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F3AE2" w14:textId="77777777" w:rsidR="005548CA" w:rsidRPr="004C13AE" w:rsidRDefault="005548CA" w:rsidP="0001304A">
      <w:pPr>
        <w:rPr>
          <w:sz w:val="20"/>
          <w:szCs w:val="20"/>
        </w:rPr>
      </w:pPr>
    </w:p>
    <w:p w14:paraId="4222C419" w14:textId="77777777" w:rsidR="00E40592" w:rsidRPr="004C13AE" w:rsidRDefault="00E40592" w:rsidP="0001304A">
      <w:pPr>
        <w:jc w:val="both"/>
        <w:rPr>
          <w:sz w:val="20"/>
          <w:szCs w:val="20"/>
        </w:rPr>
      </w:pPr>
    </w:p>
    <w:p w14:paraId="7E0053DF" w14:textId="77777777" w:rsidR="009127E5" w:rsidRPr="004C13AE" w:rsidRDefault="009127E5" w:rsidP="00207F95">
      <w:pPr>
        <w:rPr>
          <w:sz w:val="20"/>
          <w:szCs w:val="20"/>
        </w:rPr>
      </w:pPr>
    </w:p>
    <w:p w14:paraId="3F0AC335" w14:textId="77777777" w:rsidR="00BA0223" w:rsidRPr="004C13AE" w:rsidRDefault="00BA0223" w:rsidP="00207F95">
      <w:pPr>
        <w:rPr>
          <w:sz w:val="20"/>
          <w:szCs w:val="20"/>
        </w:rPr>
      </w:pPr>
    </w:p>
    <w:p w14:paraId="1AEF8F83" w14:textId="7013AAF2" w:rsidR="00E40592" w:rsidRDefault="00E40592" w:rsidP="00207F95">
      <w:pPr>
        <w:rPr>
          <w:sz w:val="20"/>
          <w:szCs w:val="20"/>
        </w:rPr>
      </w:pPr>
    </w:p>
    <w:p w14:paraId="3D9207D7" w14:textId="26439BBF" w:rsidR="00B44147" w:rsidRDefault="00B44147" w:rsidP="00207F95">
      <w:pPr>
        <w:rPr>
          <w:sz w:val="20"/>
          <w:szCs w:val="20"/>
        </w:rPr>
      </w:pPr>
    </w:p>
    <w:p w14:paraId="0ABAC3A9" w14:textId="39F0D2A2" w:rsidR="00B44147" w:rsidRDefault="00B44147" w:rsidP="00207F95">
      <w:pPr>
        <w:rPr>
          <w:sz w:val="20"/>
          <w:szCs w:val="20"/>
        </w:rPr>
      </w:pPr>
    </w:p>
    <w:p w14:paraId="66CD5915" w14:textId="6EDF585D" w:rsidR="00B44147" w:rsidRDefault="00B44147" w:rsidP="00207F95">
      <w:pPr>
        <w:rPr>
          <w:sz w:val="20"/>
          <w:szCs w:val="20"/>
        </w:rPr>
      </w:pPr>
    </w:p>
    <w:p w14:paraId="094DCA8B" w14:textId="085FF990" w:rsidR="00B44147" w:rsidRDefault="00B44147" w:rsidP="00207F95">
      <w:pPr>
        <w:rPr>
          <w:sz w:val="20"/>
          <w:szCs w:val="20"/>
        </w:rPr>
      </w:pPr>
    </w:p>
    <w:p w14:paraId="64F5AC3A" w14:textId="3FDD1FA3" w:rsidR="00B44147" w:rsidRDefault="00B44147" w:rsidP="00207F95">
      <w:pPr>
        <w:rPr>
          <w:sz w:val="20"/>
          <w:szCs w:val="20"/>
        </w:rPr>
      </w:pPr>
    </w:p>
    <w:p w14:paraId="21137FA4" w14:textId="77777777" w:rsidR="00B44147" w:rsidRPr="004C13AE" w:rsidRDefault="00B44147" w:rsidP="00207F95">
      <w:pPr>
        <w:rPr>
          <w:sz w:val="20"/>
          <w:szCs w:val="20"/>
        </w:rPr>
      </w:pPr>
    </w:p>
    <w:p w14:paraId="73616476" w14:textId="77777777" w:rsidR="00E40592" w:rsidRPr="004C13AE" w:rsidRDefault="00E40592" w:rsidP="00207F95">
      <w:pPr>
        <w:rPr>
          <w:sz w:val="20"/>
          <w:szCs w:val="20"/>
        </w:rPr>
      </w:pPr>
    </w:p>
    <w:p w14:paraId="7A57F4D4"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0"/>
          <w:szCs w:val="20"/>
        </w:rPr>
      </w:pPr>
    </w:p>
    <w:p w14:paraId="1B5873DC"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0"/>
          <w:szCs w:val="20"/>
        </w:rPr>
      </w:pPr>
      <w:r w:rsidRPr="004C13AE">
        <w:rPr>
          <w:b/>
          <w:bCs/>
          <w:sz w:val="20"/>
          <w:szCs w:val="20"/>
        </w:rPr>
        <w:t>III. OBRAZCI ZA PRIPRAVO PONUDBE</w:t>
      </w:r>
    </w:p>
    <w:p w14:paraId="2B6188BA" w14:textId="77777777" w:rsidR="00E40592" w:rsidRPr="004C13AE"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0"/>
          <w:szCs w:val="20"/>
        </w:rPr>
      </w:pPr>
    </w:p>
    <w:p w14:paraId="57C71E30" w14:textId="77777777" w:rsidR="00E40592" w:rsidRPr="004C13AE" w:rsidRDefault="00E40592" w:rsidP="009619F9">
      <w:pPr>
        <w:pStyle w:val="Default"/>
        <w:jc w:val="both"/>
        <w:rPr>
          <w:rFonts w:ascii="Trebuchet MS" w:hAnsi="Trebuchet MS" w:cs="Trebuchet MS"/>
          <w:b/>
          <w:bCs/>
          <w:color w:val="auto"/>
          <w:sz w:val="20"/>
          <w:szCs w:val="20"/>
        </w:rPr>
      </w:pPr>
      <w:r w:rsidRPr="004C13AE">
        <w:rPr>
          <w:rFonts w:ascii="Trebuchet MS" w:hAnsi="Trebuchet MS" w:cs="Trebuchet MS"/>
          <w:color w:val="auto"/>
          <w:sz w:val="20"/>
          <w:szCs w:val="20"/>
        </w:rPr>
        <w:br w:type="page"/>
      </w:r>
    </w:p>
    <w:p w14:paraId="0CDDF061" w14:textId="77777777" w:rsidR="00E40592" w:rsidRPr="004C13AE" w:rsidRDefault="00E40592" w:rsidP="00207F95">
      <w:pPr>
        <w:pageBreakBefore/>
        <w:rPr>
          <w:b/>
          <w:bCs/>
          <w:sz w:val="20"/>
          <w:szCs w:val="20"/>
          <w:shd w:val="clear" w:color="auto" w:fill="D9D9D9"/>
        </w:rPr>
      </w:pPr>
      <w:r w:rsidRPr="004C13AE">
        <w:rPr>
          <w:b/>
          <w:bCs/>
          <w:sz w:val="20"/>
          <w:szCs w:val="20"/>
          <w:shd w:val="clear" w:color="auto" w:fill="D9D9D9"/>
        </w:rPr>
        <w:lastRenderedPageBreak/>
        <w:t>Obr_1</w:t>
      </w:r>
    </w:p>
    <w:p w14:paraId="395B8404" w14:textId="632031EB" w:rsidR="00E40592" w:rsidRPr="004C13AE" w:rsidRDefault="00E40592" w:rsidP="00207F95">
      <w:pPr>
        <w:jc w:val="center"/>
        <w:rPr>
          <w:b/>
          <w:bCs/>
          <w:sz w:val="20"/>
          <w:szCs w:val="20"/>
        </w:rPr>
      </w:pPr>
      <w:r w:rsidRPr="004C13AE">
        <w:rPr>
          <w:b/>
          <w:bCs/>
          <w:sz w:val="20"/>
          <w:szCs w:val="20"/>
        </w:rPr>
        <w:t>PONUDB</w:t>
      </w:r>
      <w:r w:rsidR="00614DDF" w:rsidRPr="004C13AE">
        <w:rPr>
          <w:b/>
          <w:bCs/>
          <w:sz w:val="20"/>
          <w:szCs w:val="20"/>
        </w:rPr>
        <w:t>A</w:t>
      </w:r>
      <w:r w:rsidRPr="004C13AE">
        <w:rPr>
          <w:b/>
          <w:bCs/>
          <w:sz w:val="20"/>
          <w:szCs w:val="20"/>
        </w:rPr>
        <w:t xml:space="preserve"> ŠT.:______________</w:t>
      </w:r>
    </w:p>
    <w:p w14:paraId="06E471F0" w14:textId="77777777" w:rsidR="00E40592" w:rsidRPr="004C13AE" w:rsidRDefault="00E40592" w:rsidP="00684D8E">
      <w:pPr>
        <w:jc w:val="both"/>
        <w:rPr>
          <w:b/>
          <w:bCs/>
          <w:sz w:val="20"/>
          <w:szCs w:val="20"/>
        </w:rPr>
      </w:pPr>
    </w:p>
    <w:p w14:paraId="04F3A78F" w14:textId="77777777" w:rsidR="00B90341" w:rsidRPr="004C13AE" w:rsidRDefault="00E40592" w:rsidP="00D03DB0">
      <w:pPr>
        <w:pStyle w:val="Default"/>
        <w:ind w:left="2124" w:hanging="2124"/>
        <w:jc w:val="both"/>
        <w:rPr>
          <w:rFonts w:ascii="Trebuchet MS" w:hAnsi="Trebuchet MS"/>
          <w:b/>
          <w:bCs/>
          <w:caps/>
          <w:sz w:val="20"/>
          <w:szCs w:val="20"/>
        </w:rPr>
      </w:pPr>
      <w:r w:rsidRPr="004C13AE">
        <w:rPr>
          <w:rFonts w:ascii="Trebuchet MS" w:hAnsi="Trebuchet MS" w:cs="Trebuchet MS"/>
          <w:b/>
          <w:bCs/>
          <w:sz w:val="20"/>
          <w:szCs w:val="20"/>
        </w:rPr>
        <w:t>Predmet naročila:</w:t>
      </w:r>
      <w:r w:rsidRPr="004C13AE">
        <w:rPr>
          <w:rFonts w:ascii="Trebuchet MS" w:hAnsi="Trebuchet MS" w:cs="Trebuchet MS"/>
          <w:b/>
          <w:bCs/>
          <w:sz w:val="20"/>
          <w:szCs w:val="20"/>
        </w:rPr>
        <w:tab/>
      </w:r>
      <w:r w:rsidR="005E1D8F" w:rsidRPr="004C13AE">
        <w:rPr>
          <w:rFonts w:ascii="Trebuchet MS" w:hAnsi="Trebuchet MS"/>
          <w:b/>
          <w:caps/>
          <w:sz w:val="20"/>
          <w:szCs w:val="20"/>
        </w:rPr>
        <w:t xml:space="preserve">»izvajanje gospodarske javne službe izvajanje javnih linijskih prevozov v mestnem prometu </w:t>
      </w:r>
      <w:r w:rsidR="005E1D8F" w:rsidRPr="004C13AE">
        <w:rPr>
          <w:rFonts w:ascii="Trebuchet MS" w:hAnsi="Trebuchet MS"/>
          <w:b/>
          <w:bCs/>
          <w:caps/>
          <w:sz w:val="20"/>
          <w:szCs w:val="20"/>
        </w:rPr>
        <w:t>mestne občine celje«</w:t>
      </w:r>
    </w:p>
    <w:p w14:paraId="126FC23D" w14:textId="4AA6614D" w:rsidR="00E40592" w:rsidRPr="004C13AE" w:rsidRDefault="00665E81" w:rsidP="00B90341">
      <w:pPr>
        <w:pStyle w:val="Default"/>
        <w:jc w:val="both"/>
        <w:rPr>
          <w:rFonts w:ascii="Trebuchet MS" w:hAnsi="Trebuchet MS"/>
          <w:b/>
          <w:bCs/>
          <w:sz w:val="20"/>
          <w:szCs w:val="20"/>
        </w:rPr>
      </w:pPr>
      <w:r w:rsidRPr="004C13AE">
        <w:rPr>
          <w:rFonts w:ascii="Trebuchet MS" w:hAnsi="Trebuchet MS"/>
          <w:b/>
          <w:bCs/>
          <w:sz w:val="20"/>
          <w:szCs w:val="20"/>
        </w:rPr>
        <w:t xml:space="preserve">Koncedent - </w:t>
      </w:r>
      <w:r w:rsidR="003C4750">
        <w:rPr>
          <w:rFonts w:ascii="Trebuchet MS" w:hAnsi="Trebuchet MS"/>
          <w:b/>
          <w:bCs/>
          <w:sz w:val="20"/>
          <w:szCs w:val="20"/>
        </w:rPr>
        <w:t>n</w:t>
      </w:r>
      <w:r w:rsidR="00E40592" w:rsidRPr="004C13AE">
        <w:rPr>
          <w:rFonts w:ascii="Trebuchet MS" w:hAnsi="Trebuchet MS"/>
          <w:b/>
          <w:bCs/>
          <w:sz w:val="20"/>
          <w:szCs w:val="20"/>
        </w:rPr>
        <w:t>aročnik:</w:t>
      </w:r>
      <w:r w:rsidR="00E40592" w:rsidRPr="004C13AE">
        <w:rPr>
          <w:rFonts w:ascii="Trebuchet MS" w:hAnsi="Trebuchet MS"/>
          <w:b/>
          <w:bCs/>
          <w:sz w:val="20"/>
          <w:szCs w:val="20"/>
        </w:rPr>
        <w:tab/>
      </w:r>
      <w:r w:rsidR="003C4750">
        <w:rPr>
          <w:rFonts w:ascii="Trebuchet MS" w:hAnsi="Trebuchet MS"/>
          <w:b/>
          <w:bCs/>
          <w:sz w:val="20"/>
          <w:szCs w:val="20"/>
        </w:rPr>
        <w:t xml:space="preserve"> </w:t>
      </w:r>
      <w:r w:rsidR="00E40592" w:rsidRPr="004C13AE">
        <w:rPr>
          <w:rFonts w:ascii="Trebuchet MS" w:hAnsi="Trebuchet MS"/>
          <w:b/>
          <w:bCs/>
          <w:sz w:val="20"/>
          <w:szCs w:val="20"/>
        </w:rPr>
        <w:t>Mestna občina Celje, Trg celjskih knezov 9, 3000 Celje</w:t>
      </w:r>
    </w:p>
    <w:p w14:paraId="647B54DB" w14:textId="77777777" w:rsidR="00665E81" w:rsidRPr="004C13AE" w:rsidRDefault="00665E81" w:rsidP="005F3706">
      <w:pPr>
        <w:pStyle w:val="default0"/>
        <w:jc w:val="both"/>
        <w:rPr>
          <w:rFonts w:ascii="Trebuchet MS" w:hAnsi="Trebuchet MS" w:cs="Trebuchet MS"/>
          <w:sz w:val="20"/>
          <w:szCs w:val="20"/>
        </w:rPr>
      </w:pPr>
    </w:p>
    <w:p w14:paraId="6A734653" w14:textId="3A7A22B1" w:rsidR="00E40592" w:rsidRPr="004C13AE" w:rsidRDefault="00E40592" w:rsidP="005F3706">
      <w:pPr>
        <w:pStyle w:val="default0"/>
        <w:jc w:val="both"/>
        <w:rPr>
          <w:rFonts w:ascii="Trebuchet MS" w:hAnsi="Trebuchet MS" w:cs="Trebuchet MS"/>
          <w:sz w:val="20"/>
          <w:szCs w:val="20"/>
        </w:rPr>
      </w:pPr>
      <w:r w:rsidRPr="004C13AE">
        <w:rPr>
          <w:rFonts w:ascii="Trebuchet MS" w:hAnsi="Trebuchet MS" w:cs="Trebuchet MS"/>
          <w:sz w:val="20"/>
          <w:szCs w:val="20"/>
        </w:rPr>
        <w:t xml:space="preserve">Na podlagi </w:t>
      </w:r>
      <w:r w:rsidR="00665E81" w:rsidRPr="004C13AE">
        <w:rPr>
          <w:rFonts w:ascii="Trebuchet MS" w:hAnsi="Trebuchet MS" w:cs="Trebuchet MS"/>
          <w:sz w:val="20"/>
          <w:szCs w:val="20"/>
        </w:rPr>
        <w:t xml:space="preserve">obvestila o </w:t>
      </w:r>
      <w:r w:rsidRPr="004C13AE">
        <w:rPr>
          <w:rFonts w:ascii="Trebuchet MS" w:hAnsi="Trebuchet MS" w:cs="Trebuchet MS"/>
          <w:sz w:val="20"/>
          <w:szCs w:val="20"/>
        </w:rPr>
        <w:t>naročil</w:t>
      </w:r>
      <w:r w:rsidR="00665E81" w:rsidRPr="004C13AE">
        <w:rPr>
          <w:rFonts w:ascii="Trebuchet MS" w:hAnsi="Trebuchet MS" w:cs="Trebuchet MS"/>
          <w:sz w:val="20"/>
          <w:szCs w:val="20"/>
        </w:rPr>
        <w:t>u</w:t>
      </w:r>
      <w:r w:rsidR="001675F5" w:rsidRPr="004C13AE">
        <w:rPr>
          <w:rFonts w:ascii="Trebuchet MS" w:hAnsi="Trebuchet MS" w:cs="Trebuchet MS"/>
          <w:sz w:val="20"/>
          <w:szCs w:val="20"/>
        </w:rPr>
        <w:t xml:space="preserve">, </w:t>
      </w:r>
      <w:r w:rsidR="005F3706" w:rsidRPr="004C13AE">
        <w:rPr>
          <w:rFonts w:ascii="Trebuchet MS" w:hAnsi="Trebuchet MS"/>
          <w:bCs/>
          <w:color w:val="auto"/>
          <w:sz w:val="20"/>
          <w:szCs w:val="20"/>
        </w:rPr>
        <w:t xml:space="preserve">objavljenega na Portalu javnih naročil </w:t>
      </w:r>
      <w:r w:rsidR="009B12FB">
        <w:rPr>
          <w:rFonts w:ascii="Trebuchet MS" w:hAnsi="Trebuchet MS"/>
          <w:bCs/>
          <w:color w:val="auto"/>
          <w:sz w:val="20"/>
          <w:szCs w:val="20"/>
        </w:rPr>
        <w:t xml:space="preserve">in v Uradnem listu Evropske unije </w:t>
      </w:r>
      <w:r w:rsidRPr="004C13AE">
        <w:rPr>
          <w:rFonts w:ascii="Trebuchet MS" w:hAnsi="Trebuchet MS" w:cs="Trebuchet MS"/>
          <w:sz w:val="20"/>
          <w:szCs w:val="20"/>
        </w:rPr>
        <w:t xml:space="preserve">se prijavljamo in prilagamo našo ponudbeno dokumentacijo v skladu </w:t>
      </w:r>
      <w:r w:rsidR="008831F6" w:rsidRPr="004C13AE">
        <w:rPr>
          <w:rFonts w:ascii="Trebuchet MS" w:hAnsi="Trebuchet MS" w:cs="Trebuchet MS"/>
          <w:sz w:val="20"/>
          <w:szCs w:val="20"/>
        </w:rPr>
        <w:t>z navodili</w:t>
      </w:r>
      <w:r w:rsidR="00665E81" w:rsidRPr="004C13AE">
        <w:rPr>
          <w:rFonts w:ascii="Trebuchet MS" w:hAnsi="Trebuchet MS" w:cs="Trebuchet MS"/>
          <w:sz w:val="20"/>
          <w:szCs w:val="20"/>
        </w:rPr>
        <w:t xml:space="preserve"> naročnika</w:t>
      </w:r>
      <w:r w:rsidR="003C4750" w:rsidRPr="003C4750">
        <w:rPr>
          <w:rFonts w:ascii="Trebuchet MS" w:hAnsi="Trebuchet MS" w:cs="Trebuchet MS"/>
          <w:sz w:val="20"/>
          <w:szCs w:val="20"/>
        </w:rPr>
        <w:t xml:space="preserve"> </w:t>
      </w:r>
      <w:r w:rsidR="003C4750">
        <w:rPr>
          <w:rFonts w:ascii="Trebuchet MS" w:hAnsi="Trebuchet MS" w:cs="Trebuchet MS"/>
          <w:sz w:val="20"/>
          <w:szCs w:val="20"/>
        </w:rPr>
        <w:t>(</w:t>
      </w:r>
      <w:r w:rsidR="003C4750" w:rsidRPr="004C13AE">
        <w:rPr>
          <w:rFonts w:ascii="Trebuchet MS" w:hAnsi="Trebuchet MS" w:cs="Trebuchet MS"/>
          <w:sz w:val="20"/>
          <w:szCs w:val="20"/>
        </w:rPr>
        <w:t>koncedenta</w:t>
      </w:r>
      <w:r w:rsidR="003C4750">
        <w:rPr>
          <w:rFonts w:ascii="Trebuchet MS" w:hAnsi="Trebuchet MS" w:cs="Trebuchet MS"/>
          <w:sz w:val="20"/>
          <w:szCs w:val="20"/>
        </w:rPr>
        <w:t>)</w:t>
      </w:r>
      <w:r w:rsidR="008831F6" w:rsidRPr="004C13AE">
        <w:rPr>
          <w:rFonts w:ascii="Trebuchet MS" w:hAnsi="Trebuchet MS" w:cs="Trebuchet MS"/>
          <w:sz w:val="20"/>
          <w:szCs w:val="20"/>
        </w:rPr>
        <w:t>.</w:t>
      </w:r>
    </w:p>
    <w:p w14:paraId="635DC627" w14:textId="77777777" w:rsidR="00665E81" w:rsidRPr="004C13AE" w:rsidRDefault="00665E81" w:rsidP="00207F95">
      <w:pPr>
        <w:rPr>
          <w:b/>
          <w:bCs/>
          <w:sz w:val="20"/>
          <w:szCs w:val="20"/>
        </w:rPr>
      </w:pPr>
    </w:p>
    <w:p w14:paraId="1F87A481" w14:textId="77777777" w:rsidR="00E40592" w:rsidRPr="004C13AE" w:rsidRDefault="00E40592" w:rsidP="00207F95">
      <w:pPr>
        <w:rPr>
          <w:sz w:val="20"/>
          <w:szCs w:val="20"/>
        </w:rPr>
      </w:pPr>
      <w:r w:rsidRPr="004C13AE">
        <w:rPr>
          <w:b/>
          <w:bCs/>
          <w:sz w:val="20"/>
          <w:szCs w:val="20"/>
        </w:rPr>
        <w:t>PODATKI O GOSPODARSKEM SUBJEKTU:</w:t>
      </w:r>
    </w:p>
    <w:tbl>
      <w:tblPr>
        <w:tblW w:w="9603" w:type="dxa"/>
        <w:tblInd w:w="2" w:type="dxa"/>
        <w:tblLayout w:type="fixed"/>
        <w:tblCellMar>
          <w:left w:w="71" w:type="dxa"/>
          <w:right w:w="71" w:type="dxa"/>
        </w:tblCellMar>
        <w:tblLook w:val="0000" w:firstRow="0" w:lastRow="0" w:firstColumn="0" w:lastColumn="0" w:noHBand="0" w:noVBand="0"/>
      </w:tblPr>
      <w:tblGrid>
        <w:gridCol w:w="4248"/>
        <w:gridCol w:w="5355"/>
      </w:tblGrid>
      <w:tr w:rsidR="00E40592" w:rsidRPr="004C13AE" w14:paraId="62C03D3E" w14:textId="77777777" w:rsidTr="00D03DB0">
        <w:tc>
          <w:tcPr>
            <w:tcW w:w="4248" w:type="dxa"/>
            <w:tcBorders>
              <w:top w:val="single" w:sz="2" w:space="0" w:color="000000"/>
              <w:left w:val="single" w:sz="2" w:space="0" w:color="000000"/>
              <w:bottom w:val="single" w:sz="2" w:space="0" w:color="000000"/>
            </w:tcBorders>
          </w:tcPr>
          <w:p w14:paraId="31BEB6A4" w14:textId="77777777" w:rsidR="00E40592" w:rsidRPr="004C13AE" w:rsidRDefault="00E40592" w:rsidP="009619F9">
            <w:pPr>
              <w:tabs>
                <w:tab w:val="left" w:pos="284"/>
              </w:tabs>
              <w:snapToGrid w:val="0"/>
              <w:spacing w:before="60" w:after="60"/>
              <w:ind w:left="181" w:hanging="181"/>
              <w:rPr>
                <w:sz w:val="20"/>
                <w:szCs w:val="20"/>
              </w:rPr>
            </w:pPr>
            <w:r w:rsidRPr="004C13AE">
              <w:rPr>
                <w:sz w:val="20"/>
                <w:szCs w:val="20"/>
              </w:rPr>
              <w:t>Firma ponudnika:</w:t>
            </w:r>
          </w:p>
        </w:tc>
        <w:tc>
          <w:tcPr>
            <w:tcW w:w="5355" w:type="dxa"/>
            <w:tcBorders>
              <w:top w:val="single" w:sz="2" w:space="0" w:color="000000"/>
              <w:left w:val="single" w:sz="2" w:space="0" w:color="000000"/>
              <w:bottom w:val="single" w:sz="2" w:space="0" w:color="000000"/>
              <w:right w:val="single" w:sz="2" w:space="0" w:color="000000"/>
            </w:tcBorders>
          </w:tcPr>
          <w:p w14:paraId="7C7179E1" w14:textId="77777777" w:rsidR="00E40592" w:rsidRPr="004C13AE" w:rsidRDefault="00E40592" w:rsidP="00136EA9">
            <w:pPr>
              <w:tabs>
                <w:tab w:val="left" w:pos="284"/>
              </w:tabs>
              <w:snapToGrid w:val="0"/>
              <w:ind w:left="181" w:hanging="181"/>
              <w:rPr>
                <w:sz w:val="20"/>
                <w:szCs w:val="20"/>
              </w:rPr>
            </w:pPr>
          </w:p>
          <w:p w14:paraId="285DB7CF" w14:textId="77777777" w:rsidR="00E40592" w:rsidRPr="004C13AE" w:rsidRDefault="00E40592" w:rsidP="00136EA9">
            <w:pPr>
              <w:tabs>
                <w:tab w:val="left" w:pos="284"/>
              </w:tabs>
              <w:snapToGrid w:val="0"/>
              <w:ind w:left="181" w:hanging="181"/>
              <w:rPr>
                <w:sz w:val="20"/>
                <w:szCs w:val="20"/>
              </w:rPr>
            </w:pPr>
          </w:p>
          <w:p w14:paraId="2E613879" w14:textId="77777777" w:rsidR="00E40592" w:rsidRPr="004C13AE" w:rsidRDefault="00E40592" w:rsidP="00136EA9">
            <w:pPr>
              <w:tabs>
                <w:tab w:val="left" w:pos="284"/>
              </w:tabs>
              <w:snapToGrid w:val="0"/>
              <w:ind w:left="181" w:hanging="181"/>
              <w:rPr>
                <w:sz w:val="20"/>
                <w:szCs w:val="20"/>
              </w:rPr>
            </w:pPr>
          </w:p>
        </w:tc>
      </w:tr>
      <w:tr w:rsidR="00D03DB0" w:rsidRPr="004C13AE" w14:paraId="45CFF18D" w14:textId="77777777" w:rsidTr="00D03DB0">
        <w:tc>
          <w:tcPr>
            <w:tcW w:w="4248" w:type="dxa"/>
            <w:tcBorders>
              <w:top w:val="single" w:sz="2" w:space="0" w:color="000000"/>
              <w:left w:val="single" w:sz="2" w:space="0" w:color="000000"/>
              <w:bottom w:val="single" w:sz="2" w:space="0" w:color="000000"/>
            </w:tcBorders>
          </w:tcPr>
          <w:p w14:paraId="03FA51B6" w14:textId="77777777" w:rsidR="00D03DB0" w:rsidRPr="004C13AE" w:rsidRDefault="00D03DB0" w:rsidP="009619F9">
            <w:pPr>
              <w:tabs>
                <w:tab w:val="left" w:pos="284"/>
              </w:tabs>
              <w:snapToGrid w:val="0"/>
              <w:spacing w:before="60" w:after="60"/>
              <w:ind w:left="181" w:hanging="181"/>
              <w:rPr>
                <w:sz w:val="20"/>
                <w:szCs w:val="20"/>
              </w:rPr>
            </w:pPr>
            <w:r w:rsidRPr="004C13AE">
              <w:rPr>
                <w:sz w:val="20"/>
                <w:szCs w:val="20"/>
              </w:rPr>
              <w:t>Poslovni naslov:</w:t>
            </w:r>
          </w:p>
        </w:tc>
        <w:tc>
          <w:tcPr>
            <w:tcW w:w="5355" w:type="dxa"/>
            <w:tcBorders>
              <w:top w:val="single" w:sz="2" w:space="0" w:color="000000"/>
              <w:left w:val="single" w:sz="2" w:space="0" w:color="000000"/>
              <w:bottom w:val="single" w:sz="2" w:space="0" w:color="000000"/>
              <w:right w:val="single" w:sz="2" w:space="0" w:color="000000"/>
            </w:tcBorders>
          </w:tcPr>
          <w:p w14:paraId="351D72F5" w14:textId="77777777" w:rsidR="00D03DB0" w:rsidRPr="004C13AE" w:rsidRDefault="00D03DB0" w:rsidP="00136EA9">
            <w:pPr>
              <w:tabs>
                <w:tab w:val="left" w:pos="284"/>
              </w:tabs>
              <w:snapToGrid w:val="0"/>
              <w:ind w:left="181" w:hanging="181"/>
              <w:rPr>
                <w:sz w:val="20"/>
                <w:szCs w:val="20"/>
              </w:rPr>
            </w:pPr>
          </w:p>
        </w:tc>
      </w:tr>
      <w:tr w:rsidR="00E40592" w:rsidRPr="004C13AE" w14:paraId="1E24AF4A" w14:textId="77777777" w:rsidTr="00D03DB0">
        <w:tc>
          <w:tcPr>
            <w:tcW w:w="4248" w:type="dxa"/>
            <w:tcBorders>
              <w:left w:val="single" w:sz="2" w:space="0" w:color="000000"/>
              <w:bottom w:val="single" w:sz="2" w:space="0" w:color="000000"/>
            </w:tcBorders>
          </w:tcPr>
          <w:p w14:paraId="5572922D"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Identifikacijska številka za DDV:</w:t>
            </w:r>
          </w:p>
        </w:tc>
        <w:tc>
          <w:tcPr>
            <w:tcW w:w="5355" w:type="dxa"/>
            <w:tcBorders>
              <w:left w:val="single" w:sz="2" w:space="0" w:color="000000"/>
              <w:bottom w:val="single" w:sz="2" w:space="0" w:color="000000"/>
              <w:right w:val="single" w:sz="2" w:space="0" w:color="000000"/>
            </w:tcBorders>
          </w:tcPr>
          <w:p w14:paraId="275EAE07" w14:textId="77777777" w:rsidR="00E40592" w:rsidRPr="004C13AE" w:rsidRDefault="00E40592" w:rsidP="00136EA9">
            <w:pPr>
              <w:tabs>
                <w:tab w:val="left" w:pos="284"/>
              </w:tabs>
              <w:snapToGrid w:val="0"/>
              <w:ind w:left="181" w:hanging="181"/>
              <w:rPr>
                <w:sz w:val="20"/>
                <w:szCs w:val="20"/>
              </w:rPr>
            </w:pPr>
          </w:p>
          <w:p w14:paraId="764708AC" w14:textId="77777777" w:rsidR="00E40592" w:rsidRPr="004C13AE" w:rsidRDefault="00E40592" w:rsidP="00136EA9">
            <w:pPr>
              <w:tabs>
                <w:tab w:val="left" w:pos="284"/>
              </w:tabs>
              <w:snapToGrid w:val="0"/>
              <w:ind w:left="181" w:hanging="181"/>
              <w:rPr>
                <w:sz w:val="20"/>
                <w:szCs w:val="20"/>
              </w:rPr>
            </w:pPr>
          </w:p>
        </w:tc>
      </w:tr>
      <w:tr w:rsidR="00D03DB0" w:rsidRPr="004C13AE" w14:paraId="5917108D" w14:textId="77777777" w:rsidTr="00D03DB0">
        <w:tc>
          <w:tcPr>
            <w:tcW w:w="4248" w:type="dxa"/>
            <w:tcBorders>
              <w:left w:val="single" w:sz="2" w:space="0" w:color="000000"/>
              <w:bottom w:val="single" w:sz="2" w:space="0" w:color="000000"/>
            </w:tcBorders>
          </w:tcPr>
          <w:p w14:paraId="006566A7" w14:textId="77777777" w:rsidR="00D03DB0" w:rsidRPr="004C13AE" w:rsidRDefault="00D03DB0" w:rsidP="00D03DB0">
            <w:pPr>
              <w:tabs>
                <w:tab w:val="left" w:pos="284"/>
              </w:tabs>
              <w:snapToGrid w:val="0"/>
              <w:spacing w:before="60" w:after="60"/>
              <w:ind w:left="181" w:hanging="181"/>
              <w:rPr>
                <w:sz w:val="20"/>
                <w:szCs w:val="20"/>
              </w:rPr>
            </w:pPr>
            <w:r w:rsidRPr="004C13AE">
              <w:rPr>
                <w:rFonts w:cs="Arial"/>
                <w:sz w:val="20"/>
                <w:szCs w:val="20"/>
              </w:rPr>
              <w:t>Ponudnik je / ni</w:t>
            </w:r>
            <w:r w:rsidRPr="004C13AE">
              <w:rPr>
                <w:rFonts w:cs="Arial"/>
                <w:b/>
                <w:sz w:val="20"/>
                <w:szCs w:val="20"/>
              </w:rPr>
              <w:t xml:space="preserve"> </w:t>
            </w:r>
            <w:r w:rsidRPr="004C13AE">
              <w:rPr>
                <w:rFonts w:cs="Arial"/>
                <w:sz w:val="20"/>
                <w:szCs w:val="20"/>
              </w:rPr>
              <w:t xml:space="preserve">davčni (DDV) zavezanec   </w:t>
            </w:r>
            <w:r w:rsidRPr="004C13AE">
              <w:rPr>
                <w:rFonts w:cs="Arial"/>
                <w:i/>
                <w:sz w:val="20"/>
                <w:szCs w:val="20"/>
              </w:rPr>
              <w:t>(ustrezno obkrožiti)</w:t>
            </w:r>
            <w:r w:rsidRPr="004C13AE">
              <w:rPr>
                <w:rFonts w:cs="Arial"/>
                <w:sz w:val="20"/>
                <w:szCs w:val="20"/>
              </w:rPr>
              <w:t>:</w:t>
            </w:r>
          </w:p>
        </w:tc>
        <w:tc>
          <w:tcPr>
            <w:tcW w:w="5355" w:type="dxa"/>
            <w:tcBorders>
              <w:left w:val="single" w:sz="2" w:space="0" w:color="000000"/>
              <w:bottom w:val="single" w:sz="2" w:space="0" w:color="000000"/>
              <w:right w:val="single" w:sz="2" w:space="0" w:color="000000"/>
            </w:tcBorders>
          </w:tcPr>
          <w:p w14:paraId="4D1FD40F" w14:textId="77777777" w:rsidR="00D03DB0" w:rsidRPr="004C13AE" w:rsidRDefault="00D03DB0" w:rsidP="00D03DB0">
            <w:pPr>
              <w:tabs>
                <w:tab w:val="left" w:pos="284"/>
              </w:tabs>
              <w:snapToGrid w:val="0"/>
              <w:rPr>
                <w:sz w:val="20"/>
                <w:szCs w:val="20"/>
              </w:rPr>
            </w:pPr>
            <w:r w:rsidRPr="004C13AE">
              <w:rPr>
                <w:rFonts w:cs="Arial"/>
                <w:sz w:val="20"/>
                <w:szCs w:val="20"/>
              </w:rPr>
              <w:t xml:space="preserve">                 DA           NE</w:t>
            </w:r>
          </w:p>
        </w:tc>
      </w:tr>
      <w:tr w:rsidR="00E40592" w:rsidRPr="004C13AE" w14:paraId="79A92076" w14:textId="77777777" w:rsidTr="00D03DB0">
        <w:tc>
          <w:tcPr>
            <w:tcW w:w="4248" w:type="dxa"/>
            <w:tcBorders>
              <w:left w:val="single" w:sz="2" w:space="0" w:color="000000"/>
              <w:bottom w:val="single" w:sz="2" w:space="0" w:color="000000"/>
            </w:tcBorders>
          </w:tcPr>
          <w:p w14:paraId="64E2D5ED" w14:textId="77777777" w:rsidR="00E40592" w:rsidRPr="004C13AE" w:rsidRDefault="00E40592" w:rsidP="00D03DB0">
            <w:pPr>
              <w:tabs>
                <w:tab w:val="left" w:pos="284"/>
              </w:tabs>
              <w:snapToGrid w:val="0"/>
              <w:ind w:left="181" w:hanging="181"/>
              <w:rPr>
                <w:sz w:val="20"/>
                <w:szCs w:val="20"/>
              </w:rPr>
            </w:pPr>
            <w:r w:rsidRPr="004C13AE">
              <w:rPr>
                <w:sz w:val="20"/>
                <w:szCs w:val="20"/>
              </w:rPr>
              <w:t>Matična številka:</w:t>
            </w:r>
          </w:p>
        </w:tc>
        <w:tc>
          <w:tcPr>
            <w:tcW w:w="5355" w:type="dxa"/>
            <w:tcBorders>
              <w:left w:val="single" w:sz="2" w:space="0" w:color="000000"/>
              <w:bottom w:val="single" w:sz="2" w:space="0" w:color="000000"/>
              <w:right w:val="single" w:sz="2" w:space="0" w:color="000000"/>
            </w:tcBorders>
          </w:tcPr>
          <w:p w14:paraId="6D35C3BB" w14:textId="77777777" w:rsidR="00E40592" w:rsidRPr="004C13AE" w:rsidRDefault="00E40592" w:rsidP="00D03DB0">
            <w:pPr>
              <w:tabs>
                <w:tab w:val="left" w:pos="284"/>
              </w:tabs>
              <w:snapToGrid w:val="0"/>
              <w:ind w:left="181" w:hanging="181"/>
              <w:rPr>
                <w:sz w:val="20"/>
                <w:szCs w:val="20"/>
              </w:rPr>
            </w:pPr>
          </w:p>
          <w:p w14:paraId="42A2C695" w14:textId="77777777" w:rsidR="00E40592" w:rsidRPr="004C13AE" w:rsidRDefault="00E40592" w:rsidP="00D03DB0">
            <w:pPr>
              <w:tabs>
                <w:tab w:val="left" w:pos="284"/>
              </w:tabs>
              <w:snapToGrid w:val="0"/>
              <w:rPr>
                <w:sz w:val="20"/>
                <w:szCs w:val="20"/>
              </w:rPr>
            </w:pPr>
          </w:p>
        </w:tc>
      </w:tr>
      <w:tr w:rsidR="00D03DB0" w:rsidRPr="004C13AE" w14:paraId="22E43A17" w14:textId="77777777" w:rsidTr="00D03DB0">
        <w:tc>
          <w:tcPr>
            <w:tcW w:w="4248" w:type="dxa"/>
            <w:tcBorders>
              <w:left w:val="single" w:sz="2" w:space="0" w:color="000000"/>
              <w:bottom w:val="single" w:sz="2" w:space="0" w:color="000000"/>
            </w:tcBorders>
          </w:tcPr>
          <w:p w14:paraId="684F4301" w14:textId="77777777" w:rsidR="00D03DB0" w:rsidRPr="004C13AE" w:rsidRDefault="00D03DB0" w:rsidP="00CB34B5">
            <w:pPr>
              <w:tabs>
                <w:tab w:val="left" w:pos="284"/>
              </w:tabs>
              <w:snapToGrid w:val="0"/>
              <w:spacing w:before="60" w:after="60"/>
              <w:ind w:left="181" w:hanging="181"/>
              <w:rPr>
                <w:sz w:val="20"/>
                <w:szCs w:val="20"/>
              </w:rPr>
            </w:pPr>
            <w:r w:rsidRPr="004C13AE">
              <w:rPr>
                <w:sz w:val="20"/>
                <w:szCs w:val="20"/>
              </w:rPr>
              <w:t>Zakoniti zastopnik:</w:t>
            </w:r>
          </w:p>
        </w:tc>
        <w:tc>
          <w:tcPr>
            <w:tcW w:w="5355" w:type="dxa"/>
            <w:tcBorders>
              <w:left w:val="single" w:sz="2" w:space="0" w:color="000000"/>
              <w:bottom w:val="single" w:sz="2" w:space="0" w:color="000000"/>
              <w:right w:val="single" w:sz="2" w:space="0" w:color="000000"/>
            </w:tcBorders>
          </w:tcPr>
          <w:p w14:paraId="43CA6C2F" w14:textId="77777777" w:rsidR="00D03DB0" w:rsidRPr="004C13AE" w:rsidRDefault="00D03DB0" w:rsidP="00CB34B5">
            <w:pPr>
              <w:tabs>
                <w:tab w:val="left" w:pos="284"/>
              </w:tabs>
              <w:snapToGrid w:val="0"/>
              <w:ind w:left="181" w:hanging="181"/>
              <w:rPr>
                <w:sz w:val="20"/>
                <w:szCs w:val="20"/>
              </w:rPr>
            </w:pPr>
          </w:p>
          <w:p w14:paraId="47A5135A" w14:textId="77777777" w:rsidR="00D03DB0" w:rsidRPr="004C13AE" w:rsidRDefault="00D03DB0" w:rsidP="00CB34B5">
            <w:pPr>
              <w:tabs>
                <w:tab w:val="left" w:pos="284"/>
              </w:tabs>
              <w:snapToGrid w:val="0"/>
              <w:ind w:left="181" w:hanging="181"/>
              <w:rPr>
                <w:sz w:val="20"/>
                <w:szCs w:val="20"/>
              </w:rPr>
            </w:pPr>
          </w:p>
        </w:tc>
      </w:tr>
      <w:tr w:rsidR="00E40592" w:rsidRPr="004C13AE" w14:paraId="0E25F794" w14:textId="77777777" w:rsidTr="00D03DB0">
        <w:tc>
          <w:tcPr>
            <w:tcW w:w="4248" w:type="dxa"/>
            <w:tcBorders>
              <w:left w:val="single" w:sz="2" w:space="0" w:color="000000"/>
              <w:bottom w:val="single" w:sz="2" w:space="0" w:color="000000"/>
            </w:tcBorders>
          </w:tcPr>
          <w:p w14:paraId="28954864"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Elektronski naslov:</w:t>
            </w:r>
          </w:p>
        </w:tc>
        <w:tc>
          <w:tcPr>
            <w:tcW w:w="5355" w:type="dxa"/>
            <w:tcBorders>
              <w:left w:val="single" w:sz="2" w:space="0" w:color="000000"/>
              <w:bottom w:val="single" w:sz="2" w:space="0" w:color="000000"/>
              <w:right w:val="single" w:sz="2" w:space="0" w:color="000000"/>
            </w:tcBorders>
          </w:tcPr>
          <w:p w14:paraId="0206FB79" w14:textId="77777777" w:rsidR="00E40592" w:rsidRPr="004C13AE" w:rsidRDefault="00E40592" w:rsidP="00136EA9">
            <w:pPr>
              <w:tabs>
                <w:tab w:val="left" w:pos="284"/>
              </w:tabs>
              <w:snapToGrid w:val="0"/>
              <w:ind w:left="181" w:hanging="181"/>
              <w:rPr>
                <w:sz w:val="20"/>
                <w:szCs w:val="20"/>
              </w:rPr>
            </w:pPr>
          </w:p>
          <w:p w14:paraId="60EA0DF2" w14:textId="77777777" w:rsidR="00E40592" w:rsidRPr="004C13AE" w:rsidRDefault="00E40592" w:rsidP="00136EA9">
            <w:pPr>
              <w:tabs>
                <w:tab w:val="left" w:pos="284"/>
              </w:tabs>
              <w:snapToGrid w:val="0"/>
              <w:ind w:left="181" w:hanging="181"/>
              <w:rPr>
                <w:sz w:val="20"/>
                <w:szCs w:val="20"/>
              </w:rPr>
            </w:pPr>
          </w:p>
        </w:tc>
      </w:tr>
      <w:tr w:rsidR="00E40592" w:rsidRPr="004C13AE" w14:paraId="02F4F323" w14:textId="77777777" w:rsidTr="00D03DB0">
        <w:tc>
          <w:tcPr>
            <w:tcW w:w="4248" w:type="dxa"/>
            <w:tcBorders>
              <w:left w:val="single" w:sz="2" w:space="0" w:color="000000"/>
              <w:bottom w:val="single" w:sz="2" w:space="0" w:color="000000"/>
            </w:tcBorders>
          </w:tcPr>
          <w:p w14:paraId="61979A24" w14:textId="77777777" w:rsidR="00E40592" w:rsidRPr="004C13AE" w:rsidRDefault="00E40592" w:rsidP="00136EA9">
            <w:pPr>
              <w:tabs>
                <w:tab w:val="left" w:pos="284"/>
              </w:tabs>
              <w:snapToGrid w:val="0"/>
              <w:spacing w:before="60" w:after="60"/>
              <w:ind w:left="181" w:hanging="181"/>
              <w:rPr>
                <w:sz w:val="20"/>
                <w:szCs w:val="20"/>
              </w:rPr>
            </w:pPr>
            <w:r w:rsidRPr="004C13AE">
              <w:rPr>
                <w:sz w:val="20"/>
                <w:szCs w:val="20"/>
              </w:rPr>
              <w:t>Telefonska številka:</w:t>
            </w:r>
          </w:p>
        </w:tc>
        <w:tc>
          <w:tcPr>
            <w:tcW w:w="5355" w:type="dxa"/>
            <w:tcBorders>
              <w:left w:val="single" w:sz="2" w:space="0" w:color="000000"/>
              <w:bottom w:val="single" w:sz="2" w:space="0" w:color="000000"/>
              <w:right w:val="single" w:sz="2" w:space="0" w:color="000000"/>
            </w:tcBorders>
          </w:tcPr>
          <w:p w14:paraId="10014BD2" w14:textId="77777777" w:rsidR="00E40592" w:rsidRPr="004C13AE" w:rsidRDefault="00E40592" w:rsidP="00136EA9">
            <w:pPr>
              <w:tabs>
                <w:tab w:val="left" w:pos="284"/>
              </w:tabs>
              <w:snapToGrid w:val="0"/>
              <w:ind w:left="181" w:hanging="181"/>
              <w:rPr>
                <w:sz w:val="20"/>
                <w:szCs w:val="20"/>
              </w:rPr>
            </w:pPr>
          </w:p>
          <w:p w14:paraId="1CC66A9E" w14:textId="77777777" w:rsidR="00E40592" w:rsidRPr="004C13AE" w:rsidRDefault="00E40592" w:rsidP="00136EA9">
            <w:pPr>
              <w:tabs>
                <w:tab w:val="left" w:pos="284"/>
              </w:tabs>
              <w:snapToGrid w:val="0"/>
              <w:ind w:left="181" w:hanging="181"/>
              <w:rPr>
                <w:sz w:val="20"/>
                <w:szCs w:val="20"/>
              </w:rPr>
            </w:pPr>
          </w:p>
        </w:tc>
      </w:tr>
      <w:tr w:rsidR="00D03DB0" w:rsidRPr="004C13AE" w14:paraId="0084BCF9" w14:textId="77777777" w:rsidTr="00D03DB0">
        <w:tc>
          <w:tcPr>
            <w:tcW w:w="4248" w:type="dxa"/>
            <w:tcBorders>
              <w:left w:val="single" w:sz="2" w:space="0" w:color="000000"/>
              <w:bottom w:val="single" w:sz="2" w:space="0" w:color="000000"/>
            </w:tcBorders>
          </w:tcPr>
          <w:p w14:paraId="0A2040FD" w14:textId="77777777" w:rsidR="00D03DB0" w:rsidRPr="004C13AE" w:rsidRDefault="00D03DB0" w:rsidP="00D03DB0">
            <w:pPr>
              <w:snapToGrid w:val="0"/>
              <w:spacing w:before="60" w:after="60"/>
              <w:rPr>
                <w:sz w:val="20"/>
                <w:szCs w:val="20"/>
              </w:rPr>
            </w:pPr>
            <w:r w:rsidRPr="004C13AE">
              <w:rPr>
                <w:sz w:val="20"/>
                <w:szCs w:val="20"/>
              </w:rPr>
              <w:t>MSP</w:t>
            </w:r>
            <w:r w:rsidRPr="004C13AE">
              <w:rPr>
                <w:rStyle w:val="Sprotnaopomba-sklic"/>
                <w:sz w:val="20"/>
                <w:szCs w:val="20"/>
              </w:rPr>
              <w:footnoteReference w:id="1"/>
            </w:r>
            <w:r w:rsidRPr="004C13AE">
              <w:rPr>
                <w:sz w:val="20"/>
                <w:szCs w:val="20"/>
              </w:rPr>
              <w:t xml:space="preserve">     </w:t>
            </w:r>
            <w:r w:rsidRPr="004C13AE">
              <w:rPr>
                <w:i/>
                <w:sz w:val="20"/>
                <w:szCs w:val="20"/>
              </w:rPr>
              <w:t>(obkrožiti DA/NE)</w:t>
            </w:r>
            <w:r w:rsidRPr="004C13AE">
              <w:rPr>
                <w:sz w:val="20"/>
                <w:szCs w:val="20"/>
              </w:rPr>
              <w:t>:</w:t>
            </w:r>
          </w:p>
        </w:tc>
        <w:tc>
          <w:tcPr>
            <w:tcW w:w="5355" w:type="dxa"/>
            <w:tcBorders>
              <w:left w:val="single" w:sz="2" w:space="0" w:color="000000"/>
              <w:bottom w:val="single" w:sz="2" w:space="0" w:color="000000"/>
              <w:right w:val="single" w:sz="2" w:space="0" w:color="000000"/>
            </w:tcBorders>
          </w:tcPr>
          <w:p w14:paraId="1269D107" w14:textId="77777777" w:rsidR="00D03DB0" w:rsidRPr="004C13AE" w:rsidRDefault="00D03DB0" w:rsidP="00D03DB0">
            <w:pPr>
              <w:tabs>
                <w:tab w:val="left" w:pos="284"/>
              </w:tabs>
              <w:snapToGrid w:val="0"/>
              <w:ind w:left="181" w:hanging="181"/>
              <w:rPr>
                <w:sz w:val="20"/>
                <w:szCs w:val="20"/>
              </w:rPr>
            </w:pPr>
            <w:r w:rsidRPr="004C13AE">
              <w:rPr>
                <w:sz w:val="20"/>
                <w:szCs w:val="20"/>
              </w:rPr>
              <w:t xml:space="preserve">               DA      NE</w:t>
            </w:r>
          </w:p>
        </w:tc>
      </w:tr>
      <w:tr w:rsidR="00D03DB0" w:rsidRPr="004C13AE" w14:paraId="7E846FA0" w14:textId="77777777" w:rsidTr="00D03DB0">
        <w:tc>
          <w:tcPr>
            <w:tcW w:w="4248" w:type="dxa"/>
            <w:tcBorders>
              <w:top w:val="single" w:sz="4" w:space="0" w:color="auto"/>
              <w:left w:val="single" w:sz="4" w:space="0" w:color="auto"/>
              <w:bottom w:val="single" w:sz="4" w:space="0" w:color="auto"/>
            </w:tcBorders>
          </w:tcPr>
          <w:p w14:paraId="7F5252F7" w14:textId="77777777" w:rsidR="00D03DB0" w:rsidRPr="004C13AE" w:rsidRDefault="00D03DB0" w:rsidP="00D03DB0">
            <w:pPr>
              <w:snapToGrid w:val="0"/>
              <w:spacing w:before="60" w:after="60"/>
              <w:rPr>
                <w:sz w:val="20"/>
                <w:szCs w:val="20"/>
              </w:rPr>
            </w:pPr>
            <w:r w:rsidRPr="004C13AE">
              <w:rPr>
                <w:sz w:val="20"/>
                <w:szCs w:val="20"/>
              </w:rPr>
              <w:t xml:space="preserve">Odgovorna oseba za podpis pogodbe: </w:t>
            </w:r>
          </w:p>
        </w:tc>
        <w:tc>
          <w:tcPr>
            <w:tcW w:w="5355" w:type="dxa"/>
            <w:tcBorders>
              <w:top w:val="single" w:sz="4" w:space="0" w:color="auto"/>
              <w:left w:val="single" w:sz="2" w:space="0" w:color="000000"/>
              <w:bottom w:val="single" w:sz="4" w:space="0" w:color="auto"/>
              <w:right w:val="single" w:sz="4" w:space="0" w:color="auto"/>
            </w:tcBorders>
          </w:tcPr>
          <w:p w14:paraId="1445C043" w14:textId="77777777" w:rsidR="00D03DB0" w:rsidRPr="004C13AE" w:rsidRDefault="00D03DB0" w:rsidP="00D03DB0">
            <w:pPr>
              <w:tabs>
                <w:tab w:val="left" w:pos="284"/>
              </w:tabs>
              <w:snapToGrid w:val="0"/>
              <w:ind w:left="181" w:hanging="181"/>
              <w:rPr>
                <w:sz w:val="20"/>
                <w:szCs w:val="20"/>
              </w:rPr>
            </w:pPr>
          </w:p>
          <w:p w14:paraId="52ED8E99" w14:textId="77777777" w:rsidR="00D03DB0" w:rsidRPr="004C13AE" w:rsidRDefault="00D03DB0" w:rsidP="00D03DB0">
            <w:pPr>
              <w:tabs>
                <w:tab w:val="left" w:pos="284"/>
              </w:tabs>
              <w:snapToGrid w:val="0"/>
              <w:ind w:left="181" w:hanging="181"/>
              <w:rPr>
                <w:sz w:val="20"/>
                <w:szCs w:val="20"/>
              </w:rPr>
            </w:pPr>
          </w:p>
        </w:tc>
      </w:tr>
      <w:tr w:rsidR="00D03DB0" w:rsidRPr="004C13AE" w14:paraId="69366FDA" w14:textId="77777777" w:rsidTr="00D03DB0">
        <w:tc>
          <w:tcPr>
            <w:tcW w:w="4248" w:type="dxa"/>
            <w:tcBorders>
              <w:top w:val="single" w:sz="4" w:space="0" w:color="auto"/>
              <w:left w:val="single" w:sz="2" w:space="0" w:color="000000"/>
              <w:bottom w:val="single" w:sz="2" w:space="0" w:color="000000"/>
            </w:tcBorders>
          </w:tcPr>
          <w:p w14:paraId="39BB4A7B" w14:textId="77777777" w:rsidR="00D03DB0" w:rsidRPr="004C13AE" w:rsidRDefault="00D03DB0" w:rsidP="00D03DB0">
            <w:pPr>
              <w:snapToGrid w:val="0"/>
              <w:spacing w:before="60" w:after="60"/>
              <w:rPr>
                <w:sz w:val="20"/>
                <w:szCs w:val="20"/>
              </w:rPr>
            </w:pPr>
            <w:r w:rsidRPr="004C13AE">
              <w:rPr>
                <w:rFonts w:cs="Arial"/>
                <w:sz w:val="20"/>
                <w:szCs w:val="20"/>
              </w:rPr>
              <w:t>Podpisnik ponudbe in pogodbe – ime in priimek, funkcija:</w:t>
            </w:r>
          </w:p>
        </w:tc>
        <w:tc>
          <w:tcPr>
            <w:tcW w:w="5355" w:type="dxa"/>
            <w:tcBorders>
              <w:top w:val="single" w:sz="4" w:space="0" w:color="auto"/>
              <w:left w:val="single" w:sz="2" w:space="0" w:color="000000"/>
              <w:bottom w:val="single" w:sz="2" w:space="0" w:color="000000"/>
              <w:right w:val="single" w:sz="2" w:space="0" w:color="000000"/>
            </w:tcBorders>
          </w:tcPr>
          <w:p w14:paraId="6125262D" w14:textId="77777777" w:rsidR="00D03DB0" w:rsidRPr="004C13AE" w:rsidRDefault="00D03DB0" w:rsidP="00D03DB0">
            <w:pPr>
              <w:tabs>
                <w:tab w:val="left" w:pos="284"/>
              </w:tabs>
              <w:snapToGrid w:val="0"/>
              <w:ind w:left="181" w:hanging="181"/>
              <w:rPr>
                <w:sz w:val="20"/>
                <w:szCs w:val="20"/>
              </w:rPr>
            </w:pPr>
          </w:p>
        </w:tc>
      </w:tr>
      <w:tr w:rsidR="00D03DB0" w:rsidRPr="004C13AE" w14:paraId="1DE7927D" w14:textId="77777777" w:rsidTr="00D03DB0">
        <w:tc>
          <w:tcPr>
            <w:tcW w:w="4248" w:type="dxa"/>
            <w:tcBorders>
              <w:left w:val="single" w:sz="2" w:space="0" w:color="000000"/>
              <w:bottom w:val="single" w:sz="2" w:space="0" w:color="000000"/>
            </w:tcBorders>
          </w:tcPr>
          <w:p w14:paraId="686DE06D" w14:textId="77777777" w:rsidR="00D03DB0" w:rsidRPr="004C13AE" w:rsidRDefault="00D03DB0" w:rsidP="00D03DB0">
            <w:pPr>
              <w:snapToGrid w:val="0"/>
              <w:spacing w:before="60" w:after="60"/>
              <w:ind w:left="460"/>
              <w:rPr>
                <w:sz w:val="20"/>
                <w:szCs w:val="20"/>
              </w:rPr>
            </w:pPr>
            <w:r w:rsidRPr="004C13AE">
              <w:rPr>
                <w:sz w:val="20"/>
                <w:szCs w:val="20"/>
              </w:rPr>
              <w:t>Kontaktna oseba v tem postopku:</w:t>
            </w:r>
          </w:p>
        </w:tc>
        <w:tc>
          <w:tcPr>
            <w:tcW w:w="5355" w:type="dxa"/>
            <w:tcBorders>
              <w:left w:val="single" w:sz="2" w:space="0" w:color="000000"/>
              <w:bottom w:val="single" w:sz="2" w:space="0" w:color="000000"/>
              <w:right w:val="single" w:sz="2" w:space="0" w:color="000000"/>
            </w:tcBorders>
          </w:tcPr>
          <w:p w14:paraId="5A479475" w14:textId="77777777" w:rsidR="00D03DB0" w:rsidRPr="004C13AE" w:rsidRDefault="00D03DB0" w:rsidP="00D03DB0">
            <w:pPr>
              <w:tabs>
                <w:tab w:val="left" w:pos="284"/>
              </w:tabs>
              <w:snapToGrid w:val="0"/>
              <w:ind w:left="181" w:hanging="181"/>
              <w:rPr>
                <w:sz w:val="20"/>
                <w:szCs w:val="20"/>
              </w:rPr>
            </w:pPr>
          </w:p>
          <w:p w14:paraId="071724B3" w14:textId="77777777" w:rsidR="00D03DB0" w:rsidRPr="004C13AE" w:rsidRDefault="00D03DB0" w:rsidP="00D03DB0">
            <w:pPr>
              <w:tabs>
                <w:tab w:val="left" w:pos="284"/>
              </w:tabs>
              <w:snapToGrid w:val="0"/>
              <w:ind w:left="181" w:hanging="181"/>
              <w:rPr>
                <w:sz w:val="20"/>
                <w:szCs w:val="20"/>
              </w:rPr>
            </w:pPr>
          </w:p>
        </w:tc>
      </w:tr>
      <w:tr w:rsidR="00D03DB0" w:rsidRPr="004C13AE" w14:paraId="1CF95489" w14:textId="77777777" w:rsidTr="00D03DB0">
        <w:tc>
          <w:tcPr>
            <w:tcW w:w="4248" w:type="dxa"/>
            <w:tcBorders>
              <w:left w:val="single" w:sz="2" w:space="0" w:color="000000"/>
              <w:bottom w:val="single" w:sz="2" w:space="0" w:color="000000"/>
            </w:tcBorders>
          </w:tcPr>
          <w:p w14:paraId="57EB865F" w14:textId="77777777" w:rsidR="00D03DB0" w:rsidRPr="004C13AE" w:rsidRDefault="00D03DB0" w:rsidP="00D03DB0">
            <w:pPr>
              <w:snapToGrid w:val="0"/>
              <w:spacing w:before="60" w:after="60"/>
              <w:ind w:left="460"/>
              <w:rPr>
                <w:sz w:val="20"/>
                <w:szCs w:val="20"/>
              </w:rPr>
            </w:pPr>
            <w:r w:rsidRPr="004C13AE">
              <w:rPr>
                <w:sz w:val="20"/>
                <w:szCs w:val="20"/>
              </w:rPr>
              <w:t xml:space="preserve">Telefon kontaktne osebe: </w:t>
            </w:r>
          </w:p>
        </w:tc>
        <w:tc>
          <w:tcPr>
            <w:tcW w:w="5355" w:type="dxa"/>
            <w:tcBorders>
              <w:left w:val="single" w:sz="2" w:space="0" w:color="000000"/>
              <w:bottom w:val="single" w:sz="2" w:space="0" w:color="000000"/>
              <w:right w:val="single" w:sz="2" w:space="0" w:color="000000"/>
            </w:tcBorders>
          </w:tcPr>
          <w:p w14:paraId="018ED6DD" w14:textId="77777777" w:rsidR="00D03DB0" w:rsidRPr="004C13AE" w:rsidRDefault="00D03DB0" w:rsidP="00D03DB0">
            <w:pPr>
              <w:tabs>
                <w:tab w:val="left" w:pos="284"/>
              </w:tabs>
              <w:snapToGrid w:val="0"/>
              <w:ind w:left="181" w:hanging="181"/>
              <w:rPr>
                <w:sz w:val="20"/>
                <w:szCs w:val="20"/>
              </w:rPr>
            </w:pPr>
          </w:p>
          <w:p w14:paraId="5FD5826C" w14:textId="77777777" w:rsidR="00D03DB0" w:rsidRPr="004C13AE" w:rsidRDefault="00D03DB0" w:rsidP="00D03DB0">
            <w:pPr>
              <w:tabs>
                <w:tab w:val="left" w:pos="284"/>
              </w:tabs>
              <w:snapToGrid w:val="0"/>
              <w:ind w:left="181" w:hanging="181"/>
              <w:rPr>
                <w:sz w:val="20"/>
                <w:szCs w:val="20"/>
              </w:rPr>
            </w:pPr>
          </w:p>
        </w:tc>
      </w:tr>
      <w:tr w:rsidR="00D03DB0" w:rsidRPr="004C13AE" w14:paraId="38A5AB7D" w14:textId="77777777" w:rsidTr="00D03DB0">
        <w:tc>
          <w:tcPr>
            <w:tcW w:w="4248" w:type="dxa"/>
            <w:tcBorders>
              <w:left w:val="single" w:sz="2" w:space="0" w:color="000000"/>
              <w:bottom w:val="single" w:sz="2" w:space="0" w:color="000000"/>
            </w:tcBorders>
          </w:tcPr>
          <w:p w14:paraId="242CCEE8" w14:textId="77777777" w:rsidR="00D03DB0" w:rsidRPr="004C13AE" w:rsidRDefault="00D03DB0" w:rsidP="00D03DB0">
            <w:pPr>
              <w:snapToGrid w:val="0"/>
              <w:spacing w:before="60" w:after="60"/>
              <w:ind w:left="460"/>
              <w:rPr>
                <w:sz w:val="20"/>
                <w:szCs w:val="20"/>
              </w:rPr>
            </w:pPr>
            <w:r w:rsidRPr="004C13AE">
              <w:rPr>
                <w:sz w:val="20"/>
                <w:szCs w:val="20"/>
              </w:rPr>
              <w:t xml:space="preserve">Elektronska pošta kontaktne osebe: </w:t>
            </w:r>
          </w:p>
        </w:tc>
        <w:tc>
          <w:tcPr>
            <w:tcW w:w="5355" w:type="dxa"/>
            <w:tcBorders>
              <w:left w:val="single" w:sz="2" w:space="0" w:color="000000"/>
              <w:bottom w:val="single" w:sz="2" w:space="0" w:color="000000"/>
              <w:right w:val="single" w:sz="2" w:space="0" w:color="000000"/>
            </w:tcBorders>
          </w:tcPr>
          <w:p w14:paraId="660A6A87" w14:textId="77777777" w:rsidR="00D03DB0" w:rsidRPr="004C13AE" w:rsidRDefault="00D03DB0" w:rsidP="00D03DB0">
            <w:pPr>
              <w:tabs>
                <w:tab w:val="left" w:pos="284"/>
              </w:tabs>
              <w:snapToGrid w:val="0"/>
              <w:ind w:left="181" w:hanging="181"/>
              <w:rPr>
                <w:sz w:val="20"/>
                <w:szCs w:val="20"/>
              </w:rPr>
            </w:pPr>
          </w:p>
        </w:tc>
      </w:tr>
    </w:tbl>
    <w:p w14:paraId="46B0AA35" w14:textId="77777777" w:rsidR="009D7901" w:rsidRPr="004C13AE" w:rsidRDefault="009D7901" w:rsidP="00207F95">
      <w:pPr>
        <w:rPr>
          <w:b/>
          <w:bCs/>
          <w:sz w:val="20"/>
          <w:szCs w:val="20"/>
        </w:rPr>
      </w:pPr>
    </w:p>
    <w:p w14:paraId="3FFB72A7" w14:textId="77777777" w:rsidR="009B12FB" w:rsidRDefault="009B12FB" w:rsidP="00D03DB0">
      <w:pPr>
        <w:ind w:right="-118"/>
        <w:rPr>
          <w:b/>
          <w:sz w:val="20"/>
          <w:szCs w:val="20"/>
        </w:rPr>
      </w:pPr>
    </w:p>
    <w:p w14:paraId="027E9E41" w14:textId="7A91A1DC" w:rsidR="00D03DB0" w:rsidRPr="004C13AE" w:rsidRDefault="00D03DB0" w:rsidP="00D03DB0">
      <w:pPr>
        <w:ind w:right="-118"/>
        <w:rPr>
          <w:i/>
          <w:sz w:val="20"/>
          <w:szCs w:val="20"/>
        </w:rPr>
      </w:pPr>
      <w:r w:rsidRPr="004C13AE">
        <w:rPr>
          <w:b/>
          <w:sz w:val="20"/>
          <w:szCs w:val="20"/>
        </w:rPr>
        <w:t>NAČIN PREDLOŽITVE PONUDBE:</w:t>
      </w:r>
      <w:r w:rsidRPr="004C13AE">
        <w:rPr>
          <w:sz w:val="20"/>
          <w:szCs w:val="20"/>
        </w:rPr>
        <w:t xml:space="preserve">   </w:t>
      </w:r>
      <w:r w:rsidRPr="004C13AE">
        <w:rPr>
          <w:i/>
          <w:sz w:val="20"/>
          <w:szCs w:val="20"/>
        </w:rPr>
        <w:t>(obkrožiti)</w:t>
      </w:r>
    </w:p>
    <w:p w14:paraId="4E89E5C6" w14:textId="77777777" w:rsidR="00084F0D" w:rsidRPr="004C13AE" w:rsidRDefault="00084F0D" w:rsidP="00D03DB0">
      <w:pPr>
        <w:ind w:right="-118"/>
        <w:rPr>
          <w:sz w:val="20"/>
          <w:szCs w:val="20"/>
        </w:rPr>
      </w:pPr>
    </w:p>
    <w:tbl>
      <w:tblPr>
        <w:tblStyle w:val="Tabelamrea"/>
        <w:tblW w:w="0" w:type="auto"/>
        <w:tblLook w:val="04A0" w:firstRow="1" w:lastRow="0" w:firstColumn="1" w:lastColumn="0" w:noHBand="0" w:noVBand="1"/>
      </w:tblPr>
      <w:tblGrid>
        <w:gridCol w:w="3047"/>
        <w:gridCol w:w="2873"/>
        <w:gridCol w:w="2977"/>
      </w:tblGrid>
      <w:tr w:rsidR="00D03DB0" w:rsidRPr="004C13AE" w14:paraId="5C83974B" w14:textId="77777777" w:rsidTr="00CB34B5">
        <w:tc>
          <w:tcPr>
            <w:tcW w:w="3047" w:type="dxa"/>
          </w:tcPr>
          <w:p w14:paraId="1B40C5AF" w14:textId="77777777" w:rsidR="00084F0D" w:rsidRPr="004C13AE" w:rsidRDefault="00D03DB0" w:rsidP="00CB34B5">
            <w:r w:rsidRPr="004C13AE">
              <w:t xml:space="preserve">a) </w:t>
            </w:r>
          </w:p>
          <w:p w14:paraId="1EEC9282" w14:textId="77777777" w:rsidR="00D03DB0" w:rsidRPr="004C13AE" w:rsidRDefault="00D03DB0" w:rsidP="00CB34B5">
            <w:r w:rsidRPr="004C13AE">
              <w:t xml:space="preserve">samostojno – </w:t>
            </w:r>
          </w:p>
          <w:p w14:paraId="74BD4716" w14:textId="77777777" w:rsidR="00D03DB0" w:rsidRPr="004C13AE" w:rsidRDefault="00D03DB0" w:rsidP="00CB34B5">
            <w:r w:rsidRPr="004C13AE">
              <w:t>kot samostojen ponudnik</w:t>
            </w:r>
          </w:p>
        </w:tc>
        <w:tc>
          <w:tcPr>
            <w:tcW w:w="2873" w:type="dxa"/>
          </w:tcPr>
          <w:p w14:paraId="1C5D0A3C" w14:textId="77777777" w:rsidR="00084F0D" w:rsidRPr="004C13AE" w:rsidRDefault="00D03DB0" w:rsidP="00CB34B5">
            <w:r w:rsidRPr="004C13AE">
              <w:t xml:space="preserve">b) </w:t>
            </w:r>
          </w:p>
          <w:p w14:paraId="385E615C" w14:textId="77777777" w:rsidR="00D03DB0" w:rsidRPr="004C13AE" w:rsidRDefault="00D03DB0" w:rsidP="00CB34B5">
            <w:r w:rsidRPr="004C13AE">
              <w:t xml:space="preserve">s podizvajalci – </w:t>
            </w:r>
          </w:p>
          <w:p w14:paraId="17C9DDCB" w14:textId="77777777" w:rsidR="00D03DB0" w:rsidRPr="004C13AE" w:rsidRDefault="00D03DB0" w:rsidP="00CB34B5">
            <w:pPr>
              <w:rPr>
                <w:b/>
              </w:rPr>
            </w:pPr>
            <w:r w:rsidRPr="004C13AE">
              <w:t>kot samostojen ponudnik s podizvajalci</w:t>
            </w:r>
          </w:p>
        </w:tc>
        <w:tc>
          <w:tcPr>
            <w:tcW w:w="2977" w:type="dxa"/>
          </w:tcPr>
          <w:p w14:paraId="364E6048" w14:textId="77777777" w:rsidR="00084F0D" w:rsidRPr="004C13AE" w:rsidRDefault="00D03DB0" w:rsidP="00CB34B5">
            <w:r w:rsidRPr="004C13AE">
              <w:t xml:space="preserve">c) </w:t>
            </w:r>
          </w:p>
          <w:p w14:paraId="77D07216" w14:textId="77777777" w:rsidR="00D03DB0" w:rsidRPr="004C13AE" w:rsidRDefault="00D03DB0" w:rsidP="00CB34B5">
            <w:r w:rsidRPr="004C13AE">
              <w:t xml:space="preserve">skupno ponudbo – </w:t>
            </w:r>
          </w:p>
          <w:p w14:paraId="12B59E38" w14:textId="77777777" w:rsidR="00D03DB0" w:rsidRPr="004C13AE" w:rsidRDefault="00D03DB0" w:rsidP="00CB34B5">
            <w:pPr>
              <w:ind w:right="-108"/>
              <w:rPr>
                <w:b/>
              </w:rPr>
            </w:pPr>
            <w:r w:rsidRPr="004C13AE">
              <w:t>kot vodilni partner v skupini ponudnikov</w:t>
            </w:r>
          </w:p>
        </w:tc>
      </w:tr>
    </w:tbl>
    <w:p w14:paraId="3F5006FE" w14:textId="77777777" w:rsidR="00D03DB0" w:rsidRPr="004C13AE" w:rsidRDefault="00D03DB0" w:rsidP="00D03DB0">
      <w:pPr>
        <w:rPr>
          <w:i/>
          <w:sz w:val="20"/>
          <w:szCs w:val="20"/>
        </w:rPr>
      </w:pPr>
    </w:p>
    <w:p w14:paraId="7C290394" w14:textId="77777777" w:rsidR="00BC4EB0" w:rsidRPr="004C13AE" w:rsidRDefault="00BC4EB0" w:rsidP="00D03DB0">
      <w:pPr>
        <w:ind w:right="240"/>
        <w:jc w:val="both"/>
        <w:rPr>
          <w:rFonts w:cs="Arial"/>
          <w:b/>
          <w:i/>
          <w:sz w:val="20"/>
          <w:szCs w:val="20"/>
        </w:rPr>
      </w:pPr>
    </w:p>
    <w:tbl>
      <w:tblPr>
        <w:tblW w:w="9777" w:type="dxa"/>
        <w:tblInd w:w="2" w:type="dxa"/>
        <w:tblLayout w:type="fixed"/>
        <w:tblLook w:val="0000" w:firstRow="0" w:lastRow="0" w:firstColumn="0" w:lastColumn="0" w:noHBand="0" w:noVBand="0"/>
      </w:tblPr>
      <w:tblGrid>
        <w:gridCol w:w="4888"/>
        <w:gridCol w:w="4889"/>
      </w:tblGrid>
      <w:tr w:rsidR="00E40592" w:rsidRPr="004C13AE" w14:paraId="388E2645" w14:textId="77777777">
        <w:tc>
          <w:tcPr>
            <w:tcW w:w="4888" w:type="dxa"/>
            <w:vAlign w:val="center"/>
          </w:tcPr>
          <w:p w14:paraId="4C7B45A4" w14:textId="77777777" w:rsidR="00665E81" w:rsidRPr="004C13AE" w:rsidRDefault="00665E81" w:rsidP="00136EA9">
            <w:pPr>
              <w:snapToGrid w:val="0"/>
              <w:spacing w:before="60" w:after="40"/>
              <w:rPr>
                <w:sz w:val="20"/>
                <w:szCs w:val="20"/>
              </w:rPr>
            </w:pPr>
          </w:p>
          <w:p w14:paraId="302B8E9A" w14:textId="77777777" w:rsidR="00E40592" w:rsidRPr="004C13AE" w:rsidRDefault="00E40592" w:rsidP="00136EA9">
            <w:pPr>
              <w:snapToGrid w:val="0"/>
              <w:spacing w:before="60" w:after="40"/>
              <w:rPr>
                <w:sz w:val="20"/>
                <w:szCs w:val="20"/>
              </w:rPr>
            </w:pPr>
            <w:r w:rsidRPr="004C13AE">
              <w:rPr>
                <w:sz w:val="20"/>
                <w:szCs w:val="20"/>
              </w:rPr>
              <w:t>Kraj in datum:</w:t>
            </w:r>
          </w:p>
        </w:tc>
        <w:tc>
          <w:tcPr>
            <w:tcW w:w="4889" w:type="dxa"/>
            <w:vAlign w:val="center"/>
          </w:tcPr>
          <w:p w14:paraId="120A849D"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147905DB" w14:textId="77777777">
        <w:tc>
          <w:tcPr>
            <w:tcW w:w="4888" w:type="dxa"/>
            <w:vAlign w:val="center"/>
          </w:tcPr>
          <w:p w14:paraId="405EF77D" w14:textId="77777777" w:rsidR="00E40592" w:rsidRPr="004C13AE" w:rsidRDefault="00E40592" w:rsidP="00136EA9">
            <w:pPr>
              <w:snapToGrid w:val="0"/>
              <w:spacing w:before="60" w:after="40"/>
              <w:rPr>
                <w:sz w:val="20"/>
                <w:szCs w:val="20"/>
              </w:rPr>
            </w:pPr>
          </w:p>
        </w:tc>
        <w:tc>
          <w:tcPr>
            <w:tcW w:w="4889" w:type="dxa"/>
            <w:vAlign w:val="center"/>
          </w:tcPr>
          <w:p w14:paraId="164948C2" w14:textId="77777777" w:rsidR="00E40592" w:rsidRPr="004C13AE" w:rsidRDefault="00D03DB0" w:rsidP="00D03DB0">
            <w:pPr>
              <w:snapToGrid w:val="0"/>
              <w:spacing w:before="60" w:after="40"/>
              <w:rPr>
                <w:sz w:val="20"/>
                <w:szCs w:val="20"/>
              </w:rPr>
            </w:pPr>
            <w:r w:rsidRPr="004C13AE">
              <w:rPr>
                <w:sz w:val="20"/>
                <w:szCs w:val="20"/>
              </w:rPr>
              <w:t>Podpis zakonitega zastopnika in žig:</w:t>
            </w:r>
          </w:p>
        </w:tc>
      </w:tr>
    </w:tbl>
    <w:p w14:paraId="01E27210" w14:textId="77777777" w:rsidR="00E40592" w:rsidRPr="004C13AE" w:rsidRDefault="00E40592" w:rsidP="00207F95">
      <w:pPr>
        <w:pageBreakBefore/>
        <w:tabs>
          <w:tab w:val="left" w:pos="284"/>
        </w:tabs>
        <w:ind w:left="238" w:hanging="238"/>
        <w:rPr>
          <w:b/>
          <w:bCs/>
          <w:sz w:val="20"/>
          <w:szCs w:val="20"/>
          <w:shd w:val="clear" w:color="auto" w:fill="D9D9D9"/>
        </w:rPr>
      </w:pPr>
      <w:r w:rsidRPr="004C13AE">
        <w:rPr>
          <w:b/>
          <w:bCs/>
          <w:sz w:val="20"/>
          <w:szCs w:val="20"/>
          <w:shd w:val="clear" w:color="auto" w:fill="D9D9D9"/>
        </w:rPr>
        <w:lastRenderedPageBreak/>
        <w:t>Obr_2</w:t>
      </w:r>
    </w:p>
    <w:p w14:paraId="673E7892" w14:textId="77777777" w:rsidR="00E40592" w:rsidRPr="004C13AE" w:rsidRDefault="00E40592" w:rsidP="00207F95">
      <w:pPr>
        <w:rPr>
          <w:sz w:val="20"/>
          <w:szCs w:val="20"/>
        </w:rPr>
      </w:pPr>
    </w:p>
    <w:p w14:paraId="62A4720C" w14:textId="77777777" w:rsidR="00E40592" w:rsidRPr="004C13AE" w:rsidRDefault="00E40592" w:rsidP="00207F95">
      <w:pPr>
        <w:jc w:val="center"/>
        <w:rPr>
          <w:b/>
          <w:bCs/>
          <w:sz w:val="20"/>
          <w:szCs w:val="20"/>
        </w:rPr>
      </w:pPr>
      <w:r w:rsidRPr="004C13AE">
        <w:rPr>
          <w:b/>
          <w:bCs/>
          <w:sz w:val="20"/>
          <w:szCs w:val="20"/>
        </w:rPr>
        <w:t>PONUDBENA CENA</w:t>
      </w:r>
    </w:p>
    <w:p w14:paraId="59B8349D" w14:textId="77777777" w:rsidR="00E40592" w:rsidRPr="004C13AE" w:rsidRDefault="00E40592" w:rsidP="00207F95">
      <w:pPr>
        <w:rPr>
          <w:sz w:val="20"/>
          <w:szCs w:val="20"/>
        </w:rPr>
      </w:pPr>
    </w:p>
    <w:p w14:paraId="0AC7475A" w14:textId="77777777" w:rsidR="00E40592" w:rsidRPr="004C13AE" w:rsidRDefault="00E40592" w:rsidP="00207F95">
      <w:pPr>
        <w:rPr>
          <w:sz w:val="20"/>
          <w:szCs w:val="20"/>
        </w:rPr>
      </w:pPr>
      <w:r w:rsidRPr="004C13AE">
        <w:rPr>
          <w:sz w:val="20"/>
          <w:szCs w:val="20"/>
        </w:rPr>
        <w:t>Ponudnik:___________________________________________________________</w:t>
      </w:r>
    </w:p>
    <w:p w14:paraId="1A08F2C8" w14:textId="77777777" w:rsidR="00E40592" w:rsidRPr="004C13AE" w:rsidRDefault="00E40592" w:rsidP="00207F95">
      <w:pPr>
        <w:jc w:val="center"/>
        <w:rPr>
          <w:i/>
          <w:iCs/>
          <w:sz w:val="20"/>
          <w:szCs w:val="20"/>
        </w:rPr>
      </w:pPr>
      <w:r w:rsidRPr="004C13AE">
        <w:rPr>
          <w:i/>
          <w:iCs/>
          <w:sz w:val="20"/>
          <w:szCs w:val="20"/>
        </w:rPr>
        <w:t>(firma in sedež ponudnika)</w:t>
      </w:r>
    </w:p>
    <w:p w14:paraId="6456A724" w14:textId="77777777" w:rsidR="00084F0D" w:rsidRPr="004C13AE" w:rsidRDefault="00084F0D" w:rsidP="00D03DB0">
      <w:pPr>
        <w:pStyle w:val="Default"/>
        <w:jc w:val="both"/>
        <w:rPr>
          <w:rFonts w:ascii="Trebuchet MS" w:hAnsi="Trebuchet MS"/>
          <w:sz w:val="20"/>
          <w:szCs w:val="20"/>
        </w:rPr>
      </w:pPr>
    </w:p>
    <w:p w14:paraId="6B56EAAA" w14:textId="77777777" w:rsidR="00642BF2" w:rsidRPr="004C13AE" w:rsidRDefault="00642BF2" w:rsidP="00D03DB0">
      <w:pPr>
        <w:pStyle w:val="Default"/>
        <w:jc w:val="both"/>
        <w:rPr>
          <w:rFonts w:ascii="Trebuchet MS" w:hAnsi="Trebuchet MS"/>
          <w:sz w:val="20"/>
          <w:szCs w:val="20"/>
        </w:rPr>
      </w:pPr>
    </w:p>
    <w:p w14:paraId="00756CC1" w14:textId="36E0837B" w:rsidR="009D7901" w:rsidRPr="004C13AE" w:rsidRDefault="009D7901" w:rsidP="00D03DB0">
      <w:pPr>
        <w:pStyle w:val="Default"/>
        <w:jc w:val="both"/>
        <w:rPr>
          <w:rFonts w:ascii="Trebuchet MS" w:hAnsi="Trebuchet MS" w:cs="Trebuchet MS"/>
          <w:color w:val="auto"/>
          <w:sz w:val="20"/>
          <w:szCs w:val="20"/>
        </w:rPr>
      </w:pPr>
      <w:r w:rsidRPr="004C13AE">
        <w:rPr>
          <w:rFonts w:ascii="Trebuchet MS" w:hAnsi="Trebuchet MS"/>
          <w:sz w:val="20"/>
          <w:szCs w:val="20"/>
        </w:rPr>
        <w:t xml:space="preserve">Skladno z zahtevami razpisne dokumentacije ponujamo </w:t>
      </w:r>
      <w:r w:rsidRPr="004C13AE">
        <w:rPr>
          <w:rFonts w:ascii="Trebuchet MS" w:hAnsi="Trebuchet MS" w:cs="Tahoma"/>
          <w:sz w:val="20"/>
          <w:szCs w:val="20"/>
        </w:rPr>
        <w:t>izvedbo</w:t>
      </w:r>
      <w:r w:rsidR="00642BF2" w:rsidRPr="004C13AE">
        <w:rPr>
          <w:rFonts w:ascii="Trebuchet MS" w:hAnsi="Trebuchet MS" w:cs="Tahoma"/>
          <w:sz w:val="20"/>
          <w:szCs w:val="20"/>
        </w:rPr>
        <w:t xml:space="preserve"> predmeta koncesije </w:t>
      </w:r>
      <w:r w:rsidR="00642BF2" w:rsidRPr="004C13AE">
        <w:rPr>
          <w:rFonts w:ascii="Trebuchet MS" w:hAnsi="Trebuchet MS"/>
          <w:b/>
          <w:caps/>
          <w:sz w:val="20"/>
          <w:szCs w:val="20"/>
        </w:rPr>
        <w:t xml:space="preserve">»izvajanje gospodarske javne službe izvajanje javnih linijskih prevozov v mestnem prometu </w:t>
      </w:r>
      <w:r w:rsidR="00642BF2" w:rsidRPr="004C13AE">
        <w:rPr>
          <w:rFonts w:ascii="Trebuchet MS" w:hAnsi="Trebuchet MS"/>
          <w:b/>
          <w:bCs/>
          <w:caps/>
          <w:sz w:val="20"/>
          <w:szCs w:val="20"/>
        </w:rPr>
        <w:t>mestne občine celje«</w:t>
      </w:r>
      <w:r w:rsidRPr="004C13AE">
        <w:rPr>
          <w:rFonts w:ascii="Trebuchet MS" w:hAnsi="Trebuchet MS" w:cs="Tahoma"/>
          <w:sz w:val="20"/>
          <w:szCs w:val="20"/>
        </w:rPr>
        <w:t>:</w:t>
      </w:r>
    </w:p>
    <w:p w14:paraId="33D9D84B" w14:textId="77777777" w:rsidR="001A68BB" w:rsidRPr="004C13AE" w:rsidRDefault="001A68BB" w:rsidP="00207F95">
      <w:pPr>
        <w:rPr>
          <w:sz w:val="20"/>
          <w:szCs w:val="20"/>
        </w:rPr>
      </w:pPr>
    </w:p>
    <w:p w14:paraId="474B8738" w14:textId="77777777" w:rsidR="00665E81" w:rsidRPr="004C13AE" w:rsidRDefault="00665E81" w:rsidP="00207F95">
      <w:pPr>
        <w:rPr>
          <w:sz w:val="20"/>
          <w:szCs w:val="20"/>
        </w:rPr>
      </w:pPr>
    </w:p>
    <w:tbl>
      <w:tblPr>
        <w:tblW w:w="9629" w:type="dxa"/>
        <w:tblInd w:w="2" w:type="dxa"/>
        <w:tblLayout w:type="fixed"/>
        <w:tblCellMar>
          <w:left w:w="81" w:type="dxa"/>
          <w:right w:w="81" w:type="dxa"/>
        </w:tblCellMar>
        <w:tblLook w:val="0000" w:firstRow="0" w:lastRow="0" w:firstColumn="0" w:lastColumn="0" w:noHBand="0" w:noVBand="0"/>
      </w:tblPr>
      <w:tblGrid>
        <w:gridCol w:w="6227"/>
        <w:gridCol w:w="3402"/>
      </w:tblGrid>
      <w:tr w:rsidR="00E40592" w:rsidRPr="004C13AE" w14:paraId="3B7D6E97" w14:textId="77777777" w:rsidTr="003C4750">
        <w:trPr>
          <w:trHeight w:val="403"/>
        </w:trPr>
        <w:tc>
          <w:tcPr>
            <w:tcW w:w="6227" w:type="dxa"/>
            <w:tcBorders>
              <w:top w:val="single" w:sz="6" w:space="0" w:color="auto"/>
              <w:left w:val="single" w:sz="6" w:space="0" w:color="auto"/>
              <w:bottom w:val="nil"/>
              <w:right w:val="nil"/>
            </w:tcBorders>
            <w:shd w:val="clear" w:color="auto" w:fill="F5F5F5"/>
          </w:tcPr>
          <w:p w14:paraId="378F49BF" w14:textId="77777777" w:rsidR="00E40592" w:rsidRPr="004C13AE" w:rsidRDefault="00E40592" w:rsidP="00136EA9">
            <w:pPr>
              <w:ind w:firstLine="708"/>
              <w:rPr>
                <w:sz w:val="20"/>
                <w:szCs w:val="20"/>
              </w:rPr>
            </w:pPr>
          </w:p>
          <w:p w14:paraId="0F0CF0D1" w14:textId="374A11AA" w:rsidR="00E40592" w:rsidRPr="004C13AE" w:rsidRDefault="00263083" w:rsidP="007052B9">
            <w:pPr>
              <w:rPr>
                <w:sz w:val="20"/>
                <w:szCs w:val="20"/>
              </w:rPr>
            </w:pPr>
            <w:r>
              <w:rPr>
                <w:sz w:val="20"/>
                <w:szCs w:val="20"/>
              </w:rPr>
              <w:t xml:space="preserve">VIŠINA </w:t>
            </w:r>
            <w:r w:rsidR="00073285">
              <w:rPr>
                <w:sz w:val="20"/>
                <w:szCs w:val="20"/>
              </w:rPr>
              <w:t xml:space="preserve">LETNEGA </w:t>
            </w:r>
            <w:r w:rsidR="00642BF2" w:rsidRPr="004C13AE">
              <w:rPr>
                <w:sz w:val="20"/>
                <w:szCs w:val="20"/>
              </w:rPr>
              <w:t>NADOMESTIL</w:t>
            </w:r>
            <w:r>
              <w:rPr>
                <w:sz w:val="20"/>
                <w:szCs w:val="20"/>
              </w:rPr>
              <w:t>A</w:t>
            </w:r>
            <w:r w:rsidR="00E40592" w:rsidRPr="004C13AE">
              <w:rPr>
                <w:sz w:val="20"/>
                <w:szCs w:val="20"/>
              </w:rPr>
              <w:t xml:space="preserve"> </w:t>
            </w:r>
            <w:r w:rsidR="00E40592" w:rsidRPr="003C4750">
              <w:rPr>
                <w:sz w:val="20"/>
                <w:szCs w:val="20"/>
              </w:rPr>
              <w:t>(brez DDV):</w:t>
            </w:r>
            <w:r w:rsidR="00E40592" w:rsidRPr="004C13AE">
              <w:rPr>
                <w:sz w:val="20"/>
                <w:szCs w:val="20"/>
              </w:rPr>
              <w:t xml:space="preserve"> </w:t>
            </w:r>
          </w:p>
        </w:tc>
        <w:tc>
          <w:tcPr>
            <w:tcW w:w="3402" w:type="dxa"/>
            <w:tcBorders>
              <w:top w:val="single" w:sz="6" w:space="0" w:color="auto"/>
              <w:left w:val="single" w:sz="6" w:space="0" w:color="auto"/>
              <w:bottom w:val="nil"/>
              <w:right w:val="single" w:sz="6" w:space="0" w:color="auto"/>
            </w:tcBorders>
          </w:tcPr>
          <w:p w14:paraId="7E7F3FE3" w14:textId="77777777" w:rsidR="00E40592" w:rsidRPr="004C13AE" w:rsidRDefault="00E40592" w:rsidP="00136EA9">
            <w:pPr>
              <w:jc w:val="right"/>
              <w:rPr>
                <w:sz w:val="20"/>
                <w:szCs w:val="20"/>
              </w:rPr>
            </w:pPr>
          </w:p>
          <w:p w14:paraId="72C2EFFB" w14:textId="77777777" w:rsidR="00E40592" w:rsidRPr="004C13AE" w:rsidRDefault="00E40592" w:rsidP="00136EA9">
            <w:pPr>
              <w:jc w:val="right"/>
              <w:rPr>
                <w:sz w:val="20"/>
                <w:szCs w:val="20"/>
              </w:rPr>
            </w:pPr>
            <w:r w:rsidRPr="004C13AE">
              <w:rPr>
                <w:sz w:val="20"/>
                <w:szCs w:val="20"/>
              </w:rPr>
              <w:t>EUR</w:t>
            </w:r>
          </w:p>
        </w:tc>
      </w:tr>
    </w:tbl>
    <w:tbl>
      <w:tblPr>
        <w:tblStyle w:val="Tabelamrea"/>
        <w:tblW w:w="9634" w:type="dxa"/>
        <w:tblInd w:w="-10" w:type="dxa"/>
        <w:tblLook w:val="04A0" w:firstRow="1" w:lastRow="0" w:firstColumn="1" w:lastColumn="0" w:noHBand="0" w:noVBand="1"/>
      </w:tblPr>
      <w:tblGrid>
        <w:gridCol w:w="6232"/>
        <w:gridCol w:w="3402"/>
      </w:tblGrid>
      <w:tr w:rsidR="002C117E" w14:paraId="5214E838" w14:textId="77777777" w:rsidTr="002C117E">
        <w:trPr>
          <w:trHeight w:val="256"/>
        </w:trPr>
        <w:tc>
          <w:tcPr>
            <w:tcW w:w="6232" w:type="dxa"/>
            <w:tcBorders>
              <w:top w:val="double" w:sz="4" w:space="0" w:color="auto"/>
              <w:left w:val="double" w:sz="4" w:space="0" w:color="auto"/>
              <w:bottom w:val="double" w:sz="4" w:space="0" w:color="auto"/>
            </w:tcBorders>
            <w:shd w:val="clear" w:color="auto" w:fill="D9D9D9" w:themeFill="background1" w:themeFillShade="D9"/>
          </w:tcPr>
          <w:p w14:paraId="2EE44734" w14:textId="4B80309E" w:rsidR="002C117E" w:rsidRDefault="002C117E" w:rsidP="00C50EED">
            <w:pPr>
              <w:spacing w:before="240" w:after="120"/>
              <w:jc w:val="both"/>
              <w:rPr>
                <w:rFonts w:cs="Arial"/>
                <w:b/>
                <w:bCs/>
                <w:color w:val="000000"/>
              </w:rPr>
            </w:pPr>
            <w:r w:rsidRPr="003C4750">
              <w:t>DDV    9,5 %</w:t>
            </w:r>
            <w:r>
              <w:t xml:space="preserve"> (od zneska nadomestila brez DDV)</w:t>
            </w:r>
          </w:p>
        </w:tc>
        <w:tc>
          <w:tcPr>
            <w:tcW w:w="3402" w:type="dxa"/>
            <w:tcBorders>
              <w:top w:val="double" w:sz="4" w:space="0" w:color="auto"/>
              <w:bottom w:val="double" w:sz="4" w:space="0" w:color="auto"/>
              <w:right w:val="double" w:sz="4" w:space="0" w:color="auto"/>
            </w:tcBorders>
            <w:shd w:val="clear" w:color="auto" w:fill="D9D9D9" w:themeFill="background1" w:themeFillShade="D9"/>
          </w:tcPr>
          <w:p w14:paraId="068C5E93" w14:textId="29CF468C" w:rsidR="002C117E" w:rsidRPr="007F3A64" w:rsidRDefault="00F22307" w:rsidP="00C50EED">
            <w:pPr>
              <w:spacing w:before="240" w:after="120"/>
              <w:jc w:val="right"/>
              <w:rPr>
                <w:rFonts w:eastAsia="Times New Roman"/>
                <w:b/>
                <w:lang w:eastAsia="sl-SI"/>
              </w:rPr>
            </w:pPr>
            <w:r w:rsidRPr="007F3A64">
              <w:rPr>
                <w:rFonts w:eastAsia="Times New Roman"/>
                <w:b/>
                <w:sz w:val="22"/>
                <w:szCs w:val="22"/>
                <w:lang w:eastAsia="sl-SI"/>
              </w:rPr>
              <w:t>EUR</w:t>
            </w:r>
          </w:p>
        </w:tc>
      </w:tr>
    </w:tbl>
    <w:tbl>
      <w:tblPr>
        <w:tblW w:w="9629" w:type="dxa"/>
        <w:tblInd w:w="-20" w:type="dxa"/>
        <w:shd w:val="clear" w:color="auto" w:fill="D9D9D9" w:themeFill="background1" w:themeFillShade="D9"/>
        <w:tblLayout w:type="fixed"/>
        <w:tblCellMar>
          <w:left w:w="81" w:type="dxa"/>
          <w:right w:w="81" w:type="dxa"/>
        </w:tblCellMar>
        <w:tblLook w:val="0000" w:firstRow="0" w:lastRow="0" w:firstColumn="0" w:lastColumn="0" w:noHBand="0" w:noVBand="0"/>
      </w:tblPr>
      <w:tblGrid>
        <w:gridCol w:w="6227"/>
        <w:gridCol w:w="3402"/>
      </w:tblGrid>
      <w:tr w:rsidR="00E40592" w:rsidRPr="004C13AE" w14:paraId="39E11A88" w14:textId="77777777" w:rsidTr="00F22307">
        <w:trPr>
          <w:trHeight w:val="403"/>
        </w:trPr>
        <w:tc>
          <w:tcPr>
            <w:tcW w:w="6227" w:type="dxa"/>
            <w:tcBorders>
              <w:top w:val="single" w:sz="24" w:space="0" w:color="auto"/>
              <w:left w:val="single" w:sz="24" w:space="0" w:color="auto"/>
              <w:bottom w:val="single" w:sz="24" w:space="0" w:color="auto"/>
              <w:right w:val="nil"/>
            </w:tcBorders>
            <w:shd w:val="clear" w:color="auto" w:fill="D9D9D9" w:themeFill="background1" w:themeFillShade="D9"/>
          </w:tcPr>
          <w:p w14:paraId="6C46B11C" w14:textId="77777777" w:rsidR="00E40592" w:rsidRPr="003C4750" w:rsidRDefault="00E40592" w:rsidP="00136EA9">
            <w:pPr>
              <w:rPr>
                <w:b/>
                <w:bCs/>
                <w:sz w:val="20"/>
                <w:szCs w:val="20"/>
              </w:rPr>
            </w:pPr>
          </w:p>
          <w:p w14:paraId="4A53E1BC" w14:textId="0F07CB3B" w:rsidR="00F22307" w:rsidRDefault="00E40592" w:rsidP="00136EA9">
            <w:pPr>
              <w:rPr>
                <w:b/>
                <w:sz w:val="20"/>
                <w:szCs w:val="20"/>
              </w:rPr>
            </w:pPr>
            <w:r w:rsidRPr="003C4750">
              <w:rPr>
                <w:b/>
                <w:bCs/>
                <w:sz w:val="20"/>
                <w:szCs w:val="20"/>
              </w:rPr>
              <w:t>Skupna ponudbena cena</w:t>
            </w:r>
            <w:r w:rsidR="003C4750" w:rsidRPr="003C4750">
              <w:rPr>
                <w:b/>
                <w:sz w:val="20"/>
                <w:szCs w:val="20"/>
              </w:rPr>
              <w:t xml:space="preserve"> </w:t>
            </w:r>
          </w:p>
          <w:p w14:paraId="6F057C86" w14:textId="0EED5143" w:rsidR="00E40592" w:rsidRPr="003C4750" w:rsidRDefault="00263083" w:rsidP="00136EA9">
            <w:pPr>
              <w:rPr>
                <w:b/>
                <w:sz w:val="20"/>
                <w:szCs w:val="20"/>
              </w:rPr>
            </w:pPr>
            <w:r>
              <w:rPr>
                <w:b/>
                <w:sz w:val="20"/>
                <w:szCs w:val="20"/>
              </w:rPr>
              <w:t xml:space="preserve">VIŠINA </w:t>
            </w:r>
            <w:r w:rsidR="00624B8E">
              <w:rPr>
                <w:b/>
                <w:sz w:val="20"/>
                <w:szCs w:val="20"/>
              </w:rPr>
              <w:t>LETNEGA</w:t>
            </w:r>
            <w:r w:rsidR="002C117E">
              <w:rPr>
                <w:b/>
                <w:sz w:val="20"/>
                <w:szCs w:val="20"/>
              </w:rPr>
              <w:t xml:space="preserve"> </w:t>
            </w:r>
            <w:r w:rsidR="003C4750" w:rsidRPr="003C4750">
              <w:rPr>
                <w:b/>
                <w:sz w:val="20"/>
                <w:szCs w:val="20"/>
              </w:rPr>
              <w:t>NADOMESTIL</w:t>
            </w:r>
            <w:r>
              <w:rPr>
                <w:b/>
                <w:sz w:val="20"/>
                <w:szCs w:val="20"/>
              </w:rPr>
              <w:t>A</w:t>
            </w:r>
            <w:r w:rsidR="00E40592" w:rsidRPr="003C4750">
              <w:rPr>
                <w:b/>
                <w:bCs/>
                <w:sz w:val="20"/>
                <w:szCs w:val="20"/>
              </w:rPr>
              <w:t xml:space="preserve"> z DDV</w:t>
            </w:r>
          </w:p>
        </w:tc>
        <w:tc>
          <w:tcPr>
            <w:tcW w:w="3402" w:type="dxa"/>
            <w:tcBorders>
              <w:top w:val="single" w:sz="24" w:space="0" w:color="auto"/>
              <w:left w:val="single" w:sz="6" w:space="0" w:color="auto"/>
              <w:bottom w:val="single" w:sz="24" w:space="0" w:color="auto"/>
              <w:right w:val="single" w:sz="24" w:space="0" w:color="auto"/>
            </w:tcBorders>
            <w:shd w:val="clear" w:color="auto" w:fill="D9D9D9" w:themeFill="background1" w:themeFillShade="D9"/>
          </w:tcPr>
          <w:p w14:paraId="40871C89" w14:textId="77777777" w:rsidR="00E40592" w:rsidRPr="003C4750" w:rsidRDefault="00E40592" w:rsidP="00136EA9">
            <w:pPr>
              <w:jc w:val="right"/>
              <w:rPr>
                <w:b/>
                <w:bCs/>
                <w:sz w:val="20"/>
                <w:szCs w:val="20"/>
              </w:rPr>
            </w:pPr>
          </w:p>
          <w:p w14:paraId="1A5E975A" w14:textId="0EE88F20" w:rsidR="00E40592" w:rsidRPr="003C4750" w:rsidRDefault="00F22307" w:rsidP="00136EA9">
            <w:pPr>
              <w:jc w:val="right"/>
              <w:rPr>
                <w:b/>
                <w:bCs/>
                <w:sz w:val="20"/>
                <w:szCs w:val="20"/>
              </w:rPr>
            </w:pPr>
            <w:r w:rsidRPr="007F3A64">
              <w:rPr>
                <w:rFonts w:eastAsia="Times New Roman"/>
                <w:b/>
                <w:lang w:eastAsia="sl-SI"/>
              </w:rPr>
              <w:t>EUR</w:t>
            </w:r>
          </w:p>
        </w:tc>
      </w:tr>
    </w:tbl>
    <w:p w14:paraId="0BC3AE26" w14:textId="77777777" w:rsidR="00E40592" w:rsidRPr="004C13AE" w:rsidRDefault="00E40592" w:rsidP="00207F95">
      <w:pPr>
        <w:rPr>
          <w:sz w:val="20"/>
          <w:szCs w:val="20"/>
        </w:rPr>
      </w:pPr>
    </w:p>
    <w:p w14:paraId="6CFC9A01" w14:textId="77777777" w:rsidR="00E40592" w:rsidRPr="004C13AE" w:rsidRDefault="00E40592" w:rsidP="00DF5692">
      <w:pPr>
        <w:pStyle w:val="Default"/>
        <w:jc w:val="both"/>
        <w:rPr>
          <w:rFonts w:ascii="Trebuchet MS" w:hAnsi="Trebuchet MS" w:cs="Trebuchet MS"/>
          <w:b/>
          <w:bCs/>
          <w:color w:val="auto"/>
          <w:sz w:val="20"/>
          <w:szCs w:val="20"/>
        </w:rPr>
      </w:pPr>
    </w:p>
    <w:p w14:paraId="31AD0D07" w14:textId="77777777" w:rsidR="009D7901" w:rsidRPr="004C13AE" w:rsidRDefault="009D7901" w:rsidP="009D7901">
      <w:pPr>
        <w:rPr>
          <w:sz w:val="20"/>
          <w:szCs w:val="20"/>
        </w:rPr>
      </w:pPr>
      <w:r w:rsidRPr="004C13AE">
        <w:rPr>
          <w:sz w:val="20"/>
          <w:szCs w:val="20"/>
        </w:rPr>
        <w:t xml:space="preserve">Vse cene so izražene v evrih in na dve decimalni mesti natančno. </w:t>
      </w:r>
    </w:p>
    <w:p w14:paraId="56D99856" w14:textId="5D3FD42E" w:rsidR="009D7901" w:rsidRDefault="009D7901" w:rsidP="009D7901">
      <w:pPr>
        <w:rPr>
          <w:sz w:val="20"/>
          <w:szCs w:val="20"/>
        </w:rPr>
      </w:pPr>
    </w:p>
    <w:p w14:paraId="74BBDBCC" w14:textId="3786AA34" w:rsidR="003C4750" w:rsidRDefault="003C4750" w:rsidP="009D7901">
      <w:pPr>
        <w:rPr>
          <w:sz w:val="20"/>
          <w:szCs w:val="20"/>
        </w:rPr>
      </w:pPr>
    </w:p>
    <w:p w14:paraId="443C64C8" w14:textId="5BF328F7" w:rsidR="003C4750" w:rsidRDefault="003C4750" w:rsidP="009D7901">
      <w:pPr>
        <w:rPr>
          <w:sz w:val="20"/>
          <w:szCs w:val="20"/>
        </w:rPr>
      </w:pPr>
    </w:p>
    <w:p w14:paraId="1A77838B" w14:textId="75FE2FFA" w:rsidR="003C4750" w:rsidRDefault="003C4750" w:rsidP="009D7901">
      <w:pPr>
        <w:rPr>
          <w:sz w:val="20"/>
          <w:szCs w:val="20"/>
        </w:rPr>
      </w:pPr>
    </w:p>
    <w:p w14:paraId="33838AC6" w14:textId="77777777" w:rsidR="003C4750" w:rsidRPr="004C13AE" w:rsidRDefault="003C4750" w:rsidP="009D7901">
      <w:pPr>
        <w:rPr>
          <w:sz w:val="20"/>
          <w:szCs w:val="20"/>
        </w:rPr>
      </w:pPr>
    </w:p>
    <w:p w14:paraId="74B6106D" w14:textId="02A50CA4" w:rsidR="009D7901" w:rsidRPr="004C13AE" w:rsidRDefault="009D7901" w:rsidP="009D7901">
      <w:pPr>
        <w:rPr>
          <w:sz w:val="20"/>
          <w:szCs w:val="20"/>
        </w:rPr>
      </w:pPr>
      <w:r w:rsidRPr="004C13AE">
        <w:rPr>
          <w:sz w:val="20"/>
          <w:szCs w:val="20"/>
        </w:rPr>
        <w:t xml:space="preserve">Ponudba velja do ________________ (najmanj do </w:t>
      </w:r>
      <w:r w:rsidR="00624B8E">
        <w:rPr>
          <w:sz w:val="20"/>
          <w:szCs w:val="20"/>
        </w:rPr>
        <w:t>31.12.</w:t>
      </w:r>
      <w:r w:rsidRPr="004C13AE">
        <w:rPr>
          <w:b/>
          <w:sz w:val="20"/>
          <w:szCs w:val="20"/>
        </w:rPr>
        <w:t>201</w:t>
      </w:r>
      <w:r w:rsidR="007F3A64">
        <w:rPr>
          <w:b/>
          <w:sz w:val="20"/>
          <w:szCs w:val="20"/>
        </w:rPr>
        <w:t>9</w:t>
      </w:r>
      <w:r w:rsidRPr="004C13AE">
        <w:rPr>
          <w:b/>
          <w:sz w:val="20"/>
          <w:szCs w:val="20"/>
        </w:rPr>
        <w:t>).</w:t>
      </w:r>
    </w:p>
    <w:p w14:paraId="07A1291A" w14:textId="77777777" w:rsidR="009D7901" w:rsidRPr="004C13AE" w:rsidRDefault="009D7901" w:rsidP="009D7901">
      <w:pPr>
        <w:rPr>
          <w:sz w:val="20"/>
          <w:szCs w:val="20"/>
        </w:rPr>
      </w:pPr>
    </w:p>
    <w:p w14:paraId="34D01509" w14:textId="77777777" w:rsidR="00642BF2" w:rsidRPr="004C13AE" w:rsidRDefault="00642BF2" w:rsidP="009D7901">
      <w:pPr>
        <w:rPr>
          <w:sz w:val="20"/>
          <w:szCs w:val="20"/>
        </w:rPr>
      </w:pPr>
    </w:p>
    <w:p w14:paraId="4CB27587" w14:textId="4F0837B7" w:rsidR="00642BF2" w:rsidRDefault="00642BF2" w:rsidP="009D7901">
      <w:pPr>
        <w:rPr>
          <w:sz w:val="20"/>
          <w:szCs w:val="20"/>
        </w:rPr>
      </w:pPr>
    </w:p>
    <w:p w14:paraId="094E49A4" w14:textId="1B6BCA1C" w:rsidR="007F3A64" w:rsidRDefault="007F3A64" w:rsidP="009D7901">
      <w:pPr>
        <w:rPr>
          <w:sz w:val="20"/>
          <w:szCs w:val="20"/>
        </w:rPr>
      </w:pPr>
    </w:p>
    <w:p w14:paraId="11354A20" w14:textId="77777777" w:rsidR="007F3A64" w:rsidRPr="004C13AE" w:rsidRDefault="007F3A64" w:rsidP="009D7901">
      <w:pPr>
        <w:rPr>
          <w:sz w:val="20"/>
          <w:szCs w:val="20"/>
        </w:rPr>
      </w:pPr>
    </w:p>
    <w:p w14:paraId="2536536B" w14:textId="77777777" w:rsidR="009D7901" w:rsidRPr="004C13AE" w:rsidRDefault="009D7901" w:rsidP="009D7901">
      <w:pPr>
        <w:rPr>
          <w:rFonts w:cs="Tahoma"/>
          <w:sz w:val="20"/>
          <w:szCs w:val="20"/>
        </w:rPr>
      </w:pPr>
    </w:p>
    <w:p w14:paraId="302AFA93" w14:textId="2FD2ED12" w:rsidR="00E40592" w:rsidRDefault="00E40592" w:rsidP="007E3C01">
      <w:pPr>
        <w:jc w:val="both"/>
        <w:rPr>
          <w:sz w:val="20"/>
          <w:szCs w:val="20"/>
        </w:rPr>
      </w:pPr>
    </w:p>
    <w:p w14:paraId="0D2827B5" w14:textId="588807D2" w:rsidR="003C4750" w:rsidRDefault="003C4750" w:rsidP="007E3C01">
      <w:pPr>
        <w:jc w:val="both"/>
        <w:rPr>
          <w:sz w:val="20"/>
          <w:szCs w:val="20"/>
        </w:rPr>
      </w:pPr>
    </w:p>
    <w:p w14:paraId="75A0DE8C" w14:textId="77777777" w:rsidR="003C4750" w:rsidRPr="004C13AE" w:rsidRDefault="003C4750" w:rsidP="007E3C01">
      <w:pPr>
        <w:jc w:val="both"/>
        <w:rPr>
          <w:sz w:val="20"/>
          <w:szCs w:val="20"/>
        </w:rPr>
      </w:pPr>
    </w:p>
    <w:p w14:paraId="7BDBB6E9" w14:textId="77777777" w:rsidR="001A68BB" w:rsidRPr="004C13AE" w:rsidRDefault="001A68BB" w:rsidP="00207F95">
      <w:pPr>
        <w:rPr>
          <w:sz w:val="20"/>
          <w:szCs w:val="20"/>
        </w:rPr>
      </w:pPr>
    </w:p>
    <w:p w14:paraId="3704FCDC" w14:textId="77777777" w:rsidR="00665E81" w:rsidRPr="004C13AE" w:rsidRDefault="00665E81" w:rsidP="00207F95">
      <w:pPr>
        <w:rPr>
          <w:sz w:val="20"/>
          <w:szCs w:val="20"/>
        </w:rPr>
      </w:pPr>
    </w:p>
    <w:p w14:paraId="55655345" w14:textId="77777777" w:rsidR="00E40592" w:rsidRPr="004C13AE" w:rsidRDefault="00E40592" w:rsidP="00207F95">
      <w:pPr>
        <w:rPr>
          <w:sz w:val="20"/>
          <w:szCs w:val="20"/>
        </w:rPr>
      </w:pPr>
    </w:p>
    <w:tbl>
      <w:tblPr>
        <w:tblW w:w="9669" w:type="dxa"/>
        <w:tblInd w:w="2" w:type="dxa"/>
        <w:tblLayout w:type="fixed"/>
        <w:tblLook w:val="0000" w:firstRow="0" w:lastRow="0" w:firstColumn="0" w:lastColumn="0" w:noHBand="0" w:noVBand="0"/>
      </w:tblPr>
      <w:tblGrid>
        <w:gridCol w:w="4771"/>
        <w:gridCol w:w="4898"/>
      </w:tblGrid>
      <w:tr w:rsidR="00E40592" w:rsidRPr="004C13AE" w14:paraId="50658C05" w14:textId="77777777" w:rsidTr="003B391E">
        <w:tc>
          <w:tcPr>
            <w:tcW w:w="4771" w:type="dxa"/>
            <w:vAlign w:val="center"/>
          </w:tcPr>
          <w:p w14:paraId="2B38659E" w14:textId="77777777" w:rsidR="00E40592" w:rsidRPr="004C13AE" w:rsidRDefault="00E40592" w:rsidP="00136EA9">
            <w:pPr>
              <w:snapToGrid w:val="0"/>
              <w:spacing w:before="60" w:after="40"/>
              <w:ind w:left="-99" w:right="5"/>
              <w:rPr>
                <w:sz w:val="20"/>
                <w:szCs w:val="20"/>
              </w:rPr>
            </w:pPr>
            <w:r w:rsidRPr="004C13AE">
              <w:rPr>
                <w:sz w:val="20"/>
                <w:szCs w:val="20"/>
              </w:rPr>
              <w:t>Kraj in datum:</w:t>
            </w:r>
          </w:p>
        </w:tc>
        <w:tc>
          <w:tcPr>
            <w:tcW w:w="4898" w:type="dxa"/>
            <w:vAlign w:val="center"/>
          </w:tcPr>
          <w:p w14:paraId="2D9F394A"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29DD8AAB" w14:textId="77777777" w:rsidTr="003B391E">
        <w:tc>
          <w:tcPr>
            <w:tcW w:w="4771" w:type="dxa"/>
            <w:vAlign w:val="center"/>
          </w:tcPr>
          <w:p w14:paraId="62B9883C" w14:textId="77777777" w:rsidR="00E40592" w:rsidRPr="004C13AE" w:rsidRDefault="00E40592" w:rsidP="00136EA9">
            <w:pPr>
              <w:snapToGrid w:val="0"/>
              <w:spacing w:before="60" w:after="40"/>
              <w:ind w:left="-99" w:right="5"/>
              <w:rPr>
                <w:sz w:val="20"/>
                <w:szCs w:val="20"/>
              </w:rPr>
            </w:pPr>
            <w:r w:rsidRPr="004C13AE">
              <w:rPr>
                <w:sz w:val="20"/>
                <w:szCs w:val="20"/>
              </w:rPr>
              <w:t>____________________________</w:t>
            </w:r>
          </w:p>
        </w:tc>
        <w:tc>
          <w:tcPr>
            <w:tcW w:w="4898" w:type="dxa"/>
            <w:vAlign w:val="center"/>
          </w:tcPr>
          <w:p w14:paraId="02AC5FA2" w14:textId="77777777" w:rsidR="00E40592" w:rsidRPr="004C13AE" w:rsidRDefault="00E40592" w:rsidP="00136EA9">
            <w:pPr>
              <w:snapToGrid w:val="0"/>
              <w:spacing w:before="60" w:after="40"/>
              <w:jc w:val="center"/>
              <w:rPr>
                <w:sz w:val="20"/>
                <w:szCs w:val="20"/>
              </w:rPr>
            </w:pPr>
          </w:p>
        </w:tc>
      </w:tr>
      <w:tr w:rsidR="00E40592" w:rsidRPr="004C13AE" w14:paraId="3C288AA1" w14:textId="77777777" w:rsidTr="003B391E">
        <w:tc>
          <w:tcPr>
            <w:tcW w:w="4771" w:type="dxa"/>
            <w:vAlign w:val="center"/>
          </w:tcPr>
          <w:p w14:paraId="331D7A2C" w14:textId="77777777" w:rsidR="00E40592" w:rsidRPr="004C13AE" w:rsidRDefault="00E40592" w:rsidP="00136EA9">
            <w:pPr>
              <w:snapToGrid w:val="0"/>
              <w:spacing w:before="60" w:after="40"/>
              <w:rPr>
                <w:sz w:val="20"/>
                <w:szCs w:val="20"/>
              </w:rPr>
            </w:pPr>
          </w:p>
        </w:tc>
        <w:tc>
          <w:tcPr>
            <w:tcW w:w="4898" w:type="dxa"/>
            <w:vAlign w:val="center"/>
          </w:tcPr>
          <w:p w14:paraId="0CE4AF5F" w14:textId="77777777" w:rsidR="00E40592" w:rsidRPr="004C13AE" w:rsidRDefault="00E40592" w:rsidP="00136EA9">
            <w:pPr>
              <w:snapToGrid w:val="0"/>
              <w:spacing w:before="60" w:after="40"/>
              <w:jc w:val="center"/>
              <w:rPr>
                <w:sz w:val="20"/>
                <w:szCs w:val="20"/>
              </w:rPr>
            </w:pPr>
          </w:p>
        </w:tc>
      </w:tr>
      <w:tr w:rsidR="00E40592" w:rsidRPr="004C13AE" w14:paraId="4C3C674C" w14:textId="77777777" w:rsidTr="003B391E">
        <w:tc>
          <w:tcPr>
            <w:tcW w:w="4771" w:type="dxa"/>
            <w:vAlign w:val="center"/>
          </w:tcPr>
          <w:p w14:paraId="7A5B2863" w14:textId="77777777" w:rsidR="00E40592" w:rsidRPr="004C13AE" w:rsidRDefault="00E40592" w:rsidP="00136EA9">
            <w:pPr>
              <w:snapToGrid w:val="0"/>
              <w:spacing w:before="60" w:after="40"/>
              <w:rPr>
                <w:sz w:val="20"/>
                <w:szCs w:val="20"/>
              </w:rPr>
            </w:pPr>
          </w:p>
        </w:tc>
        <w:tc>
          <w:tcPr>
            <w:tcW w:w="4898" w:type="dxa"/>
            <w:vAlign w:val="center"/>
          </w:tcPr>
          <w:p w14:paraId="16295F5E" w14:textId="77777777" w:rsidR="00E40592" w:rsidRPr="004C13AE" w:rsidRDefault="00E40592" w:rsidP="00136EA9">
            <w:pPr>
              <w:snapToGrid w:val="0"/>
              <w:spacing w:before="60" w:after="40"/>
              <w:rPr>
                <w:sz w:val="20"/>
                <w:szCs w:val="20"/>
              </w:rPr>
            </w:pPr>
            <w:r w:rsidRPr="004C13AE">
              <w:rPr>
                <w:sz w:val="20"/>
                <w:szCs w:val="20"/>
              </w:rPr>
              <w:t>podpis zakonitega zastopnika in žig</w:t>
            </w:r>
          </w:p>
        </w:tc>
      </w:tr>
      <w:tr w:rsidR="00E40592" w:rsidRPr="004C13AE" w14:paraId="2D3742E9" w14:textId="77777777" w:rsidTr="003B391E">
        <w:tc>
          <w:tcPr>
            <w:tcW w:w="4771" w:type="dxa"/>
            <w:vAlign w:val="center"/>
          </w:tcPr>
          <w:p w14:paraId="011B2C4A" w14:textId="77777777" w:rsidR="00E40592" w:rsidRPr="004C13AE" w:rsidRDefault="00614DDF" w:rsidP="00136EA9">
            <w:pPr>
              <w:snapToGrid w:val="0"/>
              <w:spacing w:before="60" w:after="40"/>
              <w:rPr>
                <w:sz w:val="20"/>
                <w:szCs w:val="20"/>
              </w:rPr>
            </w:pPr>
            <w:r w:rsidRPr="004C13AE">
              <w:rPr>
                <w:sz w:val="20"/>
                <w:szCs w:val="20"/>
              </w:rPr>
              <w:br w:type="page"/>
            </w:r>
          </w:p>
          <w:p w14:paraId="4453B9C2" w14:textId="4A963FD2" w:rsidR="00614DDF" w:rsidRPr="004C13AE" w:rsidRDefault="00614DDF" w:rsidP="00136EA9">
            <w:pPr>
              <w:snapToGrid w:val="0"/>
              <w:spacing w:before="60" w:after="40"/>
              <w:rPr>
                <w:sz w:val="20"/>
                <w:szCs w:val="20"/>
              </w:rPr>
            </w:pPr>
          </w:p>
        </w:tc>
        <w:tc>
          <w:tcPr>
            <w:tcW w:w="4898" w:type="dxa"/>
            <w:vAlign w:val="center"/>
          </w:tcPr>
          <w:p w14:paraId="5B0A1793"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2E556CC9" w14:textId="7906B635" w:rsidR="00631663" w:rsidRPr="004C13AE" w:rsidRDefault="00631663" w:rsidP="00631663">
      <w:pPr>
        <w:rPr>
          <w:sz w:val="20"/>
          <w:szCs w:val="20"/>
        </w:rPr>
      </w:pPr>
    </w:p>
    <w:p w14:paraId="1188FA7B" w14:textId="4EFDF176" w:rsidR="00614DDF" w:rsidRPr="004C13AE" w:rsidRDefault="00614DDF" w:rsidP="00631663">
      <w:pPr>
        <w:rPr>
          <w:sz w:val="20"/>
          <w:szCs w:val="20"/>
        </w:rPr>
      </w:pPr>
    </w:p>
    <w:p w14:paraId="7F251F38" w14:textId="4E2BA200" w:rsidR="00614DDF" w:rsidRPr="004C13AE" w:rsidRDefault="00614DDF" w:rsidP="00631663">
      <w:pPr>
        <w:rPr>
          <w:sz w:val="20"/>
          <w:szCs w:val="20"/>
        </w:rPr>
      </w:pPr>
    </w:p>
    <w:p w14:paraId="7AF2C12C" w14:textId="4DE9B9C2" w:rsidR="00614DDF" w:rsidRPr="004C13AE" w:rsidRDefault="00614DDF" w:rsidP="00631663">
      <w:pPr>
        <w:rPr>
          <w:sz w:val="20"/>
          <w:szCs w:val="20"/>
        </w:rPr>
      </w:pPr>
    </w:p>
    <w:p w14:paraId="069CE092" w14:textId="4B5FE348" w:rsidR="00614DDF" w:rsidRPr="004C13AE" w:rsidRDefault="00614DDF" w:rsidP="00631663">
      <w:pPr>
        <w:rPr>
          <w:sz w:val="20"/>
          <w:szCs w:val="20"/>
        </w:rPr>
      </w:pPr>
    </w:p>
    <w:p w14:paraId="389F1B5F" w14:textId="4AE9D9A9" w:rsidR="00614DDF" w:rsidRPr="004C13AE" w:rsidRDefault="00614DDF" w:rsidP="00631663">
      <w:pPr>
        <w:rPr>
          <w:sz w:val="20"/>
          <w:szCs w:val="20"/>
        </w:rPr>
      </w:pPr>
    </w:p>
    <w:p w14:paraId="0850138C" w14:textId="030A8B99" w:rsidR="00614DDF" w:rsidRPr="004C13AE" w:rsidRDefault="00614DDF" w:rsidP="00631663">
      <w:pPr>
        <w:rPr>
          <w:sz w:val="20"/>
          <w:szCs w:val="20"/>
        </w:rPr>
      </w:pPr>
    </w:p>
    <w:p w14:paraId="0A7ED3ED" w14:textId="0B77BF73" w:rsidR="00614DDF" w:rsidRPr="004C13AE" w:rsidRDefault="00614DDF" w:rsidP="00614DDF">
      <w:pPr>
        <w:pageBreakBefore/>
        <w:tabs>
          <w:tab w:val="left" w:pos="284"/>
        </w:tabs>
        <w:ind w:left="238" w:hanging="238"/>
        <w:rPr>
          <w:b/>
          <w:bCs/>
          <w:sz w:val="20"/>
          <w:szCs w:val="20"/>
          <w:shd w:val="clear" w:color="auto" w:fill="D9D9D9"/>
        </w:rPr>
      </w:pPr>
      <w:bookmarkStart w:id="0" w:name="_Hlk511227135"/>
      <w:r w:rsidRPr="004C13AE">
        <w:rPr>
          <w:b/>
          <w:bCs/>
          <w:sz w:val="20"/>
          <w:szCs w:val="20"/>
          <w:shd w:val="clear" w:color="auto" w:fill="D9D9D9"/>
        </w:rPr>
        <w:lastRenderedPageBreak/>
        <w:t>Obr_2.A</w:t>
      </w:r>
    </w:p>
    <w:p w14:paraId="5184C74E" w14:textId="43854247" w:rsidR="00631663" w:rsidRPr="004C13AE" w:rsidRDefault="00631663" w:rsidP="00631663">
      <w:pPr>
        <w:rPr>
          <w:b/>
          <w:sz w:val="20"/>
          <w:szCs w:val="20"/>
        </w:rPr>
      </w:pPr>
    </w:p>
    <w:p w14:paraId="0E0ECA13" w14:textId="4C3BF2DF" w:rsidR="00614DDF" w:rsidRDefault="00614DDF" w:rsidP="00614DD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sz w:val="20"/>
          <w:szCs w:val="20"/>
        </w:rPr>
      </w:pPr>
      <w:r w:rsidRPr="004C13AE">
        <w:rPr>
          <w:b/>
          <w:sz w:val="20"/>
          <w:szCs w:val="20"/>
        </w:rPr>
        <w:t>IZRAČUN</w:t>
      </w:r>
      <w:r w:rsidR="00C57B00">
        <w:rPr>
          <w:b/>
          <w:sz w:val="20"/>
          <w:szCs w:val="20"/>
        </w:rPr>
        <w:t xml:space="preserve"> VIŠINE</w:t>
      </w:r>
      <w:r w:rsidRPr="004C13AE">
        <w:rPr>
          <w:b/>
          <w:sz w:val="20"/>
          <w:szCs w:val="20"/>
        </w:rPr>
        <w:t xml:space="preserve"> NADOMESTILA ZA IZVAJANJE JAVNE SLUŽBE</w:t>
      </w:r>
      <w:r w:rsidR="00C63494">
        <w:rPr>
          <w:b/>
          <w:sz w:val="20"/>
          <w:szCs w:val="20"/>
        </w:rPr>
        <w:t xml:space="preserve"> </w:t>
      </w:r>
    </w:p>
    <w:p w14:paraId="4307DFD6" w14:textId="0A4893A4" w:rsidR="00C63494" w:rsidRPr="004C13AE" w:rsidRDefault="00C63494" w:rsidP="00614DD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sz w:val="20"/>
          <w:szCs w:val="20"/>
        </w:rPr>
      </w:pPr>
      <w:r>
        <w:rPr>
          <w:b/>
          <w:caps/>
          <w:sz w:val="20"/>
          <w:szCs w:val="20"/>
        </w:rPr>
        <w:t>»</w:t>
      </w:r>
      <w:r w:rsidRPr="004C13AE">
        <w:rPr>
          <w:b/>
          <w:caps/>
          <w:sz w:val="20"/>
          <w:szCs w:val="20"/>
        </w:rPr>
        <w:t xml:space="preserve">izvajanje javnih linijskih prevozov v mestnem prometu </w:t>
      </w:r>
      <w:r w:rsidRPr="004C13AE">
        <w:rPr>
          <w:b/>
          <w:bCs/>
          <w:caps/>
          <w:sz w:val="20"/>
          <w:szCs w:val="20"/>
        </w:rPr>
        <w:t>mestne občine celje</w:t>
      </w:r>
      <w:r>
        <w:rPr>
          <w:b/>
          <w:bCs/>
          <w:caps/>
          <w:sz w:val="20"/>
          <w:szCs w:val="20"/>
        </w:rPr>
        <w:t>«</w:t>
      </w:r>
    </w:p>
    <w:p w14:paraId="688459B4" w14:textId="77777777" w:rsidR="00614DDF" w:rsidRPr="004C13AE" w:rsidRDefault="00614DDF" w:rsidP="00631663">
      <w:pPr>
        <w:jc w:val="both"/>
        <w:rPr>
          <w:rFonts w:eastAsia="Times New Roman"/>
          <w:sz w:val="20"/>
          <w:szCs w:val="20"/>
          <w:lang w:eastAsia="sl-SI"/>
        </w:rPr>
      </w:pPr>
    </w:p>
    <w:p w14:paraId="79EBABD3" w14:textId="0FF92838" w:rsidR="00FC7A11" w:rsidRDefault="00FC7A11" w:rsidP="00FC7A11">
      <w:pPr>
        <w:keepLines/>
        <w:jc w:val="both"/>
      </w:pPr>
      <w:r>
        <w:t>LN=(C</w:t>
      </w:r>
      <w:r>
        <w:rPr>
          <w:vertAlign w:val="subscript"/>
        </w:rPr>
        <w:t>n</w:t>
      </w:r>
      <w:r>
        <w:t>×km)- (P</w:t>
      </w:r>
      <w:r>
        <w:rPr>
          <w:vertAlign w:val="subscript"/>
        </w:rPr>
        <w:t>V</w:t>
      </w:r>
      <w:r>
        <w:t>+P</w:t>
      </w:r>
      <w:r>
        <w:rPr>
          <w:vertAlign w:val="subscript"/>
        </w:rPr>
        <w:t>S</w:t>
      </w:r>
      <w:r>
        <w:t>) – (P</w:t>
      </w:r>
      <w:r>
        <w:rPr>
          <w:vertAlign w:val="subscript"/>
        </w:rPr>
        <w:t>o</w:t>
      </w:r>
      <w:r>
        <w:t xml:space="preserve"> + P</w:t>
      </w:r>
      <w:r>
        <w:rPr>
          <w:vertAlign w:val="subscript"/>
        </w:rPr>
        <w:t>d</w:t>
      </w:r>
      <w:r>
        <w:t>)</w:t>
      </w:r>
    </w:p>
    <w:p w14:paraId="7EB56EAE" w14:textId="77777777" w:rsidR="00162D77" w:rsidRDefault="00162D77" w:rsidP="00FC7A11">
      <w:pPr>
        <w:keepLines/>
        <w:jc w:val="both"/>
      </w:pPr>
    </w:p>
    <w:p w14:paraId="63846A4F" w14:textId="3FB0DA59" w:rsidR="00FC7A11" w:rsidRDefault="00FC7A11" w:rsidP="00FC7A11">
      <w:pPr>
        <w:keepLines/>
        <w:jc w:val="both"/>
      </w:pPr>
      <w:r>
        <w:t xml:space="preserve">kjer je: </w:t>
      </w:r>
    </w:p>
    <w:p w14:paraId="18F9C3BB" w14:textId="77777777" w:rsidR="00FC7A11" w:rsidRDefault="00FC7A11" w:rsidP="00FC7A11">
      <w:pPr>
        <w:keepLines/>
        <w:jc w:val="both"/>
      </w:pPr>
      <w:r>
        <w:t>LN – letno nadomestilo</w:t>
      </w:r>
    </w:p>
    <w:p w14:paraId="0215C1D4" w14:textId="77777777" w:rsidR="00FC7A11" w:rsidRDefault="00FC7A11" w:rsidP="00FC7A11">
      <w:pPr>
        <w:keepLines/>
        <w:jc w:val="both"/>
      </w:pPr>
      <w:r>
        <w:t>C</w:t>
      </w:r>
      <w:r>
        <w:rPr>
          <w:vertAlign w:val="subscript"/>
        </w:rPr>
        <w:t xml:space="preserve">n – </w:t>
      </w:r>
      <w:r w:rsidRPr="00A9133C">
        <w:t xml:space="preserve">cena </w:t>
      </w:r>
      <w:r>
        <w:t xml:space="preserve">na prevožen kilometer za posamezno vozilo (izhodiščna lastna cena) vključno s primernim dobičkom </w:t>
      </w:r>
    </w:p>
    <w:p w14:paraId="17B9A1B5" w14:textId="44A4FDB4" w:rsidR="00FC7A11" w:rsidRDefault="00FC7A11" w:rsidP="00FC7A11">
      <w:pPr>
        <w:keepLines/>
        <w:jc w:val="both"/>
      </w:pPr>
      <w:r>
        <w:t xml:space="preserve">km – število </w:t>
      </w:r>
      <w:r w:rsidR="0099275F">
        <w:t>(</w:t>
      </w:r>
      <w:r>
        <w:t>dejansko</w:t>
      </w:r>
      <w:r w:rsidR="0099275F">
        <w:t>)</w:t>
      </w:r>
      <w:r w:rsidR="0099275F">
        <w:rPr>
          <w:rStyle w:val="Sprotnaopomba-sklic"/>
        </w:rPr>
        <w:footnoteReference w:id="2"/>
      </w:r>
      <w:r>
        <w:t xml:space="preserve"> prevoženih kilometrov v posameznem koledarskem letu </w:t>
      </w:r>
    </w:p>
    <w:p w14:paraId="477D5F5E" w14:textId="77777777" w:rsidR="00FC7A11" w:rsidRDefault="00FC7A11" w:rsidP="00FC7A11">
      <w:pPr>
        <w:keepLines/>
        <w:jc w:val="both"/>
      </w:pPr>
      <w:r>
        <w:t>P</w:t>
      </w:r>
      <w:r>
        <w:rPr>
          <w:vertAlign w:val="subscript"/>
        </w:rPr>
        <w:t xml:space="preserve">v </w:t>
      </w:r>
      <w:r>
        <w:t>– prihodki od plačil potnikov za opravljene prevozne storitve – prevoznin</w:t>
      </w:r>
    </w:p>
    <w:p w14:paraId="2FC075FC" w14:textId="77777777" w:rsidR="00FC7A11" w:rsidRDefault="00FC7A11" w:rsidP="00FC7A11">
      <w:pPr>
        <w:keepLines/>
        <w:jc w:val="both"/>
      </w:pPr>
      <w:r>
        <w:t>P</w:t>
      </w:r>
      <w:r>
        <w:rPr>
          <w:vertAlign w:val="subscript"/>
        </w:rPr>
        <w:t xml:space="preserve">s </w:t>
      </w:r>
      <w:r>
        <w:t xml:space="preserve">– prihodki od pridobljenih subvencij </w:t>
      </w:r>
    </w:p>
    <w:p w14:paraId="057B206A" w14:textId="77777777" w:rsidR="00FC7A11" w:rsidRDefault="00FC7A11" w:rsidP="00FC7A11">
      <w:pPr>
        <w:keepLines/>
        <w:jc w:val="both"/>
      </w:pPr>
      <w:r>
        <w:t>P</w:t>
      </w:r>
      <w:r>
        <w:rPr>
          <w:vertAlign w:val="subscript"/>
        </w:rPr>
        <w:t xml:space="preserve">d </w:t>
      </w:r>
      <w:r>
        <w:t xml:space="preserve"> - drugi prihodki, povezani z izvajanjem javne službe </w:t>
      </w:r>
    </w:p>
    <w:p w14:paraId="5F972A25" w14:textId="59658A55" w:rsidR="00FC7A11" w:rsidRPr="003E273B" w:rsidRDefault="00FC7A11" w:rsidP="00FC7A11">
      <w:pPr>
        <w:keepLines/>
        <w:jc w:val="both"/>
        <w:rPr>
          <w:vertAlign w:val="subscript"/>
        </w:rPr>
      </w:pPr>
      <w:r>
        <w:t>P</w:t>
      </w:r>
      <w:r>
        <w:rPr>
          <w:vertAlign w:val="subscript"/>
        </w:rPr>
        <w:t xml:space="preserve">o </w:t>
      </w:r>
      <w:r w:rsidRPr="003E273B">
        <w:t xml:space="preserve">- </w:t>
      </w:r>
      <w:r>
        <w:t xml:space="preserve"> prihodek od oglaševanja, pri čemer ta ne sme biti nižji kot </w:t>
      </w:r>
      <w:r w:rsidR="005C2AE5">
        <w:t>5</w:t>
      </w:r>
      <w:r w:rsidR="009628AC">
        <w:t>.000,00 EUR letno na posamezen avtobus,</w:t>
      </w:r>
      <w:r w:rsidR="009628AC" w:rsidRPr="009628AC">
        <w:t xml:space="preserve"> </w:t>
      </w:r>
      <w:r w:rsidR="009628AC" w:rsidRPr="0099209B">
        <w:t>s katerim koncesionar redno zagotavlja predmetno gospodarsko javno službo (brez vozil tehnične rezerve)</w:t>
      </w:r>
      <w:r w:rsidR="009628AC">
        <w:t xml:space="preserve"> </w:t>
      </w:r>
      <w:r w:rsidR="009628AC" w:rsidRPr="005C2AE5">
        <w:t xml:space="preserve">/to je za 10 vozil </w:t>
      </w:r>
      <w:r w:rsidR="005C2AE5" w:rsidRPr="005C2AE5">
        <w:t>5</w:t>
      </w:r>
      <w:r w:rsidR="00162D77" w:rsidRPr="005C2AE5">
        <w:t>0.000,00</w:t>
      </w:r>
      <w:r w:rsidRPr="005C2AE5">
        <w:t xml:space="preserve"> EUR letno</w:t>
      </w:r>
      <w:r w:rsidR="00E95CAB" w:rsidRPr="005C2AE5">
        <w:t>/</w:t>
      </w:r>
    </w:p>
    <w:p w14:paraId="467C313C" w14:textId="2579B832" w:rsidR="00162D77" w:rsidRDefault="00162D77" w:rsidP="00FC7A11">
      <w:pPr>
        <w:keepLines/>
        <w:jc w:val="both"/>
      </w:pPr>
    </w:p>
    <w:p w14:paraId="29F7A103" w14:textId="5366E195" w:rsidR="00FC7A11" w:rsidRPr="00055FB9" w:rsidRDefault="00162D77" w:rsidP="00FC7A11">
      <w:pPr>
        <w:keepLines/>
        <w:jc w:val="both"/>
      </w:pPr>
      <w:r>
        <w:t>Za izračun letnega nadomestila so u</w:t>
      </w:r>
      <w:r w:rsidR="00FC7A11" w:rsidRPr="00055FB9">
        <w:t xml:space="preserve">pravičeni stroški : </w:t>
      </w:r>
    </w:p>
    <w:tbl>
      <w:tblPr>
        <w:tblStyle w:val="Tabelamrea"/>
        <w:tblW w:w="0" w:type="auto"/>
        <w:tblLook w:val="04A0" w:firstRow="1" w:lastRow="0" w:firstColumn="1" w:lastColumn="0" w:noHBand="0" w:noVBand="1"/>
      </w:tblPr>
      <w:tblGrid>
        <w:gridCol w:w="5665"/>
        <w:gridCol w:w="3828"/>
      </w:tblGrid>
      <w:tr w:rsidR="009C16A2" w14:paraId="5700BBAB" w14:textId="77777777" w:rsidTr="003C7A66">
        <w:tc>
          <w:tcPr>
            <w:tcW w:w="9493" w:type="dxa"/>
            <w:gridSpan w:val="2"/>
            <w:shd w:val="clear" w:color="auto" w:fill="D9D9D9" w:themeFill="background1" w:themeFillShade="D9"/>
          </w:tcPr>
          <w:p w14:paraId="6C0D05D6" w14:textId="58147A44" w:rsidR="009C16A2" w:rsidRPr="004C13AE" w:rsidRDefault="009C16A2" w:rsidP="009C16A2">
            <w:pPr>
              <w:jc w:val="both"/>
              <w:rPr>
                <w:rFonts w:eastAsia="Times New Roman"/>
                <w:b/>
                <w:lang w:eastAsia="sl-SI"/>
              </w:rPr>
            </w:pPr>
            <w:r w:rsidRPr="004C13AE">
              <w:rPr>
                <w:rFonts w:eastAsia="Times New Roman"/>
                <w:b/>
                <w:lang w:eastAsia="sl-SI"/>
              </w:rPr>
              <w:t>STROŠKI, KI NASTANEJO Z IZVAJANJEM JAVNE SLUŽBE:</w:t>
            </w:r>
          </w:p>
          <w:p w14:paraId="17A60454" w14:textId="77777777" w:rsidR="009C16A2" w:rsidRDefault="009C16A2" w:rsidP="00631663">
            <w:pPr>
              <w:jc w:val="both"/>
              <w:rPr>
                <w:rFonts w:eastAsia="Times New Roman"/>
                <w:b/>
                <w:lang w:eastAsia="sl-SI"/>
              </w:rPr>
            </w:pPr>
          </w:p>
        </w:tc>
      </w:tr>
      <w:tr w:rsidR="009C16A2" w14:paraId="50D4470D" w14:textId="77777777" w:rsidTr="003C7A66">
        <w:tc>
          <w:tcPr>
            <w:tcW w:w="9493" w:type="dxa"/>
            <w:gridSpan w:val="2"/>
            <w:shd w:val="clear" w:color="auto" w:fill="EEECE1" w:themeFill="background2"/>
          </w:tcPr>
          <w:p w14:paraId="35A688A1" w14:textId="3E9AF8FF" w:rsidR="009C16A2" w:rsidRDefault="009C16A2" w:rsidP="00631663">
            <w:pPr>
              <w:jc w:val="both"/>
              <w:rPr>
                <w:rFonts w:eastAsia="Times New Roman"/>
                <w:b/>
                <w:lang w:eastAsia="sl-SI"/>
              </w:rPr>
            </w:pPr>
            <w:r w:rsidRPr="004C13AE">
              <w:rPr>
                <w:rFonts w:eastAsia="Times New Roman"/>
                <w:lang w:eastAsia="sl-SI"/>
              </w:rPr>
              <w:t>NEPOSREDNI STROŠKI V ZVEZI Z IZVAJANJEM JAVNE SLUŽBE:</w:t>
            </w:r>
          </w:p>
        </w:tc>
      </w:tr>
      <w:tr w:rsidR="00162D77" w14:paraId="5027F4B7" w14:textId="77777777" w:rsidTr="003C7A66">
        <w:tc>
          <w:tcPr>
            <w:tcW w:w="5665" w:type="dxa"/>
          </w:tcPr>
          <w:p w14:paraId="7AB6B142" w14:textId="2AF176D3" w:rsidR="00162D77" w:rsidRDefault="00162D77" w:rsidP="00631663">
            <w:pPr>
              <w:jc w:val="both"/>
              <w:rPr>
                <w:rFonts w:eastAsia="Times New Roman"/>
                <w:b/>
                <w:lang w:eastAsia="sl-SI"/>
              </w:rPr>
            </w:pPr>
            <w:r w:rsidRPr="004C13AE">
              <w:rPr>
                <w:rFonts w:eastAsia="Times New Roman"/>
                <w:lang w:eastAsia="sl-SI"/>
              </w:rPr>
              <w:t>pogonska goriva za vozila</w:t>
            </w:r>
            <w:r w:rsidR="00263083">
              <w:rPr>
                <w:rFonts w:eastAsia="Times New Roman"/>
                <w:lang w:eastAsia="sl-SI"/>
              </w:rPr>
              <w:t xml:space="preserve"> </w:t>
            </w:r>
            <w:r w:rsidR="002C117E" w:rsidRPr="005C2AE5">
              <w:rPr>
                <w:i/>
                <w:sz w:val="18"/>
                <w:szCs w:val="18"/>
                <w:lang w:eastAsia="sl-SI"/>
              </w:rPr>
              <w:t>(le za vozila v lasti koncesionarja, saj naročnik zagotavlja pogonska goriva (CNG) za vozila v lasti koncedenta brez stroškov za koncesionarja)</w:t>
            </w:r>
          </w:p>
        </w:tc>
        <w:tc>
          <w:tcPr>
            <w:tcW w:w="3828" w:type="dxa"/>
          </w:tcPr>
          <w:p w14:paraId="4DBB34A0" w14:textId="2D9B1D73" w:rsidR="00162D77" w:rsidRDefault="00263083" w:rsidP="00162D77">
            <w:pPr>
              <w:jc w:val="right"/>
              <w:rPr>
                <w:rFonts w:eastAsia="Times New Roman"/>
                <w:b/>
                <w:lang w:eastAsia="sl-SI"/>
              </w:rPr>
            </w:pPr>
            <w:r>
              <w:rPr>
                <w:rFonts w:eastAsia="Times New Roman"/>
                <w:b/>
                <w:lang w:eastAsia="sl-SI"/>
              </w:rPr>
              <w:t xml:space="preserve"> </w:t>
            </w:r>
            <w:r w:rsidR="00162D77">
              <w:rPr>
                <w:rFonts w:eastAsia="Times New Roman"/>
                <w:b/>
                <w:lang w:eastAsia="sl-SI"/>
              </w:rPr>
              <w:t>EUR</w:t>
            </w:r>
          </w:p>
        </w:tc>
      </w:tr>
      <w:tr w:rsidR="00162D77" w14:paraId="26101CC5" w14:textId="77777777" w:rsidTr="003C7A66">
        <w:tc>
          <w:tcPr>
            <w:tcW w:w="5665" w:type="dxa"/>
          </w:tcPr>
          <w:p w14:paraId="36C309CB" w14:textId="63F822DD" w:rsidR="00162D77" w:rsidRPr="004C13AE" w:rsidRDefault="00162D77" w:rsidP="00162D77">
            <w:pPr>
              <w:jc w:val="both"/>
              <w:rPr>
                <w:rFonts w:eastAsia="Times New Roman"/>
                <w:lang w:eastAsia="sl-SI"/>
              </w:rPr>
            </w:pPr>
            <w:r w:rsidRPr="004C13AE">
              <w:rPr>
                <w:rFonts w:eastAsia="Times New Roman"/>
                <w:lang w:eastAsia="sl-SI"/>
              </w:rPr>
              <w:t>amortizacija vozil in opreme</w:t>
            </w:r>
            <w:r w:rsidR="00263083">
              <w:rPr>
                <w:rFonts w:eastAsia="Times New Roman"/>
                <w:lang w:eastAsia="sl-SI"/>
              </w:rPr>
              <w:t xml:space="preserve"> </w:t>
            </w:r>
            <w:r w:rsidR="002C117E" w:rsidRPr="002C117E">
              <w:rPr>
                <w:i/>
                <w:sz w:val="18"/>
                <w:szCs w:val="18"/>
                <w:lang w:eastAsia="sl-SI"/>
              </w:rPr>
              <w:t>(le za vozila v lasti koncesionarja</w:t>
            </w:r>
            <w:r w:rsidR="002C117E">
              <w:rPr>
                <w:i/>
                <w:sz w:val="18"/>
                <w:szCs w:val="18"/>
                <w:lang w:eastAsia="sl-SI"/>
              </w:rPr>
              <w:t>)</w:t>
            </w:r>
          </w:p>
        </w:tc>
        <w:tc>
          <w:tcPr>
            <w:tcW w:w="3828" w:type="dxa"/>
          </w:tcPr>
          <w:p w14:paraId="735B8F27" w14:textId="504C4811" w:rsidR="00162D77" w:rsidRDefault="00263083" w:rsidP="00162D77">
            <w:pPr>
              <w:jc w:val="right"/>
              <w:rPr>
                <w:rFonts w:eastAsia="Times New Roman"/>
                <w:b/>
                <w:lang w:eastAsia="sl-SI"/>
              </w:rPr>
            </w:pPr>
            <w:r>
              <w:rPr>
                <w:rFonts w:eastAsia="Times New Roman"/>
                <w:b/>
                <w:lang w:eastAsia="sl-SI"/>
              </w:rPr>
              <w:t xml:space="preserve"> </w:t>
            </w:r>
            <w:r w:rsidR="00162D77">
              <w:rPr>
                <w:rFonts w:eastAsia="Times New Roman"/>
                <w:b/>
                <w:lang w:eastAsia="sl-SI"/>
              </w:rPr>
              <w:t>EUR</w:t>
            </w:r>
          </w:p>
        </w:tc>
      </w:tr>
      <w:tr w:rsidR="00162D77" w14:paraId="22C09C7B" w14:textId="77777777" w:rsidTr="003C7A66">
        <w:tc>
          <w:tcPr>
            <w:tcW w:w="5665" w:type="dxa"/>
          </w:tcPr>
          <w:p w14:paraId="18B5661D" w14:textId="7AB7E56C" w:rsidR="00162D77" w:rsidRPr="004C13AE" w:rsidRDefault="00162D77" w:rsidP="00162D77">
            <w:pPr>
              <w:jc w:val="both"/>
              <w:rPr>
                <w:rFonts w:eastAsia="Times New Roman"/>
                <w:lang w:eastAsia="sl-SI"/>
              </w:rPr>
            </w:pPr>
            <w:r w:rsidRPr="004C13AE">
              <w:rPr>
                <w:rFonts w:eastAsia="Times New Roman"/>
                <w:lang w:eastAsia="sl-SI"/>
              </w:rPr>
              <w:t>nadomestilo oz. najemnina za uporabo koncedentovih vozil</w:t>
            </w:r>
          </w:p>
        </w:tc>
        <w:tc>
          <w:tcPr>
            <w:tcW w:w="3828" w:type="dxa"/>
          </w:tcPr>
          <w:p w14:paraId="021B1FDC" w14:textId="1714EAA3" w:rsidR="00162D77" w:rsidRDefault="00CB1EEC" w:rsidP="00162D77">
            <w:pPr>
              <w:jc w:val="right"/>
              <w:rPr>
                <w:rFonts w:eastAsia="Times New Roman"/>
                <w:b/>
                <w:lang w:eastAsia="sl-SI"/>
              </w:rPr>
            </w:pPr>
            <w:r>
              <w:rPr>
                <w:rFonts w:eastAsia="Times New Roman"/>
                <w:b/>
                <w:lang w:eastAsia="sl-SI"/>
              </w:rPr>
              <w:t>144.072,00</w:t>
            </w:r>
            <w:r w:rsidR="001C1B06">
              <w:rPr>
                <w:rFonts w:eastAsia="Times New Roman"/>
                <w:b/>
                <w:lang w:eastAsia="sl-SI"/>
              </w:rPr>
              <w:t xml:space="preserve"> </w:t>
            </w:r>
            <w:r w:rsidR="00162D77">
              <w:rPr>
                <w:rFonts w:eastAsia="Times New Roman"/>
                <w:b/>
                <w:lang w:eastAsia="sl-SI"/>
              </w:rPr>
              <w:t>EUR</w:t>
            </w:r>
          </w:p>
        </w:tc>
      </w:tr>
      <w:tr w:rsidR="00162D77" w14:paraId="56065580" w14:textId="77777777" w:rsidTr="003C7A66">
        <w:tc>
          <w:tcPr>
            <w:tcW w:w="5665" w:type="dxa"/>
          </w:tcPr>
          <w:p w14:paraId="1AF02CFA" w14:textId="5567A6AF" w:rsidR="00162D77" w:rsidRPr="004C13AE" w:rsidRDefault="00162D77" w:rsidP="00162D77">
            <w:pPr>
              <w:jc w:val="both"/>
              <w:rPr>
                <w:rFonts w:eastAsia="Times New Roman"/>
                <w:lang w:eastAsia="sl-SI"/>
              </w:rPr>
            </w:pPr>
            <w:r w:rsidRPr="004C13AE">
              <w:rPr>
                <w:rFonts w:eastAsia="Times New Roman"/>
                <w:lang w:eastAsia="sl-SI"/>
              </w:rPr>
              <w:t>vzdrževanje vozil</w:t>
            </w:r>
            <w:r w:rsidR="00C33142">
              <w:rPr>
                <w:rFonts w:eastAsia="Times New Roman"/>
                <w:lang w:eastAsia="sl-SI"/>
              </w:rPr>
              <w:t xml:space="preserve"> </w:t>
            </w:r>
            <w:r w:rsidR="00C33142" w:rsidRPr="002C117E">
              <w:rPr>
                <w:rFonts w:eastAsia="Times New Roman"/>
                <w:i/>
                <w:sz w:val="18"/>
                <w:szCs w:val="18"/>
                <w:lang w:eastAsia="sl-SI"/>
              </w:rPr>
              <w:t>(samo redni servisi in pregledi</w:t>
            </w:r>
            <w:r w:rsidR="002C117E">
              <w:rPr>
                <w:rFonts w:eastAsia="Times New Roman"/>
                <w:i/>
                <w:sz w:val="18"/>
                <w:szCs w:val="18"/>
                <w:lang w:eastAsia="sl-SI"/>
              </w:rPr>
              <w:t xml:space="preserve"> in </w:t>
            </w:r>
            <w:r w:rsidR="00C33142" w:rsidRPr="002C117E">
              <w:rPr>
                <w:rFonts w:eastAsia="Times New Roman"/>
                <w:i/>
                <w:sz w:val="18"/>
                <w:szCs w:val="18"/>
                <w:lang w:eastAsia="sl-SI"/>
              </w:rPr>
              <w:t>pavšal za čiščenje)</w:t>
            </w:r>
          </w:p>
        </w:tc>
        <w:tc>
          <w:tcPr>
            <w:tcW w:w="3828" w:type="dxa"/>
          </w:tcPr>
          <w:p w14:paraId="0AFA41CC" w14:textId="08FF01B9" w:rsidR="00162D77" w:rsidRDefault="00162D77" w:rsidP="00162D77">
            <w:pPr>
              <w:jc w:val="right"/>
              <w:rPr>
                <w:rFonts w:eastAsia="Times New Roman"/>
                <w:b/>
                <w:lang w:eastAsia="sl-SI"/>
              </w:rPr>
            </w:pPr>
            <w:r>
              <w:rPr>
                <w:rFonts w:eastAsia="Times New Roman"/>
                <w:b/>
                <w:lang w:eastAsia="sl-SI"/>
              </w:rPr>
              <w:t>EUR</w:t>
            </w:r>
          </w:p>
        </w:tc>
      </w:tr>
      <w:tr w:rsidR="00162D77" w14:paraId="1CE317C4" w14:textId="77777777" w:rsidTr="003C7A66">
        <w:tc>
          <w:tcPr>
            <w:tcW w:w="5665" w:type="dxa"/>
          </w:tcPr>
          <w:p w14:paraId="42C5EC41" w14:textId="59FF270D" w:rsidR="00162D77" w:rsidRPr="004C13AE" w:rsidRDefault="00162D77" w:rsidP="00162D77">
            <w:pPr>
              <w:jc w:val="both"/>
              <w:rPr>
                <w:rFonts w:eastAsia="Times New Roman"/>
                <w:lang w:eastAsia="sl-SI"/>
              </w:rPr>
            </w:pPr>
            <w:r w:rsidRPr="004C13AE">
              <w:rPr>
                <w:rFonts w:eastAsia="Times New Roman"/>
                <w:lang w:eastAsia="sl-SI"/>
              </w:rPr>
              <w:t>stroški dela voznega osebja</w:t>
            </w:r>
          </w:p>
        </w:tc>
        <w:tc>
          <w:tcPr>
            <w:tcW w:w="3828" w:type="dxa"/>
          </w:tcPr>
          <w:p w14:paraId="3E05576D" w14:textId="39F1DA2B" w:rsidR="00162D77" w:rsidRDefault="00162D77" w:rsidP="00162D77">
            <w:pPr>
              <w:jc w:val="right"/>
              <w:rPr>
                <w:rFonts w:eastAsia="Times New Roman"/>
                <w:b/>
                <w:lang w:eastAsia="sl-SI"/>
              </w:rPr>
            </w:pPr>
            <w:r>
              <w:rPr>
                <w:rFonts w:eastAsia="Times New Roman"/>
                <w:b/>
                <w:lang w:eastAsia="sl-SI"/>
              </w:rPr>
              <w:t>EUR</w:t>
            </w:r>
          </w:p>
        </w:tc>
      </w:tr>
      <w:tr w:rsidR="00162D77" w14:paraId="283453B7" w14:textId="77777777" w:rsidTr="003C7A66">
        <w:tc>
          <w:tcPr>
            <w:tcW w:w="5665" w:type="dxa"/>
          </w:tcPr>
          <w:p w14:paraId="192A397A" w14:textId="34F30B69" w:rsidR="00162D77" w:rsidRPr="004C13AE" w:rsidRDefault="00162D77" w:rsidP="00162D77">
            <w:pPr>
              <w:jc w:val="both"/>
              <w:rPr>
                <w:rFonts w:eastAsia="Times New Roman"/>
                <w:lang w:eastAsia="sl-SI"/>
              </w:rPr>
            </w:pPr>
            <w:r w:rsidRPr="005C2AE5">
              <w:rPr>
                <w:rFonts w:eastAsia="Times New Roman"/>
                <w:lang w:eastAsia="sl-SI"/>
              </w:rPr>
              <w:t>zavarovanja vozil</w:t>
            </w:r>
            <w:r w:rsidR="00263083" w:rsidRPr="005C2AE5">
              <w:rPr>
                <w:rFonts w:eastAsia="Times New Roman"/>
                <w:lang w:eastAsia="sl-SI"/>
              </w:rPr>
              <w:t xml:space="preserve"> </w:t>
            </w:r>
          </w:p>
        </w:tc>
        <w:tc>
          <w:tcPr>
            <w:tcW w:w="3828" w:type="dxa"/>
          </w:tcPr>
          <w:p w14:paraId="03EBC9FA" w14:textId="4844A854" w:rsidR="00162D77" w:rsidRDefault="00263083" w:rsidP="00162D77">
            <w:pPr>
              <w:jc w:val="right"/>
              <w:rPr>
                <w:rFonts w:eastAsia="Times New Roman"/>
                <w:b/>
                <w:lang w:eastAsia="sl-SI"/>
              </w:rPr>
            </w:pPr>
            <w:r>
              <w:rPr>
                <w:rFonts w:eastAsia="Times New Roman"/>
                <w:b/>
                <w:lang w:eastAsia="sl-SI"/>
              </w:rPr>
              <w:t xml:space="preserve"> </w:t>
            </w:r>
            <w:r w:rsidR="00162D77">
              <w:rPr>
                <w:rFonts w:eastAsia="Times New Roman"/>
                <w:b/>
                <w:lang w:eastAsia="sl-SI"/>
              </w:rPr>
              <w:t>EUR</w:t>
            </w:r>
          </w:p>
        </w:tc>
      </w:tr>
      <w:tr w:rsidR="00162D77" w14:paraId="05877165" w14:textId="77777777" w:rsidTr="003C7A66">
        <w:tc>
          <w:tcPr>
            <w:tcW w:w="5665" w:type="dxa"/>
          </w:tcPr>
          <w:p w14:paraId="43D78493" w14:textId="30D6ADC2" w:rsidR="00162D77" w:rsidRPr="00162D77" w:rsidRDefault="00162D77" w:rsidP="002C117E">
            <w:pPr>
              <w:jc w:val="both"/>
              <w:rPr>
                <w:rFonts w:eastAsia="Times New Roman"/>
                <w:sz w:val="18"/>
                <w:szCs w:val="18"/>
                <w:lang w:eastAsia="sl-SI"/>
              </w:rPr>
            </w:pPr>
            <w:r w:rsidRPr="004C13AE">
              <w:rPr>
                <w:rFonts w:eastAsia="Times New Roman"/>
                <w:lang w:eastAsia="sl-SI"/>
              </w:rPr>
              <w:t>parkiranje</w:t>
            </w:r>
            <w:r w:rsidR="002C117E">
              <w:rPr>
                <w:rFonts w:eastAsia="Times New Roman"/>
                <w:lang w:eastAsia="sl-SI"/>
              </w:rPr>
              <w:t xml:space="preserve"> </w:t>
            </w:r>
            <w:r w:rsidRPr="002C117E">
              <w:rPr>
                <w:i/>
                <w:sz w:val="18"/>
                <w:szCs w:val="18"/>
                <w:lang w:eastAsia="sl-SI"/>
              </w:rPr>
              <w:t>(razen stroškov prevoza avtobusa z zadnje postaje ob končanju vožnje na parkirišče)</w:t>
            </w:r>
          </w:p>
        </w:tc>
        <w:tc>
          <w:tcPr>
            <w:tcW w:w="3828" w:type="dxa"/>
          </w:tcPr>
          <w:p w14:paraId="3E05DF6F" w14:textId="7FA61A38" w:rsidR="00162D77" w:rsidRDefault="00162D77" w:rsidP="00162D77">
            <w:pPr>
              <w:jc w:val="right"/>
              <w:rPr>
                <w:rFonts w:eastAsia="Times New Roman"/>
                <w:b/>
                <w:lang w:eastAsia="sl-SI"/>
              </w:rPr>
            </w:pPr>
            <w:r>
              <w:rPr>
                <w:rFonts w:eastAsia="Times New Roman"/>
                <w:b/>
                <w:lang w:eastAsia="sl-SI"/>
              </w:rPr>
              <w:t>EUR</w:t>
            </w:r>
          </w:p>
        </w:tc>
      </w:tr>
      <w:tr w:rsidR="00162D77" w14:paraId="526EBCAE" w14:textId="77777777" w:rsidTr="003C7A66">
        <w:tc>
          <w:tcPr>
            <w:tcW w:w="9493" w:type="dxa"/>
            <w:gridSpan w:val="2"/>
            <w:shd w:val="clear" w:color="auto" w:fill="EEECE1" w:themeFill="background2"/>
          </w:tcPr>
          <w:p w14:paraId="09FD388A" w14:textId="0FD79452" w:rsidR="00162D77" w:rsidRDefault="00162D77" w:rsidP="00631663">
            <w:pPr>
              <w:jc w:val="both"/>
              <w:rPr>
                <w:rFonts w:eastAsia="Times New Roman"/>
                <w:b/>
                <w:lang w:eastAsia="sl-SI"/>
              </w:rPr>
            </w:pPr>
            <w:r>
              <w:rPr>
                <w:rFonts w:eastAsia="Times New Roman"/>
                <w:lang w:eastAsia="sl-SI"/>
              </w:rPr>
              <w:t>S</w:t>
            </w:r>
            <w:r w:rsidRPr="004C13AE">
              <w:rPr>
                <w:rFonts w:eastAsia="Times New Roman"/>
                <w:lang w:eastAsia="sl-SI"/>
              </w:rPr>
              <w:t>PLOŠNI STROŠKI:</w:t>
            </w:r>
          </w:p>
        </w:tc>
      </w:tr>
      <w:tr w:rsidR="00162D77" w14:paraId="13DB188F" w14:textId="77777777" w:rsidTr="003C7A66">
        <w:tc>
          <w:tcPr>
            <w:tcW w:w="5665" w:type="dxa"/>
          </w:tcPr>
          <w:p w14:paraId="3724C53E" w14:textId="36D4AAA4" w:rsidR="00162D77" w:rsidRPr="004C13AE" w:rsidRDefault="00162D77" w:rsidP="002C117E">
            <w:pPr>
              <w:jc w:val="both"/>
              <w:rPr>
                <w:rFonts w:eastAsia="Times New Roman"/>
                <w:lang w:eastAsia="sl-SI"/>
              </w:rPr>
            </w:pPr>
            <w:r w:rsidRPr="004C13AE">
              <w:rPr>
                <w:rFonts w:eastAsia="Times New Roman"/>
                <w:lang w:eastAsia="sl-SI"/>
              </w:rPr>
              <w:t>stroški dela (brez voznega osebja)</w:t>
            </w:r>
          </w:p>
        </w:tc>
        <w:tc>
          <w:tcPr>
            <w:tcW w:w="3828" w:type="dxa"/>
          </w:tcPr>
          <w:p w14:paraId="18AFB91D" w14:textId="17FB54D9" w:rsidR="00162D77" w:rsidRDefault="00162D77" w:rsidP="00162D77">
            <w:pPr>
              <w:jc w:val="right"/>
              <w:rPr>
                <w:rFonts w:eastAsia="Times New Roman"/>
                <w:b/>
                <w:lang w:eastAsia="sl-SI"/>
              </w:rPr>
            </w:pPr>
            <w:r>
              <w:rPr>
                <w:rFonts w:eastAsia="Times New Roman"/>
                <w:b/>
                <w:lang w:eastAsia="sl-SI"/>
              </w:rPr>
              <w:t>EUR</w:t>
            </w:r>
          </w:p>
        </w:tc>
      </w:tr>
      <w:tr w:rsidR="00162D77" w14:paraId="7C2E4F6B" w14:textId="77777777" w:rsidTr="003C7A66">
        <w:tc>
          <w:tcPr>
            <w:tcW w:w="5665" w:type="dxa"/>
          </w:tcPr>
          <w:p w14:paraId="04371C54" w14:textId="502D1E44" w:rsidR="00162D77" w:rsidRPr="004C13AE" w:rsidRDefault="00162D77" w:rsidP="00162D77">
            <w:pPr>
              <w:jc w:val="both"/>
              <w:rPr>
                <w:rFonts w:eastAsia="Times New Roman"/>
                <w:lang w:eastAsia="sl-SI"/>
              </w:rPr>
            </w:pPr>
            <w:r w:rsidRPr="004C13AE">
              <w:rPr>
                <w:rFonts w:eastAsia="Times New Roman"/>
                <w:lang w:eastAsia="sl-SI"/>
              </w:rPr>
              <w:t>stroški materiala</w:t>
            </w:r>
          </w:p>
        </w:tc>
        <w:tc>
          <w:tcPr>
            <w:tcW w:w="3828" w:type="dxa"/>
          </w:tcPr>
          <w:p w14:paraId="5146723F" w14:textId="1FF2BF02" w:rsidR="00162D77" w:rsidRDefault="00162D77" w:rsidP="00162D77">
            <w:pPr>
              <w:jc w:val="right"/>
              <w:rPr>
                <w:rFonts w:eastAsia="Times New Roman"/>
                <w:b/>
                <w:lang w:eastAsia="sl-SI"/>
              </w:rPr>
            </w:pPr>
            <w:r>
              <w:rPr>
                <w:rFonts w:eastAsia="Times New Roman"/>
                <w:b/>
                <w:lang w:eastAsia="sl-SI"/>
              </w:rPr>
              <w:t>EUR</w:t>
            </w:r>
          </w:p>
        </w:tc>
      </w:tr>
      <w:tr w:rsidR="00162D77" w14:paraId="5A83163F" w14:textId="77777777" w:rsidTr="003C7A66">
        <w:tc>
          <w:tcPr>
            <w:tcW w:w="5665" w:type="dxa"/>
          </w:tcPr>
          <w:p w14:paraId="075EB77B" w14:textId="3FEBB28A" w:rsidR="00162D77" w:rsidRPr="004C13AE" w:rsidRDefault="00162D77" w:rsidP="00162D77">
            <w:pPr>
              <w:jc w:val="both"/>
              <w:rPr>
                <w:rFonts w:eastAsia="Times New Roman"/>
                <w:lang w:eastAsia="sl-SI"/>
              </w:rPr>
            </w:pPr>
            <w:r w:rsidRPr="004C13AE">
              <w:rPr>
                <w:rFonts w:eastAsia="Times New Roman"/>
                <w:lang w:eastAsia="sl-SI"/>
              </w:rPr>
              <w:t>stroški storitev</w:t>
            </w:r>
          </w:p>
        </w:tc>
        <w:tc>
          <w:tcPr>
            <w:tcW w:w="3828" w:type="dxa"/>
          </w:tcPr>
          <w:p w14:paraId="57B1A94C" w14:textId="3E966FB7" w:rsidR="00162D77" w:rsidRDefault="00162D77" w:rsidP="00162D77">
            <w:pPr>
              <w:jc w:val="right"/>
              <w:rPr>
                <w:rFonts w:eastAsia="Times New Roman"/>
                <w:b/>
                <w:lang w:eastAsia="sl-SI"/>
              </w:rPr>
            </w:pPr>
            <w:r>
              <w:rPr>
                <w:rFonts w:eastAsia="Times New Roman"/>
                <w:b/>
                <w:lang w:eastAsia="sl-SI"/>
              </w:rPr>
              <w:t>EUR</w:t>
            </w:r>
          </w:p>
        </w:tc>
      </w:tr>
      <w:tr w:rsidR="00162D77" w14:paraId="33BA39B8" w14:textId="77777777" w:rsidTr="003C7A66">
        <w:tc>
          <w:tcPr>
            <w:tcW w:w="5665" w:type="dxa"/>
          </w:tcPr>
          <w:p w14:paraId="76639E74" w14:textId="17A33424" w:rsidR="00162D77" w:rsidRPr="007B51D4" w:rsidRDefault="00162D77" w:rsidP="002C117E">
            <w:pPr>
              <w:jc w:val="both"/>
              <w:rPr>
                <w:rFonts w:eastAsia="Times New Roman"/>
                <w:sz w:val="18"/>
                <w:szCs w:val="18"/>
                <w:lang w:eastAsia="sl-SI"/>
              </w:rPr>
            </w:pPr>
            <w:r w:rsidRPr="004C13AE">
              <w:rPr>
                <w:rFonts w:eastAsia="Times New Roman"/>
                <w:lang w:eastAsia="sl-SI"/>
              </w:rPr>
              <w:t xml:space="preserve">amortizacija osnovnih sredstev </w:t>
            </w:r>
            <w:r w:rsidRPr="007B51D4">
              <w:rPr>
                <w:rFonts w:eastAsia="Times New Roman"/>
                <w:sz w:val="18"/>
                <w:szCs w:val="18"/>
                <w:lang w:eastAsia="sl-SI"/>
              </w:rPr>
              <w:t>(brez vozil in opreme v vozilih)</w:t>
            </w:r>
          </w:p>
        </w:tc>
        <w:tc>
          <w:tcPr>
            <w:tcW w:w="3828" w:type="dxa"/>
          </w:tcPr>
          <w:p w14:paraId="66C2CEB6" w14:textId="2C489DF7" w:rsidR="00162D77" w:rsidRDefault="00162D77" w:rsidP="00162D77">
            <w:pPr>
              <w:jc w:val="right"/>
              <w:rPr>
                <w:rFonts w:eastAsia="Times New Roman"/>
                <w:b/>
                <w:lang w:eastAsia="sl-SI"/>
              </w:rPr>
            </w:pPr>
            <w:r>
              <w:rPr>
                <w:rFonts w:eastAsia="Times New Roman"/>
                <w:b/>
                <w:lang w:eastAsia="sl-SI"/>
              </w:rPr>
              <w:t>EUR</w:t>
            </w:r>
          </w:p>
        </w:tc>
      </w:tr>
      <w:tr w:rsidR="00162D77" w14:paraId="2D2DC52B" w14:textId="77777777" w:rsidTr="003C7A66">
        <w:tc>
          <w:tcPr>
            <w:tcW w:w="5665" w:type="dxa"/>
          </w:tcPr>
          <w:p w14:paraId="56B1892D" w14:textId="6B140565" w:rsidR="00162D77" w:rsidRPr="003C7A66" w:rsidRDefault="00162D77" w:rsidP="002C117E">
            <w:pPr>
              <w:jc w:val="both"/>
              <w:rPr>
                <w:rFonts w:eastAsia="Times New Roman"/>
                <w:sz w:val="18"/>
                <w:szCs w:val="18"/>
                <w:lang w:eastAsia="sl-SI"/>
              </w:rPr>
            </w:pPr>
            <w:r w:rsidRPr="004C13AE">
              <w:rPr>
                <w:rFonts w:eastAsia="Times New Roman"/>
                <w:lang w:eastAsia="sl-SI"/>
              </w:rPr>
              <w:t xml:space="preserve">PRIMEREN DOBIČEK </w:t>
            </w:r>
            <w:r w:rsidRPr="003C7A66">
              <w:rPr>
                <w:rFonts w:eastAsia="Times New Roman"/>
                <w:sz w:val="18"/>
                <w:szCs w:val="18"/>
                <w:lang w:eastAsia="sl-SI"/>
              </w:rPr>
              <w:t>(največ v višini obrestne mere na državne vrednostne papirje primerljive ročnosti glede na koncesijsko pogodbo, povečano za največ 2%)</w:t>
            </w:r>
          </w:p>
        </w:tc>
        <w:tc>
          <w:tcPr>
            <w:tcW w:w="3828" w:type="dxa"/>
          </w:tcPr>
          <w:p w14:paraId="73E85A30" w14:textId="2BF0BC29" w:rsidR="00162D77" w:rsidRDefault="00162D77" w:rsidP="00162D77">
            <w:pPr>
              <w:jc w:val="right"/>
              <w:rPr>
                <w:rFonts w:eastAsia="Times New Roman"/>
                <w:lang w:eastAsia="sl-SI"/>
              </w:rPr>
            </w:pPr>
            <w:r>
              <w:rPr>
                <w:rFonts w:eastAsia="Times New Roman"/>
                <w:b/>
                <w:lang w:eastAsia="sl-SI"/>
              </w:rPr>
              <w:t>EUR</w:t>
            </w:r>
          </w:p>
        </w:tc>
      </w:tr>
      <w:tr w:rsidR="00162D77" w14:paraId="3DD33ADF" w14:textId="77777777" w:rsidTr="003C7A66">
        <w:tc>
          <w:tcPr>
            <w:tcW w:w="5665" w:type="dxa"/>
          </w:tcPr>
          <w:p w14:paraId="343B449F" w14:textId="4E91A22B" w:rsidR="00162D77" w:rsidRDefault="00162D77" w:rsidP="00162D77">
            <w:pPr>
              <w:jc w:val="both"/>
              <w:rPr>
                <w:rFonts w:eastAsia="Times New Roman"/>
                <w:lang w:eastAsia="sl-SI"/>
              </w:rPr>
            </w:pPr>
            <w:r w:rsidRPr="004C13AE">
              <w:rPr>
                <w:rFonts w:eastAsia="Times New Roman"/>
                <w:lang w:eastAsia="sl-SI"/>
              </w:rPr>
              <w:t>STROŠKI FINANCIRANJA</w:t>
            </w:r>
          </w:p>
        </w:tc>
        <w:tc>
          <w:tcPr>
            <w:tcW w:w="3828" w:type="dxa"/>
          </w:tcPr>
          <w:p w14:paraId="60C45875" w14:textId="70EEC4A9" w:rsidR="00162D77" w:rsidRDefault="00162D77" w:rsidP="00162D77">
            <w:pPr>
              <w:jc w:val="right"/>
              <w:rPr>
                <w:rFonts w:eastAsia="Times New Roman"/>
                <w:lang w:eastAsia="sl-SI"/>
              </w:rPr>
            </w:pPr>
            <w:r>
              <w:rPr>
                <w:rFonts w:eastAsia="Times New Roman"/>
                <w:b/>
                <w:lang w:eastAsia="sl-SI"/>
              </w:rPr>
              <w:t>EUR</w:t>
            </w:r>
          </w:p>
        </w:tc>
      </w:tr>
    </w:tbl>
    <w:p w14:paraId="3E34743B" w14:textId="77777777" w:rsidR="009C16A2" w:rsidRDefault="009C16A2" w:rsidP="00631663">
      <w:pPr>
        <w:jc w:val="both"/>
        <w:rPr>
          <w:rFonts w:eastAsia="Times New Roman"/>
          <w:sz w:val="20"/>
          <w:szCs w:val="20"/>
          <w:lang w:eastAsia="sl-SI"/>
        </w:rPr>
      </w:pPr>
    </w:p>
    <w:p w14:paraId="385CF394" w14:textId="7A545CE1" w:rsidR="00631663" w:rsidRPr="004C13AE" w:rsidRDefault="00631663" w:rsidP="00631663">
      <w:pPr>
        <w:jc w:val="both"/>
        <w:rPr>
          <w:rFonts w:eastAsia="Times New Roman"/>
          <w:sz w:val="20"/>
          <w:szCs w:val="20"/>
          <w:lang w:eastAsia="sl-SI"/>
        </w:rPr>
      </w:pPr>
      <w:r w:rsidRPr="003C7A66">
        <w:rPr>
          <w:rFonts w:eastAsia="Times New Roman"/>
          <w:b/>
          <w:sz w:val="20"/>
          <w:szCs w:val="20"/>
          <w:lang w:eastAsia="sl-SI"/>
        </w:rPr>
        <w:t>Izhodiščna lastna cena</w:t>
      </w:r>
      <w:r w:rsidRPr="004C13AE">
        <w:rPr>
          <w:rFonts w:eastAsia="Times New Roman"/>
          <w:sz w:val="20"/>
          <w:szCs w:val="20"/>
          <w:lang w:eastAsia="sl-SI"/>
        </w:rPr>
        <w:t xml:space="preserve"> so odhodki in stroški, ki jih ima koncesionar z izvajanjem javne službe, vključno s primernim dobičkom, preračunani na kilometer opravljenega prevoza:</w:t>
      </w:r>
      <w:r w:rsidR="00614DDF" w:rsidRPr="004C13AE">
        <w:rPr>
          <w:rFonts w:eastAsia="Times New Roman"/>
          <w:sz w:val="20"/>
          <w:szCs w:val="20"/>
          <w:lang w:eastAsia="sl-SI"/>
        </w:rPr>
        <w:t xml:space="preserve"> </w:t>
      </w:r>
      <w:r w:rsidR="00614DDF" w:rsidRPr="003C7A66">
        <w:rPr>
          <w:rFonts w:eastAsia="Times New Roman"/>
          <w:b/>
          <w:sz w:val="20"/>
          <w:szCs w:val="20"/>
          <w:lang w:eastAsia="sl-SI"/>
        </w:rPr>
        <w:t>_______ EUR</w:t>
      </w:r>
    </w:p>
    <w:p w14:paraId="60F941CA" w14:textId="3D718F22" w:rsidR="00631663" w:rsidRDefault="00631663" w:rsidP="00631663">
      <w:pPr>
        <w:jc w:val="both"/>
        <w:rPr>
          <w:rFonts w:eastAsia="Times New Roman"/>
          <w:sz w:val="20"/>
          <w:szCs w:val="20"/>
          <w:lang w:eastAsia="sl-SI"/>
        </w:rPr>
      </w:pPr>
    </w:p>
    <w:tbl>
      <w:tblPr>
        <w:tblStyle w:val="Tabelamrea"/>
        <w:tblW w:w="0" w:type="auto"/>
        <w:tblLook w:val="04A0" w:firstRow="1" w:lastRow="0" w:firstColumn="1" w:lastColumn="0" w:noHBand="0" w:noVBand="1"/>
      </w:tblPr>
      <w:tblGrid>
        <w:gridCol w:w="5665"/>
        <w:gridCol w:w="3828"/>
      </w:tblGrid>
      <w:tr w:rsidR="00FA6B2E" w14:paraId="7B6E2C8F" w14:textId="77777777" w:rsidTr="003C7A66">
        <w:tc>
          <w:tcPr>
            <w:tcW w:w="9493" w:type="dxa"/>
            <w:gridSpan w:val="2"/>
            <w:shd w:val="clear" w:color="auto" w:fill="D9D9D9" w:themeFill="background1" w:themeFillShade="D9"/>
          </w:tcPr>
          <w:p w14:paraId="611610E7" w14:textId="55F7B45C" w:rsidR="00FA6B2E" w:rsidRPr="004C13AE" w:rsidRDefault="00FA6B2E" w:rsidP="00D92EAA">
            <w:pPr>
              <w:jc w:val="both"/>
              <w:rPr>
                <w:rFonts w:eastAsia="Times New Roman"/>
                <w:b/>
                <w:lang w:eastAsia="sl-SI"/>
              </w:rPr>
            </w:pPr>
            <w:r w:rsidRPr="004C13AE">
              <w:rPr>
                <w:b/>
              </w:rPr>
              <w:t>VSI PRIHODKI PRI IZVAJANJU JAVNE SLUŽBE</w:t>
            </w:r>
            <w:r w:rsidRPr="004C13AE">
              <w:rPr>
                <w:rFonts w:eastAsia="Times New Roman"/>
                <w:b/>
                <w:lang w:eastAsia="sl-SI"/>
              </w:rPr>
              <w:t>:</w:t>
            </w:r>
          </w:p>
          <w:p w14:paraId="26934942" w14:textId="77777777" w:rsidR="00FA6B2E" w:rsidRDefault="00FA6B2E" w:rsidP="00D92EAA">
            <w:pPr>
              <w:jc w:val="both"/>
              <w:rPr>
                <w:rFonts w:eastAsia="Times New Roman"/>
                <w:b/>
                <w:lang w:eastAsia="sl-SI"/>
              </w:rPr>
            </w:pPr>
          </w:p>
        </w:tc>
      </w:tr>
      <w:tr w:rsidR="00162D77" w14:paraId="03973631" w14:textId="77777777" w:rsidTr="003C7A66">
        <w:tc>
          <w:tcPr>
            <w:tcW w:w="5665" w:type="dxa"/>
          </w:tcPr>
          <w:p w14:paraId="254A98DB" w14:textId="77777777" w:rsidR="002C117E" w:rsidRDefault="00162D77" w:rsidP="002C117E">
            <w:pPr>
              <w:jc w:val="both"/>
              <w:rPr>
                <w:rFonts w:eastAsia="Times New Roman"/>
                <w:lang w:eastAsia="sl-SI"/>
              </w:rPr>
            </w:pPr>
            <w:r w:rsidRPr="004C13AE">
              <w:rPr>
                <w:rFonts w:eastAsia="Times New Roman"/>
                <w:lang w:eastAsia="sl-SI"/>
              </w:rPr>
              <w:t>plačila potnikov za opravljene prevozne storitve – prevoznine:</w:t>
            </w:r>
          </w:p>
          <w:p w14:paraId="6E44A554" w14:textId="2CE52B74" w:rsidR="00344F42" w:rsidRPr="002C117E" w:rsidRDefault="002C117E" w:rsidP="002C117E">
            <w:pPr>
              <w:jc w:val="both"/>
              <w:rPr>
                <w:rFonts w:eastAsia="Times New Roman"/>
                <w:b/>
                <w:i/>
                <w:lang w:eastAsia="sl-SI"/>
              </w:rPr>
            </w:pPr>
            <w:r w:rsidRPr="005C2AE5">
              <w:rPr>
                <w:rFonts w:eastAsia="Times New Roman"/>
                <w:i/>
                <w:lang w:eastAsia="sl-SI"/>
              </w:rPr>
              <w:t xml:space="preserve">(za izračun letnega nadomestila zahtevano </w:t>
            </w:r>
            <w:r w:rsidR="00344F42" w:rsidRPr="005C2AE5">
              <w:rPr>
                <w:rFonts w:eastAsia="Times New Roman"/>
                <w:i/>
                <w:lang w:eastAsia="sl-SI"/>
              </w:rPr>
              <w:t>minimalno 2</w:t>
            </w:r>
            <w:r w:rsidR="00476284" w:rsidRPr="005C2AE5">
              <w:rPr>
                <w:rFonts w:eastAsia="Times New Roman"/>
                <w:i/>
                <w:lang w:eastAsia="sl-SI"/>
              </w:rPr>
              <w:t>0</w:t>
            </w:r>
            <w:r w:rsidR="00344F42" w:rsidRPr="005C2AE5">
              <w:rPr>
                <w:rFonts w:eastAsia="Times New Roman"/>
                <w:i/>
                <w:lang w:eastAsia="sl-SI"/>
              </w:rPr>
              <w:t>0.000,00 EUR letno)</w:t>
            </w:r>
          </w:p>
        </w:tc>
        <w:tc>
          <w:tcPr>
            <w:tcW w:w="3828" w:type="dxa"/>
          </w:tcPr>
          <w:p w14:paraId="5A877FA0" w14:textId="20FA3D5D" w:rsidR="00162D77" w:rsidRDefault="003C7A66" w:rsidP="003C7A66">
            <w:pPr>
              <w:jc w:val="right"/>
              <w:rPr>
                <w:rFonts w:eastAsia="Times New Roman"/>
                <w:b/>
                <w:lang w:eastAsia="sl-SI"/>
              </w:rPr>
            </w:pPr>
            <w:r>
              <w:rPr>
                <w:rFonts w:eastAsia="Times New Roman"/>
                <w:b/>
                <w:lang w:eastAsia="sl-SI"/>
              </w:rPr>
              <w:t>EUR</w:t>
            </w:r>
          </w:p>
        </w:tc>
      </w:tr>
      <w:tr w:rsidR="00162D77" w14:paraId="32A119E7" w14:textId="77777777" w:rsidTr="003C7A66">
        <w:tc>
          <w:tcPr>
            <w:tcW w:w="5665" w:type="dxa"/>
          </w:tcPr>
          <w:p w14:paraId="59704316" w14:textId="77777777" w:rsidR="00162D77" w:rsidRDefault="00162D77" w:rsidP="00FA6B2E">
            <w:pPr>
              <w:jc w:val="both"/>
              <w:rPr>
                <w:rFonts w:eastAsia="Times New Roman"/>
                <w:lang w:eastAsia="sl-SI"/>
              </w:rPr>
            </w:pPr>
            <w:r w:rsidRPr="004C13AE">
              <w:rPr>
                <w:rFonts w:eastAsia="Times New Roman"/>
                <w:lang w:eastAsia="sl-SI"/>
              </w:rPr>
              <w:t xml:space="preserve">druga sredstva, ki jih pridobi koncesionar na podlagi posebnih predpisov in so namenjena financiranju ali sofinanciranju prevozov določenih kategorij potnikov </w:t>
            </w:r>
          </w:p>
          <w:p w14:paraId="5B069844" w14:textId="42CA7809" w:rsidR="00162D77" w:rsidRPr="003C7A66" w:rsidRDefault="00162D77" w:rsidP="00D92EAA">
            <w:pPr>
              <w:jc w:val="both"/>
              <w:rPr>
                <w:rFonts w:eastAsia="Times New Roman"/>
                <w:sz w:val="18"/>
                <w:szCs w:val="18"/>
                <w:lang w:eastAsia="sl-SI"/>
              </w:rPr>
            </w:pPr>
            <w:r w:rsidRPr="003C7A66">
              <w:rPr>
                <w:rFonts w:eastAsia="Times New Roman"/>
                <w:sz w:val="18"/>
                <w:szCs w:val="18"/>
                <w:lang w:eastAsia="sl-SI"/>
              </w:rPr>
              <w:lastRenderedPageBreak/>
              <w:t>(npr. subvencije za prevoze dijakov in študentov, subvencije za invalidne osebe in druge subvencije za določene kategorije potnikov):</w:t>
            </w:r>
          </w:p>
        </w:tc>
        <w:tc>
          <w:tcPr>
            <w:tcW w:w="3828" w:type="dxa"/>
          </w:tcPr>
          <w:p w14:paraId="270C57D3" w14:textId="3B10D3C1" w:rsidR="00162D77" w:rsidRDefault="003C7A66" w:rsidP="003C7A66">
            <w:pPr>
              <w:jc w:val="right"/>
              <w:rPr>
                <w:rFonts w:eastAsia="Times New Roman"/>
                <w:b/>
                <w:lang w:eastAsia="sl-SI"/>
              </w:rPr>
            </w:pPr>
            <w:r>
              <w:rPr>
                <w:rFonts w:eastAsia="Times New Roman"/>
                <w:b/>
                <w:lang w:eastAsia="sl-SI"/>
              </w:rPr>
              <w:lastRenderedPageBreak/>
              <w:t>EUR</w:t>
            </w:r>
          </w:p>
        </w:tc>
      </w:tr>
      <w:tr w:rsidR="00162D77" w14:paraId="5347D46D" w14:textId="77777777" w:rsidTr="003C7A66">
        <w:tc>
          <w:tcPr>
            <w:tcW w:w="5665" w:type="dxa"/>
          </w:tcPr>
          <w:p w14:paraId="696B7BF9" w14:textId="6C6BD153" w:rsidR="00162D77" w:rsidRPr="004C13AE" w:rsidRDefault="00162D77" w:rsidP="00D92EAA">
            <w:pPr>
              <w:jc w:val="both"/>
              <w:rPr>
                <w:rFonts w:eastAsia="Times New Roman"/>
                <w:lang w:eastAsia="sl-SI"/>
              </w:rPr>
            </w:pPr>
            <w:r w:rsidRPr="004C13AE">
              <w:rPr>
                <w:rFonts w:eastAsia="Times New Roman"/>
                <w:lang w:eastAsia="sl-SI"/>
              </w:rPr>
              <w:t>sofinanciranje drugih pravnih ali fizičnih oseb</w:t>
            </w:r>
            <w:r>
              <w:rPr>
                <w:rFonts w:eastAsia="Times New Roman"/>
                <w:lang w:eastAsia="sl-SI"/>
              </w:rPr>
              <w:t>:</w:t>
            </w:r>
          </w:p>
        </w:tc>
        <w:tc>
          <w:tcPr>
            <w:tcW w:w="3828" w:type="dxa"/>
          </w:tcPr>
          <w:p w14:paraId="5B7FDD1E" w14:textId="026665AE" w:rsidR="00162D77" w:rsidRDefault="003C7A66" w:rsidP="003C7A66">
            <w:pPr>
              <w:jc w:val="right"/>
              <w:rPr>
                <w:rFonts w:eastAsia="Times New Roman"/>
                <w:b/>
                <w:lang w:eastAsia="sl-SI"/>
              </w:rPr>
            </w:pPr>
            <w:r>
              <w:rPr>
                <w:rFonts w:eastAsia="Times New Roman"/>
                <w:b/>
                <w:lang w:eastAsia="sl-SI"/>
              </w:rPr>
              <w:t>EUR</w:t>
            </w:r>
          </w:p>
        </w:tc>
      </w:tr>
      <w:tr w:rsidR="00162D77" w14:paraId="6C334334" w14:textId="77777777" w:rsidTr="003C7A66">
        <w:tc>
          <w:tcPr>
            <w:tcW w:w="5665" w:type="dxa"/>
          </w:tcPr>
          <w:p w14:paraId="2560CDAE" w14:textId="7F4A581B" w:rsidR="00162D77" w:rsidRPr="004C13AE" w:rsidRDefault="00162D77" w:rsidP="00FA6B2E">
            <w:pPr>
              <w:jc w:val="both"/>
              <w:rPr>
                <w:rFonts w:eastAsia="Times New Roman"/>
                <w:lang w:eastAsia="sl-SI"/>
              </w:rPr>
            </w:pPr>
            <w:r w:rsidRPr="004C13AE">
              <w:rPr>
                <w:rFonts w:eastAsia="Times New Roman"/>
                <w:lang w:eastAsia="sl-SI"/>
              </w:rPr>
              <w:t>prihodki oglaševanja</w:t>
            </w:r>
            <w:r>
              <w:rPr>
                <w:rFonts w:eastAsia="Times New Roman"/>
                <w:lang w:eastAsia="sl-SI"/>
              </w:rPr>
              <w:t>:</w:t>
            </w:r>
          </w:p>
          <w:p w14:paraId="2D320953" w14:textId="54A9B97C" w:rsidR="00162D77" w:rsidRPr="002C117E" w:rsidRDefault="00162D77" w:rsidP="00162D77">
            <w:pPr>
              <w:jc w:val="both"/>
              <w:rPr>
                <w:rFonts w:eastAsia="Times New Roman"/>
                <w:i/>
                <w:lang w:eastAsia="sl-SI"/>
              </w:rPr>
            </w:pPr>
            <w:r w:rsidRPr="00356D05">
              <w:rPr>
                <w:rFonts w:eastAsia="Times New Roman"/>
                <w:i/>
                <w:lang w:eastAsia="sl-SI"/>
              </w:rPr>
              <w:t>(</w:t>
            </w:r>
            <w:r w:rsidR="002C117E" w:rsidRPr="00356D05">
              <w:rPr>
                <w:rFonts w:eastAsia="Times New Roman"/>
                <w:i/>
                <w:lang w:eastAsia="sl-SI"/>
              </w:rPr>
              <w:t xml:space="preserve">za izračun letnega nadomestila zahtevano </w:t>
            </w:r>
            <w:r w:rsidRPr="00356D05">
              <w:rPr>
                <w:rFonts w:eastAsia="Times New Roman"/>
                <w:i/>
                <w:lang w:eastAsia="sl-SI"/>
              </w:rPr>
              <w:t xml:space="preserve">minimalno </w:t>
            </w:r>
            <w:r w:rsidR="005C2AE5" w:rsidRPr="00356D05">
              <w:rPr>
                <w:rFonts w:eastAsia="Times New Roman"/>
                <w:i/>
                <w:lang w:eastAsia="sl-SI"/>
              </w:rPr>
              <w:t>5</w:t>
            </w:r>
            <w:r w:rsidRPr="00356D05">
              <w:rPr>
                <w:rFonts w:eastAsia="Times New Roman"/>
                <w:i/>
                <w:lang w:eastAsia="sl-SI"/>
              </w:rPr>
              <w:t>0.000,00 EUR letno)</w:t>
            </w:r>
          </w:p>
        </w:tc>
        <w:tc>
          <w:tcPr>
            <w:tcW w:w="3828" w:type="dxa"/>
          </w:tcPr>
          <w:p w14:paraId="739C7C1B" w14:textId="2D577A3C" w:rsidR="00162D77" w:rsidRDefault="003C7A66" w:rsidP="003C7A66">
            <w:pPr>
              <w:jc w:val="right"/>
              <w:rPr>
                <w:rFonts w:eastAsia="Times New Roman"/>
                <w:b/>
                <w:lang w:eastAsia="sl-SI"/>
              </w:rPr>
            </w:pPr>
            <w:r>
              <w:rPr>
                <w:rFonts w:eastAsia="Times New Roman"/>
                <w:b/>
                <w:lang w:eastAsia="sl-SI"/>
              </w:rPr>
              <w:t>EUR</w:t>
            </w:r>
          </w:p>
        </w:tc>
      </w:tr>
    </w:tbl>
    <w:p w14:paraId="488CEABC" w14:textId="77777777" w:rsidR="00FA6B2E" w:rsidRDefault="00FA6B2E" w:rsidP="00631663">
      <w:pPr>
        <w:jc w:val="both"/>
        <w:rPr>
          <w:rFonts w:eastAsia="Times New Roman"/>
          <w:sz w:val="20"/>
          <w:szCs w:val="20"/>
          <w:lang w:eastAsia="sl-SI"/>
        </w:rPr>
      </w:pPr>
    </w:p>
    <w:p w14:paraId="6CE3835E" w14:textId="58EB361A" w:rsidR="003C7A66" w:rsidRDefault="003C7A66" w:rsidP="003C7A66">
      <w:pPr>
        <w:keepLines/>
        <w:jc w:val="both"/>
      </w:pPr>
    </w:p>
    <w:p w14:paraId="202D5D8E" w14:textId="77777777" w:rsidR="00126F4A" w:rsidRDefault="00126F4A" w:rsidP="003C7A66">
      <w:pPr>
        <w:keepLines/>
        <w:jc w:val="both"/>
      </w:pPr>
    </w:p>
    <w:p w14:paraId="1D46B5CC" w14:textId="1C972141" w:rsidR="003C7A66" w:rsidRPr="003C7A66" w:rsidRDefault="003C7A66" w:rsidP="003C7A66">
      <w:pPr>
        <w:keepLines/>
        <w:jc w:val="both"/>
        <w:rPr>
          <w:b/>
          <w:sz w:val="28"/>
          <w:szCs w:val="28"/>
        </w:rPr>
      </w:pPr>
      <w:r w:rsidRPr="003C7A66">
        <w:rPr>
          <w:b/>
          <w:sz w:val="28"/>
          <w:szCs w:val="28"/>
        </w:rPr>
        <w:t>LN=(C</w:t>
      </w:r>
      <w:r w:rsidRPr="003C7A66">
        <w:rPr>
          <w:b/>
          <w:sz w:val="28"/>
          <w:szCs w:val="28"/>
          <w:vertAlign w:val="subscript"/>
        </w:rPr>
        <w:t>n</w:t>
      </w:r>
      <w:r w:rsidRPr="003C7A66">
        <w:rPr>
          <w:b/>
          <w:sz w:val="28"/>
          <w:szCs w:val="28"/>
        </w:rPr>
        <w:t>×km)- (P</w:t>
      </w:r>
      <w:r w:rsidRPr="003C7A66">
        <w:rPr>
          <w:b/>
          <w:sz w:val="28"/>
          <w:szCs w:val="28"/>
          <w:vertAlign w:val="subscript"/>
        </w:rPr>
        <w:t>V</w:t>
      </w:r>
      <w:r w:rsidRPr="003C7A66">
        <w:rPr>
          <w:b/>
          <w:sz w:val="28"/>
          <w:szCs w:val="28"/>
        </w:rPr>
        <w:t>+P</w:t>
      </w:r>
      <w:r w:rsidRPr="003C7A66">
        <w:rPr>
          <w:b/>
          <w:sz w:val="28"/>
          <w:szCs w:val="28"/>
          <w:vertAlign w:val="subscript"/>
        </w:rPr>
        <w:t>S</w:t>
      </w:r>
      <w:r w:rsidRPr="003C7A66">
        <w:rPr>
          <w:b/>
          <w:sz w:val="28"/>
          <w:szCs w:val="28"/>
        </w:rPr>
        <w:t>) – (P</w:t>
      </w:r>
      <w:r w:rsidRPr="003C7A66">
        <w:rPr>
          <w:b/>
          <w:sz w:val="28"/>
          <w:szCs w:val="28"/>
          <w:vertAlign w:val="subscript"/>
        </w:rPr>
        <w:t>o</w:t>
      </w:r>
      <w:r w:rsidRPr="003C7A66">
        <w:rPr>
          <w:b/>
          <w:sz w:val="28"/>
          <w:szCs w:val="28"/>
        </w:rPr>
        <w:t xml:space="preserve"> + P</w:t>
      </w:r>
      <w:r w:rsidRPr="003C7A66">
        <w:rPr>
          <w:b/>
          <w:sz w:val="28"/>
          <w:szCs w:val="28"/>
          <w:vertAlign w:val="subscript"/>
        </w:rPr>
        <w:t>d</w:t>
      </w:r>
      <w:r w:rsidRPr="003C7A66">
        <w:rPr>
          <w:b/>
          <w:sz w:val="28"/>
          <w:szCs w:val="28"/>
        </w:rPr>
        <w:t>)</w:t>
      </w:r>
    </w:p>
    <w:p w14:paraId="7B12A7CD" w14:textId="510CD3C9" w:rsidR="00631663" w:rsidRDefault="00631663" w:rsidP="00631663">
      <w:pPr>
        <w:jc w:val="both"/>
        <w:rPr>
          <w:rFonts w:eastAsia="Times New Roman"/>
          <w:sz w:val="20"/>
          <w:szCs w:val="20"/>
          <w:lang w:eastAsia="sl-SI"/>
        </w:rPr>
      </w:pPr>
    </w:p>
    <w:tbl>
      <w:tblPr>
        <w:tblStyle w:val="Tabelamrea"/>
        <w:tblW w:w="0" w:type="auto"/>
        <w:tblLook w:val="04A0" w:firstRow="1" w:lastRow="0" w:firstColumn="1" w:lastColumn="0" w:noHBand="0" w:noVBand="1"/>
      </w:tblPr>
      <w:tblGrid>
        <w:gridCol w:w="5665"/>
        <w:gridCol w:w="3828"/>
      </w:tblGrid>
      <w:tr w:rsidR="003C7A66" w14:paraId="10735641" w14:textId="77777777" w:rsidTr="00126F4A">
        <w:trPr>
          <w:trHeight w:val="255"/>
        </w:trPr>
        <w:tc>
          <w:tcPr>
            <w:tcW w:w="5665" w:type="dxa"/>
          </w:tcPr>
          <w:p w14:paraId="39E9E7C9" w14:textId="77777777" w:rsidR="003C7A66" w:rsidRDefault="003C7A66" w:rsidP="0030653E">
            <w:pPr>
              <w:spacing w:before="240" w:after="120"/>
              <w:jc w:val="center"/>
              <w:rPr>
                <w:rFonts w:eastAsia="Times New Roman"/>
                <w:lang w:eastAsia="sl-SI"/>
              </w:rPr>
            </w:pPr>
            <w:r>
              <w:rPr>
                <w:sz w:val="22"/>
                <w:szCs w:val="22"/>
              </w:rPr>
              <w:t>C</w:t>
            </w:r>
            <w:r>
              <w:rPr>
                <w:sz w:val="22"/>
                <w:szCs w:val="22"/>
                <w:vertAlign w:val="subscript"/>
              </w:rPr>
              <w:t>n</w:t>
            </w:r>
          </w:p>
        </w:tc>
        <w:tc>
          <w:tcPr>
            <w:tcW w:w="3828" w:type="dxa"/>
          </w:tcPr>
          <w:p w14:paraId="740F77C9" w14:textId="3DED1211" w:rsidR="003C7A66" w:rsidRDefault="003C7A66" w:rsidP="003C7A66">
            <w:pPr>
              <w:spacing w:before="240" w:after="120"/>
              <w:jc w:val="right"/>
              <w:rPr>
                <w:rFonts w:eastAsia="Times New Roman"/>
                <w:lang w:eastAsia="sl-SI"/>
              </w:rPr>
            </w:pPr>
            <w:r w:rsidRPr="00900866">
              <w:rPr>
                <w:rFonts w:eastAsia="Times New Roman"/>
                <w:b/>
                <w:lang w:eastAsia="sl-SI"/>
              </w:rPr>
              <w:t>EUR</w:t>
            </w:r>
          </w:p>
        </w:tc>
      </w:tr>
      <w:tr w:rsidR="003C7A66" w14:paraId="02FB4C2B" w14:textId="77777777" w:rsidTr="00126F4A">
        <w:trPr>
          <w:trHeight w:val="255"/>
        </w:trPr>
        <w:tc>
          <w:tcPr>
            <w:tcW w:w="5665" w:type="dxa"/>
          </w:tcPr>
          <w:p w14:paraId="1BC8382B" w14:textId="77777777" w:rsidR="003C7A66" w:rsidRDefault="003C7A66" w:rsidP="0030653E">
            <w:pPr>
              <w:spacing w:before="240" w:after="120"/>
              <w:jc w:val="center"/>
              <w:rPr>
                <w:rFonts w:eastAsia="Times New Roman"/>
                <w:lang w:eastAsia="sl-SI"/>
              </w:rPr>
            </w:pPr>
            <w:r>
              <w:rPr>
                <w:sz w:val="22"/>
                <w:szCs w:val="22"/>
              </w:rPr>
              <w:t>km</w:t>
            </w:r>
          </w:p>
        </w:tc>
        <w:tc>
          <w:tcPr>
            <w:tcW w:w="3828" w:type="dxa"/>
          </w:tcPr>
          <w:p w14:paraId="513DB94D" w14:textId="707789EC" w:rsidR="00186B7A" w:rsidRDefault="00A428CD" w:rsidP="003C7A66">
            <w:pPr>
              <w:spacing w:before="240" w:after="120"/>
              <w:jc w:val="right"/>
              <w:rPr>
                <w:rFonts w:eastAsia="Times New Roman"/>
                <w:b/>
                <w:lang w:eastAsia="sl-SI"/>
              </w:rPr>
            </w:pPr>
            <w:r>
              <w:rPr>
                <w:rFonts w:eastAsia="Times New Roman"/>
                <w:b/>
                <w:lang w:eastAsia="sl-SI"/>
              </w:rPr>
              <w:t xml:space="preserve">360.000,00 </w:t>
            </w:r>
            <w:r w:rsidR="00186B7A">
              <w:rPr>
                <w:rFonts w:eastAsia="Times New Roman"/>
                <w:b/>
                <w:lang w:eastAsia="sl-SI"/>
              </w:rPr>
              <w:t xml:space="preserve"> </w:t>
            </w:r>
          </w:p>
          <w:p w14:paraId="33C0B562" w14:textId="70241636" w:rsidR="00186B7A" w:rsidRPr="00C77FF2" w:rsidRDefault="00186B7A" w:rsidP="003C7A66">
            <w:pPr>
              <w:spacing w:before="240" w:after="120"/>
              <w:jc w:val="right"/>
              <w:rPr>
                <w:rFonts w:eastAsia="Times New Roman"/>
                <w:b/>
                <w:lang w:eastAsia="sl-SI"/>
              </w:rPr>
            </w:pPr>
          </w:p>
        </w:tc>
      </w:tr>
      <w:tr w:rsidR="003C7A66" w14:paraId="5AB9F015" w14:textId="77777777" w:rsidTr="00126F4A">
        <w:trPr>
          <w:trHeight w:val="256"/>
        </w:trPr>
        <w:tc>
          <w:tcPr>
            <w:tcW w:w="5665" w:type="dxa"/>
          </w:tcPr>
          <w:p w14:paraId="676D4128" w14:textId="77777777" w:rsidR="003C7A66" w:rsidRDefault="003C7A66" w:rsidP="0030653E">
            <w:pPr>
              <w:spacing w:before="240" w:after="120"/>
              <w:jc w:val="center"/>
              <w:rPr>
                <w:rFonts w:eastAsia="Times New Roman"/>
                <w:lang w:eastAsia="sl-SI"/>
              </w:rPr>
            </w:pPr>
            <w:r>
              <w:rPr>
                <w:sz w:val="22"/>
                <w:szCs w:val="22"/>
              </w:rPr>
              <w:t>P</w:t>
            </w:r>
            <w:r>
              <w:rPr>
                <w:sz w:val="22"/>
                <w:szCs w:val="22"/>
                <w:vertAlign w:val="subscript"/>
              </w:rPr>
              <w:t>V</w:t>
            </w:r>
          </w:p>
        </w:tc>
        <w:tc>
          <w:tcPr>
            <w:tcW w:w="3828" w:type="dxa"/>
          </w:tcPr>
          <w:p w14:paraId="7DA5BFBF" w14:textId="4CFCF233" w:rsidR="003C7A66" w:rsidRDefault="003C7A66" w:rsidP="003C7A66">
            <w:pPr>
              <w:spacing w:before="240" w:after="120"/>
              <w:jc w:val="right"/>
              <w:rPr>
                <w:rFonts w:eastAsia="Times New Roman"/>
                <w:lang w:eastAsia="sl-SI"/>
              </w:rPr>
            </w:pPr>
            <w:r w:rsidRPr="00900866">
              <w:rPr>
                <w:rFonts w:eastAsia="Times New Roman"/>
                <w:b/>
                <w:lang w:eastAsia="sl-SI"/>
              </w:rPr>
              <w:t>EUR</w:t>
            </w:r>
          </w:p>
        </w:tc>
      </w:tr>
      <w:tr w:rsidR="003C7A66" w14:paraId="64F83D9B" w14:textId="77777777" w:rsidTr="00126F4A">
        <w:trPr>
          <w:trHeight w:val="255"/>
        </w:trPr>
        <w:tc>
          <w:tcPr>
            <w:tcW w:w="5665" w:type="dxa"/>
          </w:tcPr>
          <w:p w14:paraId="182E98D5" w14:textId="77777777" w:rsidR="003C7A66" w:rsidRDefault="003C7A66" w:rsidP="0030653E">
            <w:pPr>
              <w:spacing w:before="240" w:after="120"/>
              <w:jc w:val="center"/>
              <w:rPr>
                <w:rFonts w:eastAsia="Times New Roman"/>
                <w:lang w:eastAsia="sl-SI"/>
              </w:rPr>
            </w:pPr>
            <w:r>
              <w:rPr>
                <w:sz w:val="22"/>
                <w:szCs w:val="22"/>
              </w:rPr>
              <w:t>P</w:t>
            </w:r>
            <w:r>
              <w:rPr>
                <w:sz w:val="22"/>
                <w:szCs w:val="22"/>
                <w:vertAlign w:val="subscript"/>
              </w:rPr>
              <w:t>S</w:t>
            </w:r>
          </w:p>
        </w:tc>
        <w:tc>
          <w:tcPr>
            <w:tcW w:w="3828" w:type="dxa"/>
          </w:tcPr>
          <w:p w14:paraId="2A3C438D" w14:textId="1EE47E79" w:rsidR="003C7A66" w:rsidRDefault="003C7A66" w:rsidP="003C7A66">
            <w:pPr>
              <w:spacing w:before="240" w:after="120"/>
              <w:jc w:val="right"/>
              <w:rPr>
                <w:rFonts w:eastAsia="Times New Roman"/>
                <w:lang w:eastAsia="sl-SI"/>
              </w:rPr>
            </w:pPr>
            <w:r w:rsidRPr="00900866">
              <w:rPr>
                <w:rFonts w:eastAsia="Times New Roman"/>
                <w:b/>
                <w:lang w:eastAsia="sl-SI"/>
              </w:rPr>
              <w:t>EUR</w:t>
            </w:r>
          </w:p>
        </w:tc>
      </w:tr>
      <w:tr w:rsidR="003C7A66" w14:paraId="623BDF49" w14:textId="77777777" w:rsidTr="00126F4A">
        <w:trPr>
          <w:trHeight w:val="256"/>
        </w:trPr>
        <w:tc>
          <w:tcPr>
            <w:tcW w:w="5665" w:type="dxa"/>
          </w:tcPr>
          <w:p w14:paraId="27144776" w14:textId="77777777" w:rsidR="003C7A66" w:rsidRDefault="003C7A66" w:rsidP="0030653E">
            <w:pPr>
              <w:spacing w:before="240" w:after="120"/>
              <w:jc w:val="center"/>
              <w:rPr>
                <w:rFonts w:eastAsia="Times New Roman"/>
                <w:lang w:eastAsia="sl-SI"/>
              </w:rPr>
            </w:pPr>
            <w:r>
              <w:rPr>
                <w:sz w:val="22"/>
                <w:szCs w:val="22"/>
              </w:rPr>
              <w:t>P</w:t>
            </w:r>
            <w:r>
              <w:rPr>
                <w:sz w:val="22"/>
                <w:szCs w:val="22"/>
                <w:vertAlign w:val="subscript"/>
              </w:rPr>
              <w:t>o</w:t>
            </w:r>
          </w:p>
        </w:tc>
        <w:tc>
          <w:tcPr>
            <w:tcW w:w="3828" w:type="dxa"/>
          </w:tcPr>
          <w:p w14:paraId="226044CB" w14:textId="3ED4A9AB" w:rsidR="003C7A66" w:rsidRDefault="003C7A66" w:rsidP="003C7A66">
            <w:pPr>
              <w:spacing w:before="240" w:after="120"/>
              <w:jc w:val="right"/>
              <w:rPr>
                <w:rFonts w:eastAsia="Times New Roman"/>
                <w:lang w:eastAsia="sl-SI"/>
              </w:rPr>
            </w:pPr>
            <w:r w:rsidRPr="00900866">
              <w:rPr>
                <w:rFonts w:eastAsia="Times New Roman"/>
                <w:b/>
                <w:lang w:eastAsia="sl-SI"/>
              </w:rPr>
              <w:t>EUR</w:t>
            </w:r>
          </w:p>
        </w:tc>
      </w:tr>
      <w:tr w:rsidR="003C7A66" w14:paraId="308E1207" w14:textId="77777777" w:rsidTr="00126F4A">
        <w:trPr>
          <w:trHeight w:val="255"/>
        </w:trPr>
        <w:tc>
          <w:tcPr>
            <w:tcW w:w="5665" w:type="dxa"/>
            <w:tcBorders>
              <w:bottom w:val="double" w:sz="4" w:space="0" w:color="auto"/>
            </w:tcBorders>
          </w:tcPr>
          <w:p w14:paraId="06FAEF7C" w14:textId="77777777" w:rsidR="003C7A66" w:rsidRDefault="003C7A66" w:rsidP="0030653E">
            <w:pPr>
              <w:spacing w:before="240" w:after="120"/>
              <w:jc w:val="center"/>
              <w:rPr>
                <w:rFonts w:eastAsia="Times New Roman"/>
                <w:lang w:eastAsia="sl-SI"/>
              </w:rPr>
            </w:pPr>
            <w:r>
              <w:rPr>
                <w:sz w:val="22"/>
                <w:szCs w:val="22"/>
              </w:rPr>
              <w:t>P</w:t>
            </w:r>
            <w:r>
              <w:rPr>
                <w:sz w:val="22"/>
                <w:szCs w:val="22"/>
                <w:vertAlign w:val="subscript"/>
              </w:rPr>
              <w:t>d</w:t>
            </w:r>
          </w:p>
        </w:tc>
        <w:tc>
          <w:tcPr>
            <w:tcW w:w="3828" w:type="dxa"/>
            <w:tcBorders>
              <w:bottom w:val="double" w:sz="4" w:space="0" w:color="auto"/>
            </w:tcBorders>
          </w:tcPr>
          <w:p w14:paraId="2DF1CE8F" w14:textId="7F7DEA6C" w:rsidR="003C7A66" w:rsidRDefault="003C7A66" w:rsidP="003C7A66">
            <w:pPr>
              <w:spacing w:before="240" w:after="120"/>
              <w:jc w:val="right"/>
              <w:rPr>
                <w:rFonts w:eastAsia="Times New Roman"/>
                <w:lang w:eastAsia="sl-SI"/>
              </w:rPr>
            </w:pPr>
            <w:r w:rsidRPr="00900866">
              <w:rPr>
                <w:rFonts w:eastAsia="Times New Roman"/>
                <w:b/>
                <w:lang w:eastAsia="sl-SI"/>
              </w:rPr>
              <w:t>EUR</w:t>
            </w:r>
          </w:p>
        </w:tc>
      </w:tr>
      <w:tr w:rsidR="003C7A66" w14:paraId="6BEF21A4" w14:textId="77777777" w:rsidTr="00126F4A">
        <w:trPr>
          <w:trHeight w:val="256"/>
        </w:trPr>
        <w:tc>
          <w:tcPr>
            <w:tcW w:w="5665" w:type="dxa"/>
            <w:tcBorders>
              <w:top w:val="double" w:sz="4" w:space="0" w:color="auto"/>
              <w:left w:val="double" w:sz="4" w:space="0" w:color="auto"/>
              <w:bottom w:val="double" w:sz="4" w:space="0" w:color="auto"/>
            </w:tcBorders>
            <w:shd w:val="clear" w:color="auto" w:fill="D9D9D9" w:themeFill="background1" w:themeFillShade="D9"/>
          </w:tcPr>
          <w:p w14:paraId="54CDFBFE" w14:textId="64A48011" w:rsidR="003C7A66" w:rsidRDefault="003C7A66" w:rsidP="003C7A66">
            <w:pPr>
              <w:spacing w:before="240" w:after="120"/>
              <w:jc w:val="both"/>
              <w:rPr>
                <w:rFonts w:eastAsia="Times New Roman"/>
                <w:lang w:eastAsia="sl-SI"/>
              </w:rPr>
            </w:pPr>
            <w:r>
              <w:rPr>
                <w:rFonts w:cs="Arial"/>
                <w:b/>
                <w:bCs/>
                <w:color w:val="000000"/>
              </w:rPr>
              <w:t xml:space="preserve">LN= LETNO </w:t>
            </w:r>
            <w:r w:rsidRPr="004C13AE">
              <w:rPr>
                <w:rFonts w:cs="Arial"/>
                <w:b/>
                <w:bCs/>
                <w:color w:val="000000"/>
              </w:rPr>
              <w:t>NADOMESTIL</w:t>
            </w:r>
            <w:r>
              <w:rPr>
                <w:rFonts w:cs="Arial"/>
                <w:b/>
                <w:bCs/>
                <w:color w:val="000000"/>
              </w:rPr>
              <w:t>O</w:t>
            </w:r>
            <w:r w:rsidR="004530A8">
              <w:rPr>
                <w:rFonts w:cs="Arial"/>
                <w:b/>
                <w:bCs/>
                <w:color w:val="000000"/>
              </w:rPr>
              <w:t xml:space="preserve"> (brez DDV)</w:t>
            </w:r>
            <w:r w:rsidRPr="004C13AE">
              <w:rPr>
                <w:rFonts w:cs="Arial"/>
                <w:b/>
                <w:bCs/>
                <w:color w:val="000000"/>
              </w:rPr>
              <w:t xml:space="preserve">:           </w:t>
            </w:r>
          </w:p>
        </w:tc>
        <w:tc>
          <w:tcPr>
            <w:tcW w:w="3828" w:type="dxa"/>
            <w:tcBorders>
              <w:top w:val="double" w:sz="4" w:space="0" w:color="auto"/>
              <w:bottom w:val="double" w:sz="4" w:space="0" w:color="auto"/>
              <w:right w:val="double" w:sz="4" w:space="0" w:color="auto"/>
            </w:tcBorders>
            <w:shd w:val="clear" w:color="auto" w:fill="D9D9D9" w:themeFill="background1" w:themeFillShade="D9"/>
          </w:tcPr>
          <w:p w14:paraId="5556545C" w14:textId="2341FB7E" w:rsidR="003C7A66" w:rsidRPr="008D67AA" w:rsidRDefault="008D67AA" w:rsidP="008D67AA">
            <w:pPr>
              <w:spacing w:before="240" w:after="120"/>
              <w:jc w:val="right"/>
              <w:rPr>
                <w:rFonts w:eastAsia="Times New Roman"/>
                <w:b/>
                <w:sz w:val="22"/>
                <w:szCs w:val="22"/>
                <w:lang w:eastAsia="sl-SI"/>
              </w:rPr>
            </w:pPr>
            <w:r w:rsidRPr="008D67AA">
              <w:rPr>
                <w:rFonts w:eastAsia="Times New Roman"/>
                <w:b/>
                <w:sz w:val="22"/>
                <w:szCs w:val="22"/>
                <w:lang w:eastAsia="sl-SI"/>
              </w:rPr>
              <w:t>EUR</w:t>
            </w:r>
          </w:p>
        </w:tc>
      </w:tr>
    </w:tbl>
    <w:p w14:paraId="7425AFF7" w14:textId="42A1424E" w:rsidR="00FC7A11" w:rsidRDefault="00FC7A11" w:rsidP="00631663">
      <w:pPr>
        <w:jc w:val="both"/>
        <w:rPr>
          <w:rFonts w:eastAsia="Times New Roman"/>
          <w:sz w:val="20"/>
          <w:szCs w:val="20"/>
          <w:lang w:eastAsia="sl-SI"/>
        </w:rPr>
      </w:pPr>
    </w:p>
    <w:p w14:paraId="3F798171" w14:textId="77777777" w:rsidR="007F3A64" w:rsidRDefault="007F3A64" w:rsidP="00631663">
      <w:pPr>
        <w:jc w:val="both"/>
        <w:rPr>
          <w:rFonts w:eastAsia="Times New Roman"/>
          <w:sz w:val="20"/>
          <w:szCs w:val="20"/>
          <w:lang w:eastAsia="sl-SI"/>
        </w:rPr>
      </w:pPr>
    </w:p>
    <w:p w14:paraId="57BC9D4E" w14:textId="58E9D542" w:rsidR="00FC7A11" w:rsidRDefault="00FC7A11" w:rsidP="00631663">
      <w:pPr>
        <w:jc w:val="both"/>
        <w:rPr>
          <w:rFonts w:eastAsia="Times New Roman"/>
          <w:sz w:val="20"/>
          <w:szCs w:val="20"/>
          <w:lang w:eastAsia="sl-SI"/>
        </w:rPr>
      </w:pPr>
    </w:p>
    <w:p w14:paraId="1DA718D3" w14:textId="2E7013F2" w:rsidR="003C7A66" w:rsidRDefault="003C7A66" w:rsidP="00631663">
      <w:pPr>
        <w:jc w:val="both"/>
        <w:rPr>
          <w:rFonts w:eastAsia="Times New Roman"/>
          <w:sz w:val="20"/>
          <w:szCs w:val="20"/>
          <w:lang w:eastAsia="sl-SI"/>
        </w:rPr>
      </w:pPr>
    </w:p>
    <w:p w14:paraId="1CB9F4B9" w14:textId="24EE0D76" w:rsidR="003C7A66" w:rsidRDefault="003C7A66" w:rsidP="00631663">
      <w:pPr>
        <w:jc w:val="both"/>
        <w:rPr>
          <w:rFonts w:eastAsia="Times New Roman"/>
          <w:sz w:val="20"/>
          <w:szCs w:val="20"/>
          <w:lang w:eastAsia="sl-SI"/>
        </w:rPr>
      </w:pPr>
    </w:p>
    <w:p w14:paraId="5B8740CE" w14:textId="04184CFE" w:rsidR="003C7A66" w:rsidRDefault="004530A8" w:rsidP="00631663">
      <w:pPr>
        <w:jc w:val="both"/>
        <w:rPr>
          <w:rFonts w:eastAsia="Times New Roman"/>
          <w:sz w:val="20"/>
          <w:szCs w:val="20"/>
          <w:lang w:eastAsia="sl-SI"/>
        </w:rPr>
      </w:pPr>
      <w:r>
        <w:rPr>
          <w:rFonts w:eastAsia="Times New Roman"/>
          <w:sz w:val="20"/>
          <w:szCs w:val="20"/>
          <w:lang w:eastAsia="sl-SI"/>
        </w:rPr>
        <w:t xml:space="preserve">OPOMBA:  V obrazcu se vpisujejo vsi zneski brez DDV. </w:t>
      </w:r>
    </w:p>
    <w:p w14:paraId="5D0E2009" w14:textId="77777777" w:rsidR="004530A8" w:rsidRDefault="004530A8" w:rsidP="00631663">
      <w:pPr>
        <w:jc w:val="both"/>
        <w:rPr>
          <w:rFonts w:eastAsia="Times New Roman"/>
          <w:sz w:val="20"/>
          <w:szCs w:val="20"/>
          <w:lang w:eastAsia="sl-SI"/>
        </w:rPr>
      </w:pPr>
    </w:p>
    <w:p w14:paraId="70E21F40" w14:textId="22533B2E" w:rsidR="004530A8" w:rsidRDefault="004530A8" w:rsidP="00631663">
      <w:pPr>
        <w:jc w:val="both"/>
        <w:rPr>
          <w:rFonts w:eastAsia="Times New Roman"/>
          <w:sz w:val="20"/>
          <w:szCs w:val="20"/>
          <w:lang w:eastAsia="sl-SI"/>
        </w:rPr>
      </w:pPr>
    </w:p>
    <w:p w14:paraId="6E1213C6" w14:textId="7B9D6FA3" w:rsidR="00356D05" w:rsidRDefault="00356D05" w:rsidP="00631663">
      <w:pPr>
        <w:jc w:val="both"/>
        <w:rPr>
          <w:rFonts w:eastAsia="Times New Roman"/>
          <w:sz w:val="20"/>
          <w:szCs w:val="20"/>
          <w:lang w:eastAsia="sl-SI"/>
        </w:rPr>
      </w:pPr>
    </w:p>
    <w:p w14:paraId="61D0AD3C" w14:textId="77777777" w:rsidR="00356D05" w:rsidRDefault="00356D05" w:rsidP="00631663">
      <w:pPr>
        <w:jc w:val="both"/>
        <w:rPr>
          <w:rFonts w:eastAsia="Times New Roman"/>
          <w:sz w:val="20"/>
          <w:szCs w:val="20"/>
          <w:lang w:eastAsia="sl-SI"/>
        </w:rPr>
      </w:pPr>
    </w:p>
    <w:bookmarkEnd w:id="0"/>
    <w:tbl>
      <w:tblPr>
        <w:tblW w:w="8987" w:type="dxa"/>
        <w:tblInd w:w="130" w:type="dxa"/>
        <w:tblLayout w:type="fixed"/>
        <w:tblLook w:val="0000" w:firstRow="0" w:lastRow="0" w:firstColumn="0" w:lastColumn="0" w:noHBand="0" w:noVBand="0"/>
      </w:tblPr>
      <w:tblGrid>
        <w:gridCol w:w="4514"/>
        <w:gridCol w:w="4473"/>
      </w:tblGrid>
      <w:tr w:rsidR="00631663" w:rsidRPr="004C13AE" w14:paraId="0EECED2C" w14:textId="77777777" w:rsidTr="003C7A66">
        <w:tc>
          <w:tcPr>
            <w:tcW w:w="4514" w:type="dxa"/>
          </w:tcPr>
          <w:p w14:paraId="39AC82B4" w14:textId="77777777" w:rsidR="00631663" w:rsidRPr="004C13AE" w:rsidRDefault="00631663" w:rsidP="00614DDF">
            <w:pPr>
              <w:snapToGrid w:val="0"/>
              <w:ind w:right="-5"/>
              <w:jc w:val="both"/>
              <w:rPr>
                <w:rFonts w:cs="Tahoma"/>
                <w:sz w:val="20"/>
                <w:szCs w:val="20"/>
              </w:rPr>
            </w:pPr>
          </w:p>
          <w:p w14:paraId="62D949AA" w14:textId="77777777" w:rsidR="00631663" w:rsidRPr="004C13AE" w:rsidRDefault="00631663" w:rsidP="00734E6A">
            <w:pPr>
              <w:snapToGrid w:val="0"/>
              <w:ind w:left="-108" w:right="-5"/>
              <w:jc w:val="both"/>
              <w:rPr>
                <w:rFonts w:cs="Tahoma"/>
                <w:sz w:val="20"/>
                <w:szCs w:val="20"/>
              </w:rPr>
            </w:pPr>
          </w:p>
          <w:p w14:paraId="44EBF897" w14:textId="77777777" w:rsidR="00631663" w:rsidRPr="004C13AE" w:rsidRDefault="00631663" w:rsidP="00734E6A">
            <w:pPr>
              <w:snapToGrid w:val="0"/>
              <w:ind w:left="-108" w:right="-5"/>
              <w:jc w:val="both"/>
              <w:rPr>
                <w:rFonts w:cs="Tahoma"/>
                <w:sz w:val="20"/>
                <w:szCs w:val="20"/>
              </w:rPr>
            </w:pPr>
            <w:r w:rsidRPr="004C13AE">
              <w:rPr>
                <w:rFonts w:cs="Tahoma"/>
                <w:sz w:val="20"/>
                <w:szCs w:val="20"/>
              </w:rPr>
              <w:t>Kraj in datum:</w:t>
            </w:r>
          </w:p>
        </w:tc>
        <w:tc>
          <w:tcPr>
            <w:tcW w:w="4473" w:type="dxa"/>
          </w:tcPr>
          <w:p w14:paraId="2BACA009" w14:textId="77777777" w:rsidR="00631663" w:rsidRPr="004C13AE" w:rsidRDefault="00631663" w:rsidP="00734E6A">
            <w:pPr>
              <w:pStyle w:val="BESEDILO"/>
              <w:keepLines w:val="0"/>
              <w:widowControl/>
              <w:tabs>
                <w:tab w:val="clear" w:pos="2155"/>
                <w:tab w:val="left" w:pos="638"/>
                <w:tab w:val="left" w:pos="2085"/>
              </w:tabs>
              <w:snapToGrid w:val="0"/>
              <w:ind w:left="-70" w:right="5"/>
              <w:rPr>
                <w:rFonts w:ascii="Trebuchet MS" w:hAnsi="Trebuchet MS"/>
              </w:rPr>
            </w:pPr>
          </w:p>
          <w:p w14:paraId="18843152" w14:textId="77777777" w:rsidR="00631663" w:rsidRPr="004C13AE" w:rsidRDefault="00631663" w:rsidP="00734E6A">
            <w:pPr>
              <w:pStyle w:val="BESEDILO"/>
              <w:keepLines w:val="0"/>
              <w:widowControl/>
              <w:tabs>
                <w:tab w:val="clear" w:pos="2155"/>
                <w:tab w:val="left" w:pos="638"/>
                <w:tab w:val="left" w:pos="2085"/>
              </w:tabs>
              <w:snapToGrid w:val="0"/>
              <w:ind w:left="-70" w:right="5"/>
              <w:rPr>
                <w:rFonts w:ascii="Trebuchet MS" w:hAnsi="Trebuchet MS"/>
              </w:rPr>
            </w:pPr>
            <w:r w:rsidRPr="004C13AE">
              <w:rPr>
                <w:rFonts w:ascii="Trebuchet MS" w:hAnsi="Trebuchet MS"/>
              </w:rPr>
              <w:t>Ime in priimek zakonitega zastopnika:</w:t>
            </w:r>
          </w:p>
          <w:p w14:paraId="2264C52C" w14:textId="77777777" w:rsidR="00631663" w:rsidRPr="004C13AE" w:rsidRDefault="00631663" w:rsidP="00734E6A">
            <w:pPr>
              <w:jc w:val="both"/>
              <w:rPr>
                <w:rFonts w:cs="Tahoma"/>
                <w:sz w:val="20"/>
                <w:szCs w:val="20"/>
              </w:rPr>
            </w:pPr>
          </w:p>
        </w:tc>
      </w:tr>
      <w:tr w:rsidR="00631663" w:rsidRPr="004C13AE" w14:paraId="49C5971F" w14:textId="77777777" w:rsidTr="003C7A66">
        <w:tc>
          <w:tcPr>
            <w:tcW w:w="4514" w:type="dxa"/>
          </w:tcPr>
          <w:p w14:paraId="32536FB3" w14:textId="77777777" w:rsidR="00631663" w:rsidRPr="004C13AE" w:rsidRDefault="00631663" w:rsidP="00734E6A">
            <w:pPr>
              <w:snapToGrid w:val="0"/>
              <w:jc w:val="both"/>
              <w:rPr>
                <w:rFonts w:cs="Tahoma"/>
                <w:sz w:val="20"/>
                <w:szCs w:val="20"/>
              </w:rPr>
            </w:pPr>
          </w:p>
        </w:tc>
        <w:tc>
          <w:tcPr>
            <w:tcW w:w="4473" w:type="dxa"/>
          </w:tcPr>
          <w:p w14:paraId="45F10124" w14:textId="77777777" w:rsidR="00631663" w:rsidRPr="004C13AE" w:rsidRDefault="00631663" w:rsidP="00734E6A">
            <w:pPr>
              <w:ind w:left="-89" w:right="14"/>
              <w:jc w:val="both"/>
              <w:rPr>
                <w:rFonts w:cs="Tahoma"/>
                <w:sz w:val="20"/>
                <w:szCs w:val="20"/>
              </w:rPr>
            </w:pPr>
            <w:r w:rsidRPr="004C13AE">
              <w:rPr>
                <w:rFonts w:cs="Tahoma"/>
                <w:sz w:val="20"/>
                <w:szCs w:val="20"/>
              </w:rPr>
              <w:t>Žig in podpis:</w:t>
            </w:r>
          </w:p>
        </w:tc>
      </w:tr>
    </w:tbl>
    <w:p w14:paraId="3C436052" w14:textId="77777777" w:rsidR="00631663" w:rsidRPr="004C13AE" w:rsidRDefault="00631663" w:rsidP="00631663">
      <w:pPr>
        <w:rPr>
          <w:b/>
          <w:sz w:val="20"/>
          <w:szCs w:val="20"/>
        </w:rPr>
        <w:sectPr w:rsidR="00631663" w:rsidRPr="004C13AE" w:rsidSect="00B17EAC">
          <w:footerReference w:type="default" r:id="rId8"/>
          <w:pgSz w:w="11906" w:h="16838" w:code="9"/>
          <w:pgMar w:top="1134" w:right="1134" w:bottom="1134" w:left="1134" w:header="709" w:footer="709" w:gutter="0"/>
          <w:cols w:space="708"/>
          <w:titlePg/>
          <w:docGrid w:linePitch="360"/>
        </w:sectPr>
      </w:pPr>
    </w:p>
    <w:p w14:paraId="3C0EBCB0" w14:textId="5F54D57C" w:rsidR="003B391E" w:rsidRPr="004C13AE" w:rsidRDefault="003B391E" w:rsidP="003B391E">
      <w:pPr>
        <w:pageBreakBefore/>
        <w:rPr>
          <w:b/>
          <w:bCs/>
          <w:sz w:val="20"/>
          <w:szCs w:val="20"/>
          <w:shd w:val="clear" w:color="auto" w:fill="D9D9D9"/>
        </w:rPr>
      </w:pPr>
      <w:r w:rsidRPr="004C13AE">
        <w:rPr>
          <w:b/>
          <w:bCs/>
          <w:sz w:val="20"/>
          <w:szCs w:val="20"/>
          <w:shd w:val="clear" w:color="auto" w:fill="D9D9D9"/>
        </w:rPr>
        <w:lastRenderedPageBreak/>
        <w:t>Obr_3</w:t>
      </w:r>
    </w:p>
    <w:p w14:paraId="1C696FD3" w14:textId="77777777" w:rsidR="003B391E" w:rsidRPr="004C13AE" w:rsidRDefault="003B391E" w:rsidP="003B391E">
      <w:pPr>
        <w:rPr>
          <w:b/>
          <w:bCs/>
          <w:sz w:val="20"/>
          <w:szCs w:val="20"/>
        </w:rPr>
      </w:pPr>
    </w:p>
    <w:p w14:paraId="08544F29" w14:textId="38BC192B" w:rsidR="003B391E" w:rsidRPr="004C13AE" w:rsidRDefault="003B391E" w:rsidP="003B391E">
      <w:pPr>
        <w:jc w:val="center"/>
        <w:rPr>
          <w:b/>
          <w:bCs/>
          <w:sz w:val="20"/>
          <w:szCs w:val="20"/>
        </w:rPr>
      </w:pPr>
      <w:r w:rsidRPr="004C13AE">
        <w:rPr>
          <w:b/>
          <w:bCs/>
          <w:sz w:val="20"/>
          <w:szCs w:val="20"/>
        </w:rPr>
        <w:t>IZJAV</w:t>
      </w:r>
      <w:r w:rsidR="007A5298" w:rsidRPr="004C13AE">
        <w:rPr>
          <w:b/>
          <w:bCs/>
          <w:sz w:val="20"/>
          <w:szCs w:val="20"/>
        </w:rPr>
        <w:t>E</w:t>
      </w:r>
      <w:r w:rsidRPr="004C13AE">
        <w:rPr>
          <w:b/>
          <w:bCs/>
          <w:sz w:val="20"/>
          <w:szCs w:val="20"/>
        </w:rPr>
        <w:t xml:space="preserve"> PONUDNIKA </w:t>
      </w:r>
    </w:p>
    <w:p w14:paraId="40825EA6" w14:textId="051A14A4" w:rsidR="00E40592" w:rsidRDefault="00E40592" w:rsidP="00207F95">
      <w:pPr>
        <w:rPr>
          <w:sz w:val="20"/>
          <w:szCs w:val="20"/>
        </w:rPr>
      </w:pPr>
    </w:p>
    <w:p w14:paraId="549694DE" w14:textId="77777777" w:rsidR="0098293C" w:rsidRPr="004C13AE" w:rsidRDefault="0098293C" w:rsidP="00207F95">
      <w:pPr>
        <w:rPr>
          <w:sz w:val="20"/>
          <w:szCs w:val="20"/>
        </w:rPr>
      </w:pPr>
    </w:p>
    <w:p w14:paraId="6475DB7F" w14:textId="77777777" w:rsidR="00E40592" w:rsidRPr="004C13AE" w:rsidRDefault="00E40592" w:rsidP="00207F95">
      <w:pPr>
        <w:rPr>
          <w:sz w:val="20"/>
          <w:szCs w:val="20"/>
        </w:rPr>
      </w:pPr>
      <w:r w:rsidRPr="004C13AE">
        <w:rPr>
          <w:sz w:val="20"/>
          <w:szCs w:val="20"/>
        </w:rPr>
        <w:t>Ponudnik:________________________________________________________________</w:t>
      </w:r>
    </w:p>
    <w:p w14:paraId="7C6A35B3" w14:textId="77777777" w:rsidR="00E40592" w:rsidRPr="004C13AE" w:rsidRDefault="00E40592" w:rsidP="00207F95">
      <w:pPr>
        <w:jc w:val="center"/>
        <w:rPr>
          <w:i/>
          <w:iCs/>
          <w:sz w:val="20"/>
          <w:szCs w:val="20"/>
        </w:rPr>
      </w:pPr>
      <w:r w:rsidRPr="004C13AE">
        <w:rPr>
          <w:i/>
          <w:iCs/>
          <w:sz w:val="20"/>
          <w:szCs w:val="20"/>
        </w:rPr>
        <w:t>(firma in sedež ponudnika)</w:t>
      </w:r>
    </w:p>
    <w:p w14:paraId="119B17C1" w14:textId="0F0AF943" w:rsidR="00E40592" w:rsidRDefault="00E40592" w:rsidP="00207F95">
      <w:pPr>
        <w:rPr>
          <w:sz w:val="20"/>
          <w:szCs w:val="20"/>
        </w:rPr>
      </w:pPr>
    </w:p>
    <w:p w14:paraId="33094147" w14:textId="77777777" w:rsidR="0098293C" w:rsidRPr="004C13AE" w:rsidRDefault="0098293C" w:rsidP="00207F95">
      <w:pPr>
        <w:rPr>
          <w:sz w:val="20"/>
          <w:szCs w:val="20"/>
        </w:rPr>
      </w:pPr>
    </w:p>
    <w:p w14:paraId="3E334610" w14:textId="77777777" w:rsidR="00E40592" w:rsidRPr="004C13AE" w:rsidRDefault="00E40592" w:rsidP="005758CC">
      <w:pPr>
        <w:pStyle w:val="Odstavekseznama"/>
        <w:numPr>
          <w:ilvl w:val="0"/>
          <w:numId w:val="13"/>
        </w:numPr>
        <w:jc w:val="both"/>
        <w:rPr>
          <w:rFonts w:ascii="Trebuchet MS" w:hAnsi="Trebuchet MS"/>
          <w:sz w:val="20"/>
          <w:szCs w:val="20"/>
        </w:rPr>
      </w:pPr>
      <w:r w:rsidRPr="004C13AE">
        <w:rPr>
          <w:rFonts w:ascii="Trebuchet MS" w:hAnsi="Trebuchet MS"/>
          <w:sz w:val="20"/>
          <w:szCs w:val="20"/>
        </w:rPr>
        <w:t>Pod materialno in kazensko odgovornostjo izjavljamo:</w:t>
      </w:r>
    </w:p>
    <w:p w14:paraId="5013BA9D" w14:textId="04F44D9C"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se v celoti strinjamo in sprejemamo vse pogoje naročnika glede predmeta javnega naročila in druge pogoje, ki so navedeni v razpisni dokumentaciji, in pod katerimi dajemo svojo ponudbo,</w:t>
      </w:r>
    </w:p>
    <w:p w14:paraId="1FEAFAF8"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smo ob izdelavi ponudbe pregledali vso razpoložljivo razpisno dokumentacijo,</w:t>
      </w:r>
    </w:p>
    <w:p w14:paraId="14AABF15" w14:textId="77777777" w:rsidR="003B391E" w:rsidRPr="004C13AE" w:rsidRDefault="003B391E" w:rsidP="005758CC">
      <w:pPr>
        <w:pStyle w:val="Odstavekseznama"/>
        <w:numPr>
          <w:ilvl w:val="0"/>
          <w:numId w:val="6"/>
        </w:numPr>
        <w:tabs>
          <w:tab w:val="left" w:pos="284"/>
        </w:tabs>
        <w:autoSpaceDE w:val="0"/>
        <w:autoSpaceDN w:val="0"/>
        <w:adjustRightInd w:val="0"/>
        <w:spacing w:before="60"/>
        <w:jc w:val="both"/>
        <w:rPr>
          <w:rFonts w:ascii="Trebuchet MS" w:hAnsi="Trebuchet MS"/>
          <w:color w:val="000000"/>
          <w:sz w:val="20"/>
          <w:szCs w:val="20"/>
        </w:rPr>
      </w:pPr>
      <w:r w:rsidRPr="004C13AE">
        <w:rPr>
          <w:rFonts w:ascii="Trebuchet MS" w:hAnsi="Trebuchet MS" w:cs="Trebuchet MS"/>
          <w:sz w:val="20"/>
          <w:szCs w:val="20"/>
        </w:rPr>
        <w:t>da smo prebrali in se v celoti strinjamo z N</w:t>
      </w:r>
      <w:r w:rsidRPr="004C13AE">
        <w:rPr>
          <w:rFonts w:ascii="Trebuchet MS" w:hAnsi="Trebuchet MS"/>
          <w:color w:val="000000"/>
          <w:sz w:val="20"/>
          <w:szCs w:val="20"/>
        </w:rPr>
        <w:t xml:space="preserve">avodili ponudnikom za izdelavo ponudbe, </w:t>
      </w:r>
    </w:p>
    <w:p w14:paraId="75714AF0"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smo v celoti seznanjeni z obsegom in zahtevnostjo razpisanih del,</w:t>
      </w:r>
    </w:p>
    <w:p w14:paraId="1654CFE0" w14:textId="77777777"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so podatki, ki so podani v ponudbeni dokumentaciji, resnični, ter da fotokopije priloženih listin ustrezajo originalu. Za podane podatke, njihovo resničnost in ustreznost fotokopij prevzemamo polno odgovornost,</w:t>
      </w:r>
    </w:p>
    <w:p w14:paraId="4EB7936C" w14:textId="77777777" w:rsidR="006372A6" w:rsidRPr="004C13AE" w:rsidRDefault="006372A6" w:rsidP="005758CC">
      <w:pPr>
        <w:numPr>
          <w:ilvl w:val="0"/>
          <w:numId w:val="6"/>
        </w:numPr>
        <w:jc w:val="both"/>
        <w:rPr>
          <w:sz w:val="20"/>
          <w:szCs w:val="20"/>
        </w:rPr>
      </w:pPr>
      <w:r w:rsidRPr="004C13AE">
        <w:rPr>
          <w:sz w:val="20"/>
          <w:szCs w:val="20"/>
        </w:rPr>
        <w:t>da ne bomo imeli do naročnika kakršnegakoli odškodninskega zahtevka, če ne bomo izbrani za izvedbo javne službe,</w:t>
      </w:r>
    </w:p>
    <w:p w14:paraId="739F8846" w14:textId="11D12465" w:rsidR="00E40592" w:rsidRPr="004C13AE" w:rsidRDefault="00E40592" w:rsidP="005758CC">
      <w:pPr>
        <w:pStyle w:val="Odstavekseznama"/>
        <w:numPr>
          <w:ilvl w:val="0"/>
          <w:numId w:val="6"/>
        </w:numPr>
        <w:tabs>
          <w:tab w:val="left" w:pos="284"/>
        </w:tabs>
        <w:spacing w:before="60"/>
        <w:jc w:val="both"/>
        <w:rPr>
          <w:rFonts w:ascii="Trebuchet MS" w:hAnsi="Trebuchet MS" w:cs="Trebuchet MS"/>
          <w:sz w:val="20"/>
          <w:szCs w:val="20"/>
        </w:rPr>
      </w:pPr>
      <w:r w:rsidRPr="004C13AE">
        <w:rPr>
          <w:rFonts w:ascii="Trebuchet MS" w:hAnsi="Trebuchet MS" w:cs="Trebuchet MS"/>
          <w:sz w:val="20"/>
          <w:szCs w:val="20"/>
        </w:rPr>
        <w:t>da bomo dali soglasje za odpravo očitnih pisnih in računskih pomot</w:t>
      </w:r>
      <w:r w:rsidR="008D67AA">
        <w:rPr>
          <w:rFonts w:ascii="Trebuchet MS" w:hAnsi="Trebuchet MS" w:cs="Trebuchet MS"/>
          <w:sz w:val="20"/>
          <w:szCs w:val="20"/>
        </w:rPr>
        <w:t>.</w:t>
      </w:r>
      <w:r w:rsidRPr="004C13AE">
        <w:rPr>
          <w:rFonts w:ascii="Trebuchet MS" w:hAnsi="Trebuchet MS" w:cs="Trebuchet MS"/>
          <w:sz w:val="20"/>
          <w:szCs w:val="20"/>
        </w:rPr>
        <w:t xml:space="preserve"> </w:t>
      </w:r>
    </w:p>
    <w:p w14:paraId="73C62D8C" w14:textId="77777777" w:rsidR="00E40592" w:rsidRPr="004C13AE" w:rsidRDefault="00E40592" w:rsidP="00207F95">
      <w:pPr>
        <w:rPr>
          <w:sz w:val="20"/>
          <w:szCs w:val="20"/>
        </w:rPr>
      </w:pPr>
    </w:p>
    <w:p w14:paraId="14CE5557" w14:textId="7BFA9D6B" w:rsidR="003B391E" w:rsidRPr="004C13AE" w:rsidRDefault="003B391E" w:rsidP="005758CC">
      <w:pPr>
        <w:pStyle w:val="Default"/>
        <w:numPr>
          <w:ilvl w:val="0"/>
          <w:numId w:val="12"/>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 xml:space="preserve">S podpisom te izjave se zavezujemo, da bomo v primeru, če bomo v okviru </w:t>
      </w:r>
      <w:r w:rsidR="005B631B">
        <w:rPr>
          <w:rFonts w:ascii="Trebuchet MS" w:hAnsi="Trebuchet MS" w:cs="Trebuchet MS"/>
          <w:color w:val="auto"/>
          <w:sz w:val="20"/>
          <w:szCs w:val="20"/>
        </w:rPr>
        <w:t xml:space="preserve">postopka </w:t>
      </w:r>
      <w:r w:rsidRPr="004C13AE">
        <w:rPr>
          <w:rFonts w:ascii="Trebuchet MS" w:hAnsi="Trebuchet MS" w:cs="Trebuchet MS"/>
          <w:color w:val="auto"/>
          <w:sz w:val="20"/>
          <w:szCs w:val="20"/>
        </w:rPr>
        <w:t xml:space="preserve">javnega </w:t>
      </w:r>
      <w:r w:rsidR="005B631B">
        <w:rPr>
          <w:rFonts w:ascii="Trebuchet MS" w:hAnsi="Trebuchet MS" w:cs="Trebuchet MS"/>
          <w:color w:val="auto"/>
          <w:sz w:val="20"/>
          <w:szCs w:val="20"/>
        </w:rPr>
        <w:t>naročanja</w:t>
      </w:r>
      <w:r w:rsidRPr="004C13AE">
        <w:rPr>
          <w:rFonts w:ascii="Trebuchet MS" w:hAnsi="Trebuchet MS" w:cs="Trebuchet MS"/>
          <w:color w:val="auto"/>
          <w:sz w:val="20"/>
          <w:szCs w:val="20"/>
        </w:rPr>
        <w:t xml:space="preserve">  izbrani kot najugodnejši ponudnik in v času izvajanja </w:t>
      </w:r>
      <w:r w:rsidR="005B631B">
        <w:rPr>
          <w:rFonts w:ascii="Trebuchet MS" w:hAnsi="Trebuchet MS" w:cs="Trebuchet MS"/>
          <w:color w:val="auto"/>
          <w:sz w:val="20"/>
          <w:szCs w:val="20"/>
        </w:rPr>
        <w:t>koncesije</w:t>
      </w:r>
      <w:r w:rsidRPr="004C13AE">
        <w:rPr>
          <w:rFonts w:ascii="Trebuchet MS" w:hAnsi="Trebuchet MS" w:cs="Trebuchet MS"/>
          <w:color w:val="auto"/>
          <w:sz w:val="20"/>
          <w:szCs w:val="20"/>
        </w:rPr>
        <w:t xml:space="preserve">, v 8 (osmih) dneh od prejema poziva naročnika, naročniku posredoval podatke o: </w:t>
      </w:r>
    </w:p>
    <w:p w14:paraId="4AAC9949" w14:textId="77777777" w:rsidR="003B391E" w:rsidRPr="004C13AE" w:rsidRDefault="003B391E" w:rsidP="003B391E">
      <w:pPr>
        <w:pStyle w:val="Default"/>
        <w:numPr>
          <w:ilvl w:val="0"/>
          <w:numId w:val="1"/>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naših ustanoviteljih, družbenikih, vključno s tihimi družbeniki, delničarjih, komanditistih ali drugih lastnikih in podatke o lastniških deležih navedenih oseb;</w:t>
      </w:r>
    </w:p>
    <w:p w14:paraId="5A816594" w14:textId="77777777" w:rsidR="003B391E" w:rsidRPr="004C13AE" w:rsidRDefault="003B391E" w:rsidP="003B391E">
      <w:pPr>
        <w:pStyle w:val="Default"/>
        <w:numPr>
          <w:ilvl w:val="0"/>
          <w:numId w:val="1"/>
        </w:numPr>
        <w:spacing w:after="120"/>
        <w:jc w:val="both"/>
        <w:rPr>
          <w:rFonts w:ascii="Trebuchet MS" w:hAnsi="Trebuchet MS" w:cs="Trebuchet MS"/>
          <w:color w:val="auto"/>
          <w:sz w:val="20"/>
          <w:szCs w:val="20"/>
        </w:rPr>
      </w:pPr>
      <w:r w:rsidRPr="004C13AE">
        <w:rPr>
          <w:rFonts w:ascii="Trebuchet MS" w:hAnsi="Trebuchet MS" w:cs="Trebuchet MS"/>
          <w:color w:val="auto"/>
          <w:sz w:val="20"/>
          <w:szCs w:val="20"/>
        </w:rPr>
        <w:t>gospodarskih subjektih, za katere se glede na določbe zakona, ki ureja gospodarske družbe, šteje, da so z nami povezane družbe.</w:t>
      </w:r>
    </w:p>
    <w:p w14:paraId="3122B35C" w14:textId="77777777" w:rsidR="000E1F71" w:rsidRPr="004C13AE" w:rsidRDefault="000E1F71" w:rsidP="005758CC">
      <w:pPr>
        <w:pStyle w:val="Odstavekseznama"/>
        <w:numPr>
          <w:ilvl w:val="0"/>
          <w:numId w:val="12"/>
        </w:numPr>
        <w:rPr>
          <w:rFonts w:ascii="Trebuchet MS" w:hAnsi="Trebuchet MS" w:cs="Arial"/>
          <w:noProof/>
          <w:sz w:val="20"/>
          <w:szCs w:val="20"/>
        </w:rPr>
      </w:pPr>
      <w:r w:rsidRPr="004C13AE">
        <w:rPr>
          <w:rFonts w:ascii="Trebuchet MS" w:hAnsi="Trebuchet MS" w:cs="Arial"/>
          <w:noProof/>
          <w:sz w:val="20"/>
          <w:szCs w:val="20"/>
        </w:rPr>
        <w:t xml:space="preserve">V primeru, da bomo izbrani </w:t>
      </w:r>
      <w:r w:rsidR="006372A6" w:rsidRPr="004C13AE">
        <w:rPr>
          <w:rFonts w:ascii="Trebuchet MS" w:hAnsi="Trebuchet MS" w:cs="Arial"/>
          <w:noProof/>
          <w:sz w:val="20"/>
          <w:szCs w:val="20"/>
        </w:rPr>
        <w:t>kot koncesionar</w:t>
      </w:r>
      <w:r w:rsidRPr="004C13AE">
        <w:rPr>
          <w:rFonts w:ascii="Trebuchet MS" w:hAnsi="Trebuchet MS" w:cs="Arial"/>
          <w:noProof/>
          <w:sz w:val="20"/>
          <w:szCs w:val="20"/>
        </w:rPr>
        <w:t>, izjavljamo, da:</w:t>
      </w:r>
    </w:p>
    <w:p w14:paraId="1B47AD09" w14:textId="77777777" w:rsidR="000E1F71" w:rsidRPr="004C13AE" w:rsidRDefault="000E1F71" w:rsidP="005758CC">
      <w:pPr>
        <w:numPr>
          <w:ilvl w:val="0"/>
          <w:numId w:val="22"/>
        </w:numPr>
        <w:jc w:val="both"/>
        <w:rPr>
          <w:rFonts w:cs="Times New Roman"/>
          <w:sz w:val="20"/>
          <w:szCs w:val="20"/>
        </w:rPr>
      </w:pPr>
      <w:r w:rsidRPr="004C13AE">
        <w:rPr>
          <w:sz w:val="20"/>
          <w:szCs w:val="20"/>
        </w:rPr>
        <w:t xml:space="preserve">bomo </w:t>
      </w:r>
      <w:r w:rsidR="006372A6" w:rsidRPr="004C13AE">
        <w:rPr>
          <w:sz w:val="20"/>
          <w:szCs w:val="20"/>
        </w:rPr>
        <w:t>koncesijo</w:t>
      </w:r>
      <w:r w:rsidRPr="004C13AE">
        <w:rPr>
          <w:sz w:val="20"/>
          <w:szCs w:val="20"/>
        </w:rPr>
        <w:t xml:space="preserve"> izvajali strokovno in kvalitetno po pravilih stroke, v skladu z veljavnimi predpisi (zakoni, pravilniki, standardi, tehničnimi soglasji), tehničnimi navodili, priporočili in normativi,</w:t>
      </w:r>
    </w:p>
    <w:p w14:paraId="27C5F93A" w14:textId="77777777" w:rsidR="000E1F71" w:rsidRPr="004C13AE" w:rsidRDefault="000E1F71" w:rsidP="005758CC">
      <w:pPr>
        <w:numPr>
          <w:ilvl w:val="0"/>
          <w:numId w:val="22"/>
        </w:numPr>
        <w:jc w:val="both"/>
        <w:rPr>
          <w:sz w:val="20"/>
          <w:szCs w:val="20"/>
        </w:rPr>
      </w:pPr>
      <w:r w:rsidRPr="004C13AE">
        <w:rPr>
          <w:sz w:val="20"/>
          <w:szCs w:val="20"/>
        </w:rPr>
        <w:t xml:space="preserve">bomo </w:t>
      </w:r>
      <w:r w:rsidR="006372A6" w:rsidRPr="004C13AE">
        <w:rPr>
          <w:sz w:val="20"/>
          <w:szCs w:val="20"/>
        </w:rPr>
        <w:t>koncesijo</w:t>
      </w:r>
      <w:r w:rsidRPr="004C13AE">
        <w:rPr>
          <w:sz w:val="20"/>
          <w:szCs w:val="20"/>
        </w:rPr>
        <w:t xml:space="preserve"> izvajali s strokovno usposobljenimi sodelavci oziroma kadrom in pri tem upoštevali vse zahteve varstva pri delu in delovne zakonodaje, veljavne na ozemlju Republike Slovenije.</w:t>
      </w:r>
    </w:p>
    <w:p w14:paraId="2BD6CF51" w14:textId="77777777" w:rsidR="008D67AA" w:rsidRPr="004C13AE" w:rsidRDefault="008D67AA" w:rsidP="00207F95">
      <w:pPr>
        <w:rPr>
          <w:sz w:val="20"/>
          <w:szCs w:val="20"/>
        </w:rPr>
      </w:pPr>
    </w:p>
    <w:p w14:paraId="239034EA" w14:textId="1A9185AB" w:rsidR="007A5298" w:rsidRPr="004C13AE" w:rsidRDefault="007A5298" w:rsidP="007A5298">
      <w:pPr>
        <w:pStyle w:val="Odstavekseznama"/>
        <w:numPr>
          <w:ilvl w:val="0"/>
          <w:numId w:val="12"/>
        </w:numPr>
        <w:jc w:val="both"/>
        <w:rPr>
          <w:rFonts w:ascii="Trebuchet MS" w:hAnsi="Trebuchet MS"/>
          <w:i/>
          <w:iCs/>
          <w:sz w:val="20"/>
          <w:szCs w:val="20"/>
        </w:rPr>
      </w:pPr>
      <w:r w:rsidRPr="004C13AE">
        <w:rPr>
          <w:rFonts w:ascii="Trebuchet MS" w:hAnsi="Trebuchet MS"/>
          <w:sz w:val="20"/>
          <w:szCs w:val="20"/>
        </w:rPr>
        <w:t xml:space="preserve">Izjavljamo: </w:t>
      </w:r>
      <w:r w:rsidRPr="004C13AE">
        <w:rPr>
          <w:rFonts w:ascii="Trebuchet MS" w:hAnsi="Trebuchet MS"/>
          <w:i/>
          <w:iCs/>
          <w:sz w:val="20"/>
          <w:szCs w:val="20"/>
          <w:highlight w:val="lightGray"/>
        </w:rPr>
        <w:t>(obkrožiti a) ali b))</w:t>
      </w:r>
    </w:p>
    <w:p w14:paraId="6E4AAC74" w14:textId="77777777" w:rsidR="007A5298" w:rsidRPr="004C13AE" w:rsidRDefault="007A5298" w:rsidP="007A5298">
      <w:pPr>
        <w:jc w:val="both"/>
        <w:rPr>
          <w:sz w:val="20"/>
          <w:szCs w:val="20"/>
        </w:rPr>
      </w:pPr>
    </w:p>
    <w:p w14:paraId="41C6C7DD" w14:textId="77777777" w:rsidR="007A5298" w:rsidRPr="004C13AE" w:rsidRDefault="007A5298" w:rsidP="007A5298">
      <w:pPr>
        <w:numPr>
          <w:ilvl w:val="0"/>
          <w:numId w:val="2"/>
        </w:numPr>
        <w:jc w:val="both"/>
        <w:rPr>
          <w:sz w:val="20"/>
          <w:szCs w:val="20"/>
        </w:rPr>
      </w:pPr>
      <w:r w:rsidRPr="004C13AE">
        <w:rPr>
          <w:sz w:val="20"/>
          <w:szCs w:val="20"/>
        </w:rPr>
        <w:t xml:space="preserve">da koncesije </w:t>
      </w:r>
      <w:r w:rsidRPr="004C13AE">
        <w:rPr>
          <w:b/>
          <w:bCs/>
          <w:sz w:val="20"/>
          <w:szCs w:val="20"/>
          <w:u w:val="single"/>
        </w:rPr>
        <w:t>NE BOMO</w:t>
      </w:r>
      <w:r w:rsidRPr="004C13AE">
        <w:rPr>
          <w:sz w:val="20"/>
          <w:szCs w:val="20"/>
        </w:rPr>
        <w:t xml:space="preserve"> izvajali s podizvajalci, pri čemer se zavedamo, da bo naročnik v primeru predložitve neresničnih izjav ali dokazil  podal Državni revizijski komisiji predlog za uvedbo postopka o prekršku iz 112.a člena ZJN-3. </w:t>
      </w:r>
    </w:p>
    <w:p w14:paraId="01EE4E84" w14:textId="77777777" w:rsidR="007A5298" w:rsidRPr="004C13AE" w:rsidRDefault="007A5298" w:rsidP="007A5298">
      <w:pPr>
        <w:ind w:left="360"/>
        <w:jc w:val="both"/>
        <w:rPr>
          <w:sz w:val="20"/>
          <w:szCs w:val="20"/>
        </w:rPr>
      </w:pPr>
    </w:p>
    <w:p w14:paraId="2E46E0A4" w14:textId="77777777" w:rsidR="007A5298" w:rsidRPr="004C13AE" w:rsidRDefault="007A5298" w:rsidP="007A5298">
      <w:pPr>
        <w:numPr>
          <w:ilvl w:val="0"/>
          <w:numId w:val="2"/>
        </w:numPr>
        <w:jc w:val="both"/>
        <w:rPr>
          <w:sz w:val="20"/>
          <w:szCs w:val="20"/>
        </w:rPr>
      </w:pPr>
      <w:r w:rsidRPr="004C13AE">
        <w:rPr>
          <w:sz w:val="20"/>
          <w:szCs w:val="20"/>
        </w:rPr>
        <w:t xml:space="preserve">da </w:t>
      </w:r>
      <w:r w:rsidRPr="004C13AE">
        <w:rPr>
          <w:b/>
          <w:sz w:val="20"/>
          <w:szCs w:val="20"/>
          <w:u w:val="single"/>
        </w:rPr>
        <w:t>BOMO</w:t>
      </w:r>
      <w:r w:rsidRPr="004C13AE">
        <w:rPr>
          <w:sz w:val="20"/>
          <w:szCs w:val="20"/>
        </w:rPr>
        <w:t xml:space="preserve"> v izvajanje koncesije, če bomo izbrani, vključili te podizvajalce:</w:t>
      </w:r>
    </w:p>
    <w:p w14:paraId="7024C061" w14:textId="77777777" w:rsidR="007A5298" w:rsidRPr="004C13AE" w:rsidRDefault="007A5298" w:rsidP="007A5298">
      <w:pPr>
        <w:jc w:val="both"/>
        <w:rPr>
          <w:sz w:val="20"/>
          <w:szCs w:val="20"/>
        </w:rPr>
      </w:pPr>
    </w:p>
    <w:tbl>
      <w:tblPr>
        <w:tblW w:w="9639" w:type="dxa"/>
        <w:tblInd w:w="2" w:type="dxa"/>
        <w:tblLayout w:type="fixed"/>
        <w:tblLook w:val="0000" w:firstRow="0" w:lastRow="0" w:firstColumn="0" w:lastColumn="0" w:noHBand="0" w:noVBand="0"/>
      </w:tblPr>
      <w:tblGrid>
        <w:gridCol w:w="2680"/>
        <w:gridCol w:w="1557"/>
        <w:gridCol w:w="1523"/>
        <w:gridCol w:w="3879"/>
      </w:tblGrid>
      <w:tr w:rsidR="007A5298" w:rsidRPr="004C13AE" w14:paraId="40B59192" w14:textId="77777777" w:rsidTr="00734E6A">
        <w:tc>
          <w:tcPr>
            <w:tcW w:w="2680" w:type="dxa"/>
            <w:tcBorders>
              <w:top w:val="single" w:sz="4" w:space="0" w:color="000000"/>
              <w:left w:val="single" w:sz="4" w:space="0" w:color="000000"/>
              <w:bottom w:val="single" w:sz="4" w:space="0" w:color="000000"/>
            </w:tcBorders>
            <w:shd w:val="clear" w:color="auto" w:fill="D9D9D9"/>
            <w:vAlign w:val="center"/>
          </w:tcPr>
          <w:p w14:paraId="4CF5410C" w14:textId="77777777" w:rsidR="007A5298" w:rsidRPr="004C13AE" w:rsidRDefault="007A5298" w:rsidP="00734E6A">
            <w:pPr>
              <w:snapToGrid w:val="0"/>
              <w:spacing w:before="60" w:after="40"/>
              <w:jc w:val="center"/>
              <w:rPr>
                <w:b/>
                <w:bCs/>
                <w:sz w:val="20"/>
                <w:szCs w:val="20"/>
              </w:rPr>
            </w:pPr>
            <w:r w:rsidRPr="004C13AE">
              <w:rPr>
                <w:b/>
                <w:bCs/>
                <w:sz w:val="20"/>
                <w:szCs w:val="20"/>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77CD5447" w14:textId="77777777" w:rsidR="007A5298" w:rsidRPr="004C13AE" w:rsidRDefault="007A5298" w:rsidP="00734E6A">
            <w:pPr>
              <w:snapToGrid w:val="0"/>
              <w:spacing w:before="60" w:after="40"/>
              <w:jc w:val="center"/>
              <w:rPr>
                <w:b/>
                <w:bCs/>
                <w:sz w:val="20"/>
                <w:szCs w:val="20"/>
              </w:rPr>
            </w:pPr>
            <w:r w:rsidRPr="004C13AE">
              <w:rPr>
                <w:b/>
                <w:bCs/>
                <w:sz w:val="20"/>
                <w:szCs w:val="20"/>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B272FB7" w14:textId="77777777" w:rsidR="007A5298" w:rsidRPr="004C13AE" w:rsidRDefault="007A5298" w:rsidP="00734E6A">
            <w:pPr>
              <w:snapToGrid w:val="0"/>
              <w:spacing w:before="60" w:after="40"/>
              <w:jc w:val="center"/>
              <w:rPr>
                <w:b/>
                <w:bCs/>
                <w:sz w:val="20"/>
                <w:szCs w:val="20"/>
              </w:rPr>
            </w:pPr>
            <w:r w:rsidRPr="004C13AE">
              <w:rPr>
                <w:b/>
                <w:bCs/>
                <w:sz w:val="20"/>
                <w:szCs w:val="20"/>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5E4623" w14:textId="77777777" w:rsidR="007A5298" w:rsidRPr="004C13AE" w:rsidRDefault="007A5298" w:rsidP="00734E6A">
            <w:pPr>
              <w:snapToGrid w:val="0"/>
              <w:spacing w:before="60" w:after="40"/>
              <w:jc w:val="center"/>
              <w:rPr>
                <w:b/>
                <w:bCs/>
                <w:sz w:val="20"/>
                <w:szCs w:val="20"/>
              </w:rPr>
            </w:pPr>
            <w:r w:rsidRPr="004C13AE">
              <w:rPr>
                <w:b/>
                <w:bCs/>
                <w:sz w:val="20"/>
                <w:szCs w:val="20"/>
              </w:rPr>
              <w:t>opis del, ki jih bo izvedel podizvajalec</w:t>
            </w:r>
          </w:p>
        </w:tc>
      </w:tr>
      <w:tr w:rsidR="007A5298" w:rsidRPr="004C13AE" w14:paraId="4C5A54C0" w14:textId="77777777" w:rsidTr="00734E6A">
        <w:tc>
          <w:tcPr>
            <w:tcW w:w="2680" w:type="dxa"/>
            <w:tcBorders>
              <w:top w:val="single" w:sz="4" w:space="0" w:color="000000"/>
              <w:left w:val="single" w:sz="4" w:space="0" w:color="000000"/>
              <w:bottom w:val="single" w:sz="4" w:space="0" w:color="000000"/>
            </w:tcBorders>
            <w:vAlign w:val="center"/>
          </w:tcPr>
          <w:p w14:paraId="5EB3DA2E"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34C5F5DF"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297639B7"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790E2D2" w14:textId="77777777" w:rsidR="007A5298" w:rsidRPr="004C13AE" w:rsidRDefault="007A5298" w:rsidP="00734E6A">
            <w:pPr>
              <w:snapToGrid w:val="0"/>
              <w:spacing w:before="60" w:after="40"/>
              <w:rPr>
                <w:sz w:val="20"/>
                <w:szCs w:val="20"/>
              </w:rPr>
            </w:pPr>
          </w:p>
        </w:tc>
      </w:tr>
      <w:tr w:rsidR="007A5298" w:rsidRPr="004C13AE" w14:paraId="63243AD8" w14:textId="77777777" w:rsidTr="00734E6A">
        <w:tc>
          <w:tcPr>
            <w:tcW w:w="2680" w:type="dxa"/>
            <w:tcBorders>
              <w:top w:val="single" w:sz="4" w:space="0" w:color="000000"/>
              <w:left w:val="single" w:sz="4" w:space="0" w:color="000000"/>
              <w:bottom w:val="single" w:sz="4" w:space="0" w:color="000000"/>
            </w:tcBorders>
            <w:vAlign w:val="center"/>
          </w:tcPr>
          <w:p w14:paraId="1E9C60FC"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70416183"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1746C0C0"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105D376E" w14:textId="77777777" w:rsidR="007A5298" w:rsidRPr="004C13AE" w:rsidRDefault="007A5298" w:rsidP="00734E6A">
            <w:pPr>
              <w:snapToGrid w:val="0"/>
              <w:spacing w:before="60" w:after="40"/>
              <w:rPr>
                <w:sz w:val="20"/>
                <w:szCs w:val="20"/>
              </w:rPr>
            </w:pPr>
          </w:p>
        </w:tc>
      </w:tr>
      <w:tr w:rsidR="007A5298" w:rsidRPr="004C13AE" w14:paraId="036926C2" w14:textId="77777777" w:rsidTr="00734E6A">
        <w:tc>
          <w:tcPr>
            <w:tcW w:w="2680" w:type="dxa"/>
            <w:tcBorders>
              <w:top w:val="single" w:sz="4" w:space="0" w:color="000000"/>
              <w:left w:val="single" w:sz="4" w:space="0" w:color="000000"/>
              <w:bottom w:val="single" w:sz="4" w:space="0" w:color="000000"/>
            </w:tcBorders>
            <w:vAlign w:val="center"/>
          </w:tcPr>
          <w:p w14:paraId="13A22C32" w14:textId="77777777" w:rsidR="007A5298" w:rsidRPr="004C13AE" w:rsidRDefault="007A5298" w:rsidP="00734E6A">
            <w:pPr>
              <w:snapToGrid w:val="0"/>
              <w:spacing w:before="60" w:after="40"/>
              <w:rPr>
                <w:sz w:val="20"/>
                <w:szCs w:val="20"/>
              </w:rPr>
            </w:pPr>
          </w:p>
        </w:tc>
        <w:tc>
          <w:tcPr>
            <w:tcW w:w="1557" w:type="dxa"/>
            <w:tcBorders>
              <w:top w:val="single" w:sz="4" w:space="0" w:color="000000"/>
              <w:left w:val="single" w:sz="4" w:space="0" w:color="000000"/>
              <w:bottom w:val="single" w:sz="4" w:space="0" w:color="000000"/>
            </w:tcBorders>
            <w:vAlign w:val="center"/>
          </w:tcPr>
          <w:p w14:paraId="4F8641F2" w14:textId="77777777" w:rsidR="007A5298" w:rsidRPr="004C13AE" w:rsidRDefault="007A5298" w:rsidP="00734E6A">
            <w:pPr>
              <w:snapToGrid w:val="0"/>
              <w:spacing w:before="60" w:after="40"/>
              <w:rPr>
                <w:sz w:val="20"/>
                <w:szCs w:val="20"/>
              </w:rPr>
            </w:pPr>
          </w:p>
        </w:tc>
        <w:tc>
          <w:tcPr>
            <w:tcW w:w="1523" w:type="dxa"/>
            <w:tcBorders>
              <w:top w:val="single" w:sz="4" w:space="0" w:color="000000"/>
              <w:left w:val="single" w:sz="4" w:space="0" w:color="000000"/>
              <w:bottom w:val="single" w:sz="4" w:space="0" w:color="000000"/>
            </w:tcBorders>
            <w:vAlign w:val="center"/>
          </w:tcPr>
          <w:p w14:paraId="6C9CBB33" w14:textId="77777777" w:rsidR="007A5298" w:rsidRPr="004C13AE" w:rsidRDefault="007A5298" w:rsidP="00734E6A">
            <w:pPr>
              <w:snapToGrid w:val="0"/>
              <w:spacing w:before="60" w:after="40"/>
              <w:rPr>
                <w:sz w:val="20"/>
                <w:szCs w:val="20"/>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53C68F02" w14:textId="77777777" w:rsidR="007A5298" w:rsidRPr="004C13AE" w:rsidRDefault="007A5298" w:rsidP="00734E6A">
            <w:pPr>
              <w:snapToGrid w:val="0"/>
              <w:spacing w:before="60" w:after="40"/>
              <w:rPr>
                <w:sz w:val="20"/>
                <w:szCs w:val="20"/>
              </w:rPr>
            </w:pPr>
          </w:p>
        </w:tc>
      </w:tr>
    </w:tbl>
    <w:p w14:paraId="74008A95" w14:textId="6ADC24E0" w:rsidR="007A5298" w:rsidRDefault="007A5298" w:rsidP="007A5298">
      <w:pPr>
        <w:jc w:val="both"/>
        <w:rPr>
          <w:i/>
          <w:iCs/>
          <w:sz w:val="20"/>
          <w:szCs w:val="20"/>
        </w:rPr>
      </w:pPr>
    </w:p>
    <w:p w14:paraId="1A7F8609" w14:textId="77777777" w:rsidR="008D67AA" w:rsidRDefault="008D67AA" w:rsidP="007A5298">
      <w:pPr>
        <w:jc w:val="both"/>
        <w:rPr>
          <w:i/>
          <w:iCs/>
          <w:sz w:val="20"/>
          <w:szCs w:val="20"/>
        </w:rPr>
      </w:pPr>
    </w:p>
    <w:p w14:paraId="7D3EB5D5" w14:textId="2FD9F8D1" w:rsidR="00B44147" w:rsidRDefault="00B44147" w:rsidP="007A5298">
      <w:pPr>
        <w:jc w:val="both"/>
        <w:rPr>
          <w:i/>
          <w:iCs/>
          <w:sz w:val="20"/>
          <w:szCs w:val="20"/>
        </w:rPr>
      </w:pPr>
    </w:p>
    <w:p w14:paraId="582B408B" w14:textId="77777777" w:rsidR="0098293C" w:rsidRPr="004C13AE" w:rsidRDefault="0098293C" w:rsidP="007A5298">
      <w:pPr>
        <w:jc w:val="both"/>
        <w:rPr>
          <w:i/>
          <w:iCs/>
          <w:sz w:val="20"/>
          <w:szCs w:val="20"/>
        </w:rPr>
      </w:pPr>
    </w:p>
    <w:p w14:paraId="04F211BA" w14:textId="03DF5605" w:rsidR="007A5298" w:rsidRPr="004C13AE" w:rsidRDefault="007A5298" w:rsidP="007A5298">
      <w:pPr>
        <w:pStyle w:val="Odstavekseznama"/>
        <w:ind w:left="720"/>
        <w:rPr>
          <w:rFonts w:ascii="Trebuchet MS" w:hAnsi="Trebuchet MS"/>
          <w:sz w:val="20"/>
          <w:szCs w:val="20"/>
        </w:rPr>
      </w:pPr>
    </w:p>
    <w:p w14:paraId="7572911C" w14:textId="19C42CF1" w:rsidR="007A5298" w:rsidRDefault="007A5298" w:rsidP="007A5298">
      <w:pPr>
        <w:pStyle w:val="Odstavekseznama"/>
        <w:numPr>
          <w:ilvl w:val="0"/>
          <w:numId w:val="12"/>
        </w:numPr>
        <w:jc w:val="both"/>
        <w:rPr>
          <w:rFonts w:ascii="Trebuchet MS" w:hAnsi="Trebuchet MS"/>
          <w:sz w:val="20"/>
          <w:szCs w:val="20"/>
        </w:rPr>
      </w:pPr>
      <w:r w:rsidRPr="004C13AE">
        <w:rPr>
          <w:rFonts w:ascii="Trebuchet MS" w:hAnsi="Trebuchet MS"/>
          <w:sz w:val="20"/>
          <w:szCs w:val="20"/>
        </w:rPr>
        <w:lastRenderedPageBreak/>
        <w:t>Kot vodilni partner izjavljamo, da ponudbo kot skupno ponudbo dajejo ti partnerji:</w:t>
      </w:r>
    </w:p>
    <w:p w14:paraId="15FCE921" w14:textId="7F6740D5" w:rsidR="00372773" w:rsidRPr="00372773" w:rsidRDefault="00372773" w:rsidP="00372773">
      <w:pPr>
        <w:pStyle w:val="Odstavekseznama"/>
        <w:ind w:left="720"/>
        <w:jc w:val="both"/>
        <w:rPr>
          <w:rFonts w:ascii="Trebuchet MS" w:hAnsi="Trebuchet MS"/>
          <w:i/>
          <w:sz w:val="20"/>
          <w:szCs w:val="20"/>
        </w:rPr>
      </w:pPr>
      <w:r w:rsidRPr="00372773">
        <w:rPr>
          <w:rFonts w:ascii="Trebuchet MS" w:hAnsi="Trebuchet MS"/>
          <w:i/>
          <w:sz w:val="20"/>
          <w:szCs w:val="20"/>
        </w:rPr>
        <w:t xml:space="preserve">/to točko izpolni le vodilni partner/ </w:t>
      </w:r>
    </w:p>
    <w:p w14:paraId="797F2F57" w14:textId="77777777" w:rsidR="007A5298" w:rsidRPr="004C13AE" w:rsidRDefault="007A5298" w:rsidP="007A5298">
      <w:pPr>
        <w:rPr>
          <w:sz w:val="20"/>
          <w:szCs w:val="20"/>
        </w:rPr>
      </w:pPr>
    </w:p>
    <w:tbl>
      <w:tblPr>
        <w:tblW w:w="9349" w:type="dxa"/>
        <w:tblInd w:w="2" w:type="dxa"/>
        <w:tblLayout w:type="fixed"/>
        <w:tblLook w:val="0000" w:firstRow="0" w:lastRow="0" w:firstColumn="0" w:lastColumn="0" w:noHBand="0" w:noVBand="0"/>
      </w:tblPr>
      <w:tblGrid>
        <w:gridCol w:w="2543"/>
        <w:gridCol w:w="1440"/>
        <w:gridCol w:w="1539"/>
        <w:gridCol w:w="3827"/>
      </w:tblGrid>
      <w:tr w:rsidR="007A5298" w:rsidRPr="004C13AE" w14:paraId="06A2C5D2" w14:textId="77777777" w:rsidTr="00734E6A">
        <w:tc>
          <w:tcPr>
            <w:tcW w:w="2543" w:type="dxa"/>
            <w:tcBorders>
              <w:top w:val="single" w:sz="4" w:space="0" w:color="000000"/>
              <w:left w:val="single" w:sz="4" w:space="0" w:color="000000"/>
              <w:bottom w:val="single" w:sz="4" w:space="0" w:color="000000"/>
            </w:tcBorders>
            <w:shd w:val="clear" w:color="auto" w:fill="D9D9D9"/>
            <w:vAlign w:val="center"/>
          </w:tcPr>
          <w:p w14:paraId="1F482820" w14:textId="77777777" w:rsidR="007A5298" w:rsidRPr="004C13AE" w:rsidRDefault="007A5298" w:rsidP="00734E6A">
            <w:pPr>
              <w:snapToGrid w:val="0"/>
              <w:spacing w:before="60" w:after="40"/>
              <w:jc w:val="center"/>
              <w:rPr>
                <w:b/>
                <w:bCs/>
                <w:sz w:val="20"/>
                <w:szCs w:val="20"/>
              </w:rPr>
            </w:pPr>
            <w:r w:rsidRPr="004C13AE">
              <w:rPr>
                <w:b/>
                <w:bCs/>
                <w:sz w:val="20"/>
                <w:szCs w:val="20"/>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2E380F7E" w14:textId="77777777" w:rsidR="007A5298" w:rsidRPr="004C13AE" w:rsidRDefault="007A5298" w:rsidP="00734E6A">
            <w:pPr>
              <w:snapToGrid w:val="0"/>
              <w:spacing w:before="60" w:after="40"/>
              <w:jc w:val="center"/>
              <w:rPr>
                <w:b/>
                <w:bCs/>
                <w:sz w:val="20"/>
                <w:szCs w:val="20"/>
              </w:rPr>
            </w:pPr>
            <w:r w:rsidRPr="004C13AE">
              <w:rPr>
                <w:b/>
                <w:bCs/>
                <w:sz w:val="20"/>
                <w:szCs w:val="20"/>
              </w:rPr>
              <w:t>davčna in matična številka</w:t>
            </w:r>
          </w:p>
        </w:tc>
        <w:tc>
          <w:tcPr>
            <w:tcW w:w="1539" w:type="dxa"/>
            <w:tcBorders>
              <w:top w:val="single" w:sz="4" w:space="0" w:color="000000"/>
              <w:left w:val="single" w:sz="4" w:space="0" w:color="000000"/>
              <w:bottom w:val="single" w:sz="4" w:space="0" w:color="000000"/>
            </w:tcBorders>
            <w:shd w:val="clear" w:color="auto" w:fill="D9D9D9"/>
            <w:vAlign w:val="center"/>
          </w:tcPr>
          <w:p w14:paraId="2C07DB4E" w14:textId="77777777" w:rsidR="00631663" w:rsidRPr="004C13AE" w:rsidRDefault="007A5298" w:rsidP="00734E6A">
            <w:pPr>
              <w:snapToGrid w:val="0"/>
              <w:spacing w:before="60" w:after="40"/>
              <w:jc w:val="center"/>
              <w:rPr>
                <w:b/>
                <w:bCs/>
                <w:sz w:val="20"/>
                <w:szCs w:val="20"/>
              </w:rPr>
            </w:pPr>
            <w:r w:rsidRPr="004C13AE">
              <w:rPr>
                <w:b/>
                <w:bCs/>
                <w:sz w:val="20"/>
                <w:szCs w:val="20"/>
              </w:rPr>
              <w:t>delež partnerja</w:t>
            </w:r>
          </w:p>
          <w:p w14:paraId="37B733A2" w14:textId="44751128" w:rsidR="007A5298" w:rsidRPr="004C13AE" w:rsidRDefault="007A5298" w:rsidP="00734E6A">
            <w:pPr>
              <w:snapToGrid w:val="0"/>
              <w:spacing w:before="60" w:after="40"/>
              <w:jc w:val="center"/>
              <w:rPr>
                <w:b/>
                <w:bCs/>
                <w:sz w:val="20"/>
                <w:szCs w:val="20"/>
              </w:rPr>
            </w:pPr>
            <w:r w:rsidRPr="004C13AE">
              <w:rPr>
                <w:b/>
                <w:bCs/>
                <w:sz w:val="20"/>
                <w:szCs w:val="20"/>
              </w:rPr>
              <w:t>(v % od celotnega naročila)</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A60C" w14:textId="77777777" w:rsidR="007A5298" w:rsidRPr="004C13AE" w:rsidRDefault="007A5298" w:rsidP="00734E6A">
            <w:pPr>
              <w:snapToGrid w:val="0"/>
              <w:spacing w:before="60" w:after="40"/>
              <w:jc w:val="center"/>
              <w:rPr>
                <w:b/>
                <w:bCs/>
                <w:sz w:val="20"/>
                <w:szCs w:val="20"/>
              </w:rPr>
            </w:pPr>
            <w:r w:rsidRPr="004C13AE">
              <w:rPr>
                <w:b/>
                <w:bCs/>
                <w:sz w:val="20"/>
                <w:szCs w:val="20"/>
              </w:rPr>
              <w:t>opis del, ki jih bo izvedel partner</w:t>
            </w:r>
          </w:p>
        </w:tc>
      </w:tr>
      <w:tr w:rsidR="007A5298" w:rsidRPr="004C13AE" w14:paraId="30F32589" w14:textId="77777777" w:rsidTr="00734E6A">
        <w:tc>
          <w:tcPr>
            <w:tcW w:w="2543" w:type="dxa"/>
            <w:tcBorders>
              <w:top w:val="single" w:sz="4" w:space="0" w:color="000000"/>
              <w:left w:val="single" w:sz="4" w:space="0" w:color="000000"/>
              <w:bottom w:val="single" w:sz="4" w:space="0" w:color="000000"/>
            </w:tcBorders>
            <w:vAlign w:val="center"/>
          </w:tcPr>
          <w:p w14:paraId="2D8BCA41" w14:textId="77777777" w:rsidR="007A5298" w:rsidRPr="004C13AE" w:rsidRDefault="007A5298" w:rsidP="00734E6A">
            <w:pPr>
              <w:snapToGrid w:val="0"/>
              <w:spacing w:before="60" w:after="40"/>
              <w:rPr>
                <w:sz w:val="20"/>
                <w:szCs w:val="20"/>
              </w:rPr>
            </w:pPr>
          </w:p>
          <w:p w14:paraId="66DAE598" w14:textId="77777777" w:rsidR="007A5298" w:rsidRPr="004C13AE" w:rsidRDefault="007A5298" w:rsidP="00734E6A">
            <w:pPr>
              <w:snapToGrid w:val="0"/>
              <w:spacing w:before="60" w:after="40"/>
              <w:rPr>
                <w:sz w:val="20"/>
                <w:szCs w:val="20"/>
              </w:rPr>
            </w:pPr>
          </w:p>
          <w:p w14:paraId="76A6EB15" w14:textId="77777777" w:rsidR="007A5298" w:rsidRPr="004C13AE" w:rsidRDefault="007A5298" w:rsidP="00734E6A">
            <w:pPr>
              <w:snapToGrid w:val="0"/>
              <w:spacing w:before="60" w:after="40"/>
              <w:rPr>
                <w:sz w:val="20"/>
                <w:szCs w:val="20"/>
              </w:rPr>
            </w:pPr>
          </w:p>
          <w:p w14:paraId="7C956FEC" w14:textId="77777777" w:rsidR="007A5298" w:rsidRPr="004C13AE" w:rsidRDefault="007A5298" w:rsidP="00734E6A">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0BF3B523" w14:textId="77777777" w:rsidR="007A5298" w:rsidRPr="004C13AE" w:rsidRDefault="007A5298" w:rsidP="00734E6A">
            <w:pPr>
              <w:snapToGrid w:val="0"/>
              <w:spacing w:before="60" w:after="40"/>
              <w:rPr>
                <w:sz w:val="20"/>
                <w:szCs w:val="20"/>
              </w:rPr>
            </w:pPr>
          </w:p>
        </w:tc>
        <w:tc>
          <w:tcPr>
            <w:tcW w:w="1539" w:type="dxa"/>
            <w:tcBorders>
              <w:top w:val="single" w:sz="4" w:space="0" w:color="000000"/>
              <w:left w:val="single" w:sz="4" w:space="0" w:color="000000"/>
              <w:bottom w:val="single" w:sz="4" w:space="0" w:color="000000"/>
            </w:tcBorders>
            <w:vAlign w:val="center"/>
          </w:tcPr>
          <w:p w14:paraId="1F78B1B2" w14:textId="77777777" w:rsidR="007A5298" w:rsidRPr="004C13AE" w:rsidRDefault="007A5298" w:rsidP="00734E6A">
            <w:pPr>
              <w:snapToGrid w:val="0"/>
              <w:spacing w:before="60" w:after="40"/>
              <w:rPr>
                <w:sz w:val="20"/>
                <w:szCs w:val="20"/>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445B30E" w14:textId="77777777" w:rsidR="007A5298" w:rsidRPr="004C13AE" w:rsidRDefault="007A5298" w:rsidP="00734E6A">
            <w:pPr>
              <w:snapToGrid w:val="0"/>
              <w:spacing w:before="60" w:after="40"/>
              <w:rPr>
                <w:sz w:val="20"/>
                <w:szCs w:val="20"/>
              </w:rPr>
            </w:pPr>
          </w:p>
        </w:tc>
      </w:tr>
      <w:tr w:rsidR="007A5298" w:rsidRPr="004C13AE" w14:paraId="0501DD1B" w14:textId="77777777" w:rsidTr="00734E6A">
        <w:tc>
          <w:tcPr>
            <w:tcW w:w="2543" w:type="dxa"/>
            <w:tcBorders>
              <w:top w:val="single" w:sz="4" w:space="0" w:color="000000"/>
              <w:left w:val="single" w:sz="4" w:space="0" w:color="000000"/>
              <w:bottom w:val="single" w:sz="4" w:space="0" w:color="000000"/>
            </w:tcBorders>
            <w:vAlign w:val="center"/>
          </w:tcPr>
          <w:p w14:paraId="7AF3BF93" w14:textId="77777777" w:rsidR="007A5298" w:rsidRPr="004C13AE" w:rsidRDefault="007A5298" w:rsidP="00734E6A">
            <w:pPr>
              <w:snapToGrid w:val="0"/>
              <w:spacing w:before="60" w:after="40"/>
              <w:rPr>
                <w:sz w:val="20"/>
                <w:szCs w:val="20"/>
              </w:rPr>
            </w:pPr>
          </w:p>
          <w:p w14:paraId="74095D31" w14:textId="77777777" w:rsidR="007A5298" w:rsidRPr="004C13AE" w:rsidRDefault="007A5298" w:rsidP="00734E6A">
            <w:pPr>
              <w:snapToGrid w:val="0"/>
              <w:spacing w:before="60" w:after="40"/>
              <w:rPr>
                <w:sz w:val="20"/>
                <w:szCs w:val="20"/>
              </w:rPr>
            </w:pPr>
          </w:p>
          <w:p w14:paraId="26490522" w14:textId="77777777" w:rsidR="007A5298" w:rsidRPr="004C13AE" w:rsidRDefault="007A5298" w:rsidP="00734E6A">
            <w:pPr>
              <w:snapToGrid w:val="0"/>
              <w:spacing w:before="60" w:after="40"/>
              <w:rPr>
                <w:sz w:val="20"/>
                <w:szCs w:val="20"/>
              </w:rPr>
            </w:pPr>
          </w:p>
          <w:p w14:paraId="5A56A538" w14:textId="77777777" w:rsidR="007A5298" w:rsidRPr="004C13AE" w:rsidRDefault="007A5298" w:rsidP="00734E6A">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490D3434" w14:textId="77777777" w:rsidR="007A5298" w:rsidRPr="004C13AE" w:rsidRDefault="007A5298" w:rsidP="00734E6A">
            <w:pPr>
              <w:snapToGrid w:val="0"/>
              <w:spacing w:before="60" w:after="40"/>
              <w:rPr>
                <w:sz w:val="20"/>
                <w:szCs w:val="20"/>
              </w:rPr>
            </w:pPr>
          </w:p>
        </w:tc>
        <w:tc>
          <w:tcPr>
            <w:tcW w:w="1539" w:type="dxa"/>
            <w:tcBorders>
              <w:top w:val="single" w:sz="4" w:space="0" w:color="000000"/>
              <w:left w:val="single" w:sz="4" w:space="0" w:color="000000"/>
              <w:bottom w:val="single" w:sz="4" w:space="0" w:color="000000"/>
            </w:tcBorders>
            <w:vAlign w:val="center"/>
          </w:tcPr>
          <w:p w14:paraId="1A988715" w14:textId="77777777" w:rsidR="007A5298" w:rsidRPr="004C13AE" w:rsidRDefault="007A5298" w:rsidP="00734E6A">
            <w:pPr>
              <w:snapToGrid w:val="0"/>
              <w:spacing w:before="60" w:after="40"/>
              <w:rPr>
                <w:sz w:val="20"/>
                <w:szCs w:val="20"/>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8830273" w14:textId="77777777" w:rsidR="007A5298" w:rsidRPr="004C13AE" w:rsidRDefault="007A5298" w:rsidP="00734E6A">
            <w:pPr>
              <w:snapToGrid w:val="0"/>
              <w:spacing w:before="60" w:after="40"/>
              <w:rPr>
                <w:sz w:val="20"/>
                <w:szCs w:val="20"/>
              </w:rPr>
            </w:pPr>
          </w:p>
        </w:tc>
      </w:tr>
      <w:tr w:rsidR="007A5298" w:rsidRPr="004C13AE" w14:paraId="0C9E1A5A" w14:textId="77777777" w:rsidTr="00734E6A">
        <w:tc>
          <w:tcPr>
            <w:tcW w:w="2543" w:type="dxa"/>
            <w:tcBorders>
              <w:top w:val="single" w:sz="4" w:space="0" w:color="000000"/>
              <w:left w:val="single" w:sz="4" w:space="0" w:color="000000"/>
              <w:bottom w:val="single" w:sz="4" w:space="0" w:color="000000"/>
            </w:tcBorders>
            <w:vAlign w:val="center"/>
          </w:tcPr>
          <w:p w14:paraId="338C1ACB" w14:textId="77777777" w:rsidR="007A5298" w:rsidRPr="004C13AE" w:rsidRDefault="007A5298" w:rsidP="00734E6A">
            <w:pPr>
              <w:snapToGrid w:val="0"/>
              <w:spacing w:before="60" w:after="40"/>
              <w:rPr>
                <w:sz w:val="20"/>
                <w:szCs w:val="20"/>
              </w:rPr>
            </w:pPr>
          </w:p>
          <w:p w14:paraId="20ECAA40" w14:textId="77777777" w:rsidR="007A5298" w:rsidRPr="004C13AE" w:rsidRDefault="007A5298" w:rsidP="00734E6A">
            <w:pPr>
              <w:snapToGrid w:val="0"/>
              <w:spacing w:before="60" w:after="40"/>
              <w:rPr>
                <w:sz w:val="20"/>
                <w:szCs w:val="20"/>
              </w:rPr>
            </w:pPr>
          </w:p>
          <w:p w14:paraId="324C1E2F" w14:textId="77777777" w:rsidR="007A5298" w:rsidRPr="004C13AE" w:rsidRDefault="007A5298" w:rsidP="00734E6A">
            <w:pPr>
              <w:snapToGrid w:val="0"/>
              <w:spacing w:before="60" w:after="40"/>
              <w:rPr>
                <w:sz w:val="20"/>
                <w:szCs w:val="20"/>
              </w:rPr>
            </w:pPr>
          </w:p>
          <w:p w14:paraId="2D2ECF1C" w14:textId="77777777" w:rsidR="007A5298" w:rsidRPr="004C13AE" w:rsidRDefault="007A5298" w:rsidP="00734E6A">
            <w:pPr>
              <w:snapToGrid w:val="0"/>
              <w:spacing w:before="60" w:after="40"/>
              <w:rPr>
                <w:sz w:val="20"/>
                <w:szCs w:val="20"/>
              </w:rPr>
            </w:pPr>
          </w:p>
        </w:tc>
        <w:tc>
          <w:tcPr>
            <w:tcW w:w="1440" w:type="dxa"/>
            <w:tcBorders>
              <w:top w:val="single" w:sz="4" w:space="0" w:color="000000"/>
              <w:left w:val="single" w:sz="4" w:space="0" w:color="000000"/>
              <w:bottom w:val="single" w:sz="4" w:space="0" w:color="000000"/>
            </w:tcBorders>
            <w:vAlign w:val="center"/>
          </w:tcPr>
          <w:p w14:paraId="77CC3D6F" w14:textId="77777777" w:rsidR="007A5298" w:rsidRPr="004C13AE" w:rsidRDefault="007A5298" w:rsidP="00734E6A">
            <w:pPr>
              <w:snapToGrid w:val="0"/>
              <w:spacing w:before="60" w:after="40"/>
              <w:rPr>
                <w:sz w:val="20"/>
                <w:szCs w:val="20"/>
              </w:rPr>
            </w:pPr>
          </w:p>
        </w:tc>
        <w:tc>
          <w:tcPr>
            <w:tcW w:w="1539" w:type="dxa"/>
            <w:tcBorders>
              <w:top w:val="single" w:sz="4" w:space="0" w:color="000000"/>
              <w:left w:val="single" w:sz="4" w:space="0" w:color="000000"/>
              <w:bottom w:val="single" w:sz="4" w:space="0" w:color="000000"/>
            </w:tcBorders>
            <w:vAlign w:val="center"/>
          </w:tcPr>
          <w:p w14:paraId="715DCA7A" w14:textId="77777777" w:rsidR="007A5298" w:rsidRPr="004C13AE" w:rsidRDefault="007A5298" w:rsidP="00734E6A">
            <w:pPr>
              <w:snapToGrid w:val="0"/>
              <w:spacing w:before="60" w:after="40"/>
              <w:rPr>
                <w:sz w:val="20"/>
                <w:szCs w:val="20"/>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362D8D9A" w14:textId="77777777" w:rsidR="007A5298" w:rsidRPr="004C13AE" w:rsidRDefault="007A5298" w:rsidP="00734E6A">
            <w:pPr>
              <w:snapToGrid w:val="0"/>
              <w:spacing w:before="60" w:after="40"/>
              <w:rPr>
                <w:sz w:val="20"/>
                <w:szCs w:val="20"/>
              </w:rPr>
            </w:pPr>
          </w:p>
        </w:tc>
      </w:tr>
    </w:tbl>
    <w:p w14:paraId="29F3BB56" w14:textId="7D7CCE21" w:rsidR="007A5298" w:rsidRPr="004C13AE" w:rsidRDefault="007A5298" w:rsidP="00631663">
      <w:pPr>
        <w:pStyle w:val="Odstavekseznama"/>
        <w:ind w:left="720"/>
        <w:rPr>
          <w:rFonts w:ascii="Trebuchet MS" w:hAnsi="Trebuchet MS"/>
          <w:sz w:val="20"/>
          <w:szCs w:val="20"/>
        </w:rPr>
      </w:pPr>
    </w:p>
    <w:p w14:paraId="25A6DC6F" w14:textId="0D634301" w:rsidR="007A5298" w:rsidRPr="004C13AE" w:rsidRDefault="007A5298" w:rsidP="0098293C">
      <w:pPr>
        <w:ind w:left="284" w:hanging="284"/>
        <w:rPr>
          <w:sz w:val="20"/>
          <w:szCs w:val="20"/>
        </w:rPr>
      </w:pPr>
    </w:p>
    <w:p w14:paraId="5A8EFBD6" w14:textId="78CE206F" w:rsidR="0098293C" w:rsidRPr="0098293C" w:rsidRDefault="0098293C" w:rsidP="0098293C">
      <w:pPr>
        <w:pStyle w:val="Odstavekseznama"/>
        <w:widowControl w:val="0"/>
        <w:numPr>
          <w:ilvl w:val="0"/>
          <w:numId w:val="12"/>
        </w:numPr>
        <w:suppressAutoHyphens/>
        <w:spacing w:line="100" w:lineRule="atLeast"/>
        <w:ind w:left="284" w:hanging="284"/>
        <w:jc w:val="both"/>
        <w:rPr>
          <w:rFonts w:ascii="Trebuchet MS" w:hAnsi="Trebuchet MS" w:cs="Helvetica"/>
          <w:b/>
          <w:sz w:val="20"/>
        </w:rPr>
      </w:pPr>
      <w:r w:rsidRPr="0098293C">
        <w:rPr>
          <w:rFonts w:ascii="Trebuchet MS" w:hAnsi="Trebuchet MS"/>
          <w:b/>
          <w:sz w:val="20"/>
        </w:rPr>
        <w:t xml:space="preserve">Soglašamo, da naročnik za potrebe tega javnega naročila pridobi podatke iz uradnih evidenc in </w:t>
      </w:r>
      <w:r w:rsidRPr="0098293C">
        <w:rPr>
          <w:rFonts w:ascii="Trebuchet MS" w:hAnsi="Trebuchet MS"/>
          <w:b/>
          <w:sz w:val="20"/>
          <w:u w:val="single"/>
        </w:rPr>
        <w:t xml:space="preserve">POOBLAŠČAMO naročnika: </w:t>
      </w:r>
      <w:r w:rsidRPr="0098293C">
        <w:rPr>
          <w:rFonts w:ascii="Trebuchet MS" w:hAnsi="Trebuchet MS"/>
          <w:b/>
          <w:bCs/>
          <w:sz w:val="20"/>
          <w:u w:val="single"/>
        </w:rPr>
        <w:t>Mestno občino Celje, Trg celjskih knezov 9, 3000 Celje</w:t>
      </w:r>
      <w:r w:rsidRPr="0098293C">
        <w:rPr>
          <w:rFonts w:ascii="Trebuchet MS" w:hAnsi="Trebuchet MS"/>
          <w:b/>
          <w:sz w:val="20"/>
        </w:rPr>
        <w:t xml:space="preserve">, da pridobi potrdilo iz kazenske evidence pravnih oseb Ministrstva za pravosodje, da nismo bili pravnomočno obsojeni zaradi kaznivih dejanj, navedenih v prvem odstavku 75. členu ZJN-3; pridobi od Okrožnega sodišča (stečajne pisarne) potrdilo glede izpolnjevanja pogojev v tem postopku javnega naročanja; pridobi od Finančne uprave Republike Slovenije (oz. pristojnega organa izven Republike Slovenije) podatke o izpolnjevanju davčnih obveznostih, skladno z 2. odstavkom 75. člena ZJN-3 in </w:t>
      </w:r>
      <w:r w:rsidRPr="0098293C">
        <w:rPr>
          <w:rFonts w:ascii="Trebuchet MS" w:hAnsi="Trebuchet MS" w:cs="Helvetica"/>
          <w:b/>
          <w:sz w:val="20"/>
        </w:rPr>
        <w:t>pridobi podatke za preveritev ponudbe v skladu 89. členom ZJN-3 v enotnem informacijskem sistemu – eDosje iz devetega odstavka 77. člena ZJN-3.</w:t>
      </w:r>
    </w:p>
    <w:p w14:paraId="340E3094" w14:textId="0E57ED70" w:rsidR="007A5298" w:rsidRDefault="007A5298" w:rsidP="00207F95">
      <w:pPr>
        <w:rPr>
          <w:sz w:val="20"/>
          <w:szCs w:val="20"/>
        </w:rPr>
      </w:pPr>
    </w:p>
    <w:p w14:paraId="5E3CAC77" w14:textId="77777777" w:rsidR="0098293C" w:rsidRDefault="0098293C" w:rsidP="00207F95">
      <w:pPr>
        <w:rPr>
          <w:sz w:val="20"/>
          <w:szCs w:val="20"/>
        </w:rPr>
      </w:pPr>
    </w:p>
    <w:p w14:paraId="79004CCC" w14:textId="1B8F155D" w:rsidR="0098293C" w:rsidRDefault="0098293C" w:rsidP="00207F95">
      <w:pPr>
        <w:rPr>
          <w:sz w:val="20"/>
          <w:szCs w:val="20"/>
        </w:rPr>
      </w:pPr>
    </w:p>
    <w:p w14:paraId="5B334FF3" w14:textId="77777777" w:rsidR="0098293C" w:rsidRPr="004C13AE" w:rsidRDefault="0098293C" w:rsidP="00207F95">
      <w:pPr>
        <w:rPr>
          <w:sz w:val="20"/>
          <w:szCs w:val="20"/>
        </w:rPr>
      </w:pPr>
    </w:p>
    <w:p w14:paraId="6CBDBD78" w14:textId="77777777" w:rsidR="007A5298" w:rsidRPr="004C13AE" w:rsidRDefault="007A5298" w:rsidP="00207F95">
      <w:pPr>
        <w:rPr>
          <w:sz w:val="20"/>
          <w:szCs w:val="20"/>
        </w:rPr>
      </w:pPr>
    </w:p>
    <w:tbl>
      <w:tblPr>
        <w:tblW w:w="0" w:type="auto"/>
        <w:tblInd w:w="2" w:type="dxa"/>
        <w:tblLayout w:type="fixed"/>
        <w:tblLook w:val="0000" w:firstRow="0" w:lastRow="0" w:firstColumn="0" w:lastColumn="0" w:noHBand="0" w:noVBand="0"/>
      </w:tblPr>
      <w:tblGrid>
        <w:gridCol w:w="4771"/>
        <w:gridCol w:w="4898"/>
      </w:tblGrid>
      <w:tr w:rsidR="00E40592" w:rsidRPr="004C13AE" w14:paraId="73125470" w14:textId="77777777">
        <w:tc>
          <w:tcPr>
            <w:tcW w:w="4771" w:type="dxa"/>
            <w:vAlign w:val="center"/>
          </w:tcPr>
          <w:p w14:paraId="4ED87E69" w14:textId="77777777" w:rsidR="00E40592" w:rsidRPr="004C13AE" w:rsidRDefault="00E40592" w:rsidP="00136EA9">
            <w:pPr>
              <w:snapToGrid w:val="0"/>
              <w:spacing w:before="60" w:after="40"/>
              <w:rPr>
                <w:sz w:val="20"/>
                <w:szCs w:val="20"/>
              </w:rPr>
            </w:pPr>
            <w:r w:rsidRPr="004C13AE">
              <w:rPr>
                <w:sz w:val="20"/>
                <w:szCs w:val="20"/>
              </w:rPr>
              <w:t>Kraj in datum:</w:t>
            </w:r>
          </w:p>
        </w:tc>
        <w:tc>
          <w:tcPr>
            <w:tcW w:w="4898" w:type="dxa"/>
            <w:vAlign w:val="center"/>
          </w:tcPr>
          <w:p w14:paraId="6276651F" w14:textId="77777777" w:rsidR="00E40592" w:rsidRPr="004C13AE" w:rsidRDefault="00E40592" w:rsidP="00136EA9">
            <w:pPr>
              <w:snapToGrid w:val="0"/>
              <w:spacing w:before="60" w:after="40"/>
              <w:rPr>
                <w:sz w:val="20"/>
                <w:szCs w:val="20"/>
              </w:rPr>
            </w:pPr>
            <w:r w:rsidRPr="004C13AE">
              <w:rPr>
                <w:sz w:val="20"/>
                <w:szCs w:val="20"/>
              </w:rPr>
              <w:t>Ime in priimek zakonitega zastopnika:</w:t>
            </w:r>
          </w:p>
        </w:tc>
      </w:tr>
      <w:tr w:rsidR="00E40592" w:rsidRPr="004C13AE" w14:paraId="68214E51" w14:textId="77777777">
        <w:tc>
          <w:tcPr>
            <w:tcW w:w="4771" w:type="dxa"/>
            <w:vAlign w:val="center"/>
          </w:tcPr>
          <w:p w14:paraId="213E4865"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98" w:type="dxa"/>
            <w:vAlign w:val="center"/>
          </w:tcPr>
          <w:p w14:paraId="6D6C2055" w14:textId="77777777" w:rsidR="00E40592" w:rsidRPr="004C13AE" w:rsidRDefault="00E40592" w:rsidP="00136EA9">
            <w:pPr>
              <w:snapToGrid w:val="0"/>
              <w:spacing w:before="60" w:after="40"/>
              <w:jc w:val="center"/>
              <w:rPr>
                <w:sz w:val="20"/>
                <w:szCs w:val="20"/>
              </w:rPr>
            </w:pPr>
          </w:p>
        </w:tc>
      </w:tr>
      <w:tr w:rsidR="00E40592" w:rsidRPr="004C13AE" w14:paraId="76AE90D8" w14:textId="77777777">
        <w:tc>
          <w:tcPr>
            <w:tcW w:w="4771" w:type="dxa"/>
            <w:vAlign w:val="center"/>
          </w:tcPr>
          <w:p w14:paraId="60C679ED" w14:textId="77777777" w:rsidR="00E40592" w:rsidRPr="004C13AE" w:rsidRDefault="00E40592" w:rsidP="00136EA9">
            <w:pPr>
              <w:snapToGrid w:val="0"/>
              <w:spacing w:before="60" w:after="40"/>
              <w:rPr>
                <w:sz w:val="20"/>
                <w:szCs w:val="20"/>
              </w:rPr>
            </w:pPr>
          </w:p>
        </w:tc>
        <w:tc>
          <w:tcPr>
            <w:tcW w:w="4898" w:type="dxa"/>
            <w:vAlign w:val="center"/>
          </w:tcPr>
          <w:p w14:paraId="394066A5" w14:textId="77777777" w:rsidR="00E40592" w:rsidRPr="004C13AE" w:rsidRDefault="00E40592" w:rsidP="00136EA9">
            <w:pPr>
              <w:snapToGrid w:val="0"/>
              <w:spacing w:before="60" w:after="40"/>
              <w:jc w:val="center"/>
              <w:rPr>
                <w:sz w:val="20"/>
                <w:szCs w:val="20"/>
              </w:rPr>
            </w:pPr>
          </w:p>
        </w:tc>
      </w:tr>
      <w:tr w:rsidR="00E40592" w:rsidRPr="004C13AE" w14:paraId="6473D6AE" w14:textId="77777777">
        <w:tc>
          <w:tcPr>
            <w:tcW w:w="4771" w:type="dxa"/>
            <w:vAlign w:val="center"/>
          </w:tcPr>
          <w:p w14:paraId="21F7A48F" w14:textId="77777777" w:rsidR="00E40592" w:rsidRPr="004C13AE" w:rsidRDefault="00E40592" w:rsidP="00136EA9">
            <w:pPr>
              <w:snapToGrid w:val="0"/>
              <w:spacing w:before="60" w:after="40"/>
              <w:rPr>
                <w:sz w:val="20"/>
                <w:szCs w:val="20"/>
              </w:rPr>
            </w:pPr>
          </w:p>
        </w:tc>
        <w:tc>
          <w:tcPr>
            <w:tcW w:w="4898" w:type="dxa"/>
            <w:vAlign w:val="center"/>
          </w:tcPr>
          <w:p w14:paraId="3470BF9E" w14:textId="77777777" w:rsidR="00E40592" w:rsidRPr="004C13AE" w:rsidRDefault="00E40592" w:rsidP="00136EA9">
            <w:pPr>
              <w:snapToGrid w:val="0"/>
              <w:spacing w:before="60" w:after="40"/>
              <w:rPr>
                <w:sz w:val="20"/>
                <w:szCs w:val="20"/>
              </w:rPr>
            </w:pPr>
            <w:r w:rsidRPr="004C13AE">
              <w:rPr>
                <w:sz w:val="20"/>
                <w:szCs w:val="20"/>
              </w:rPr>
              <w:t>podpis zakonitega zastopnika in žig</w:t>
            </w:r>
          </w:p>
        </w:tc>
      </w:tr>
      <w:tr w:rsidR="00E40592" w:rsidRPr="004C13AE" w14:paraId="6AE9B1DE" w14:textId="77777777">
        <w:tc>
          <w:tcPr>
            <w:tcW w:w="4771" w:type="dxa"/>
            <w:vAlign w:val="center"/>
          </w:tcPr>
          <w:p w14:paraId="4AFFB996" w14:textId="77777777" w:rsidR="00E40592" w:rsidRPr="004C13AE" w:rsidRDefault="00E40592" w:rsidP="00136EA9">
            <w:pPr>
              <w:snapToGrid w:val="0"/>
              <w:spacing w:before="60" w:after="40"/>
              <w:rPr>
                <w:sz w:val="20"/>
                <w:szCs w:val="20"/>
              </w:rPr>
            </w:pPr>
          </w:p>
        </w:tc>
        <w:tc>
          <w:tcPr>
            <w:tcW w:w="4898" w:type="dxa"/>
            <w:vAlign w:val="center"/>
          </w:tcPr>
          <w:p w14:paraId="4F7F8A4E"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58BD3A78" w14:textId="1B8047E8" w:rsidR="00E40592" w:rsidRPr="004C13AE" w:rsidRDefault="00E40592" w:rsidP="00207F95">
      <w:pPr>
        <w:pageBreakBefore/>
        <w:tabs>
          <w:tab w:val="left" w:pos="284"/>
        </w:tabs>
        <w:autoSpaceDE w:val="0"/>
        <w:ind w:hanging="15"/>
        <w:rPr>
          <w:b/>
          <w:bCs/>
          <w:sz w:val="20"/>
          <w:szCs w:val="20"/>
          <w:shd w:val="clear" w:color="auto" w:fill="D9D9D9"/>
        </w:rPr>
      </w:pPr>
      <w:r w:rsidRPr="004C13AE">
        <w:rPr>
          <w:b/>
          <w:bCs/>
          <w:sz w:val="20"/>
          <w:szCs w:val="20"/>
          <w:shd w:val="clear" w:color="auto" w:fill="D9D9D9"/>
        </w:rPr>
        <w:lastRenderedPageBreak/>
        <w:t>Obr_</w:t>
      </w:r>
      <w:r w:rsidR="00631663" w:rsidRPr="004C13AE">
        <w:rPr>
          <w:b/>
          <w:bCs/>
          <w:sz w:val="20"/>
          <w:szCs w:val="20"/>
          <w:shd w:val="clear" w:color="auto" w:fill="D9D9D9"/>
        </w:rPr>
        <w:t>4</w:t>
      </w:r>
    </w:p>
    <w:p w14:paraId="6E78F9A3" w14:textId="77777777" w:rsidR="00E40592" w:rsidRPr="004C13AE" w:rsidRDefault="00E40592" w:rsidP="00207F95">
      <w:pPr>
        <w:rPr>
          <w:b/>
          <w:bCs/>
          <w:sz w:val="20"/>
          <w:szCs w:val="20"/>
        </w:rPr>
      </w:pPr>
    </w:p>
    <w:p w14:paraId="5946B988" w14:textId="20CF4DC3" w:rsidR="00E40592" w:rsidRPr="004C13AE" w:rsidRDefault="00E40592" w:rsidP="00207F95">
      <w:pPr>
        <w:pStyle w:val="Default"/>
        <w:jc w:val="center"/>
        <w:rPr>
          <w:rFonts w:ascii="Trebuchet MS" w:hAnsi="Trebuchet MS" w:cs="Trebuchet MS"/>
          <w:b/>
          <w:bCs/>
          <w:color w:val="auto"/>
          <w:sz w:val="20"/>
          <w:szCs w:val="20"/>
        </w:rPr>
      </w:pPr>
      <w:r w:rsidRPr="004C13AE">
        <w:rPr>
          <w:rFonts w:ascii="Trebuchet MS" w:hAnsi="Trebuchet MS" w:cs="Trebuchet MS"/>
          <w:b/>
          <w:bCs/>
          <w:color w:val="auto"/>
          <w:sz w:val="20"/>
          <w:szCs w:val="20"/>
        </w:rPr>
        <w:t>IZJAVA PODIZVAJALCA</w:t>
      </w:r>
      <w:r w:rsidR="007A5298" w:rsidRPr="004C13AE">
        <w:rPr>
          <w:rFonts w:ascii="Trebuchet MS" w:hAnsi="Trebuchet MS" w:cs="Trebuchet MS"/>
          <w:b/>
          <w:bCs/>
          <w:color w:val="auto"/>
          <w:sz w:val="20"/>
          <w:szCs w:val="20"/>
        </w:rPr>
        <w:t xml:space="preserve"> GLEDE</w:t>
      </w:r>
      <w:r w:rsidR="000B50D0" w:rsidRPr="004C13AE">
        <w:rPr>
          <w:rFonts w:ascii="Trebuchet MS" w:hAnsi="Trebuchet MS" w:cs="Trebuchet MS"/>
          <w:b/>
          <w:bCs/>
          <w:color w:val="auto"/>
          <w:sz w:val="20"/>
          <w:szCs w:val="20"/>
        </w:rPr>
        <w:t xml:space="preserve"> NEPOSREDN</w:t>
      </w:r>
      <w:r w:rsidR="007A5298" w:rsidRPr="004C13AE">
        <w:rPr>
          <w:rFonts w:ascii="Trebuchet MS" w:hAnsi="Trebuchet MS" w:cs="Trebuchet MS"/>
          <w:b/>
          <w:bCs/>
          <w:color w:val="auto"/>
          <w:sz w:val="20"/>
          <w:szCs w:val="20"/>
        </w:rPr>
        <w:t>EGA</w:t>
      </w:r>
      <w:r w:rsidR="000B50D0" w:rsidRPr="004C13AE">
        <w:rPr>
          <w:rFonts w:ascii="Trebuchet MS" w:hAnsi="Trebuchet MS" w:cs="Trebuchet MS"/>
          <w:b/>
          <w:bCs/>
          <w:color w:val="auto"/>
          <w:sz w:val="20"/>
          <w:szCs w:val="20"/>
        </w:rPr>
        <w:t xml:space="preserve"> PLAČIL</w:t>
      </w:r>
      <w:r w:rsidR="007A5298" w:rsidRPr="004C13AE">
        <w:rPr>
          <w:rFonts w:ascii="Trebuchet MS" w:hAnsi="Trebuchet MS" w:cs="Trebuchet MS"/>
          <w:b/>
          <w:bCs/>
          <w:color w:val="auto"/>
          <w:sz w:val="20"/>
          <w:szCs w:val="20"/>
        </w:rPr>
        <w:t>A</w:t>
      </w:r>
      <w:r w:rsidRPr="004C13AE">
        <w:rPr>
          <w:rFonts w:ascii="Trebuchet MS" w:hAnsi="Trebuchet MS" w:cs="Trebuchet MS"/>
          <w:b/>
          <w:bCs/>
          <w:color w:val="auto"/>
          <w:sz w:val="20"/>
          <w:szCs w:val="20"/>
        </w:rPr>
        <w:t xml:space="preserve"> </w:t>
      </w:r>
    </w:p>
    <w:p w14:paraId="094879EA" w14:textId="77777777" w:rsidR="00E40592" w:rsidRPr="004C13AE" w:rsidRDefault="00E40592" w:rsidP="00207F95">
      <w:pPr>
        <w:pStyle w:val="Default"/>
        <w:rPr>
          <w:rFonts w:ascii="Trebuchet MS" w:hAnsi="Trebuchet MS" w:cs="Trebuchet MS"/>
          <w:b/>
          <w:bCs/>
          <w:color w:val="auto"/>
          <w:sz w:val="20"/>
          <w:szCs w:val="20"/>
        </w:rPr>
      </w:pPr>
    </w:p>
    <w:tbl>
      <w:tblPr>
        <w:tblW w:w="9603" w:type="dxa"/>
        <w:tblInd w:w="2" w:type="dxa"/>
        <w:tblLayout w:type="fixed"/>
        <w:tblCellMar>
          <w:left w:w="71" w:type="dxa"/>
          <w:right w:w="71" w:type="dxa"/>
        </w:tblCellMar>
        <w:tblLook w:val="0000" w:firstRow="0" w:lastRow="0" w:firstColumn="0" w:lastColumn="0" w:noHBand="0" w:noVBand="0"/>
      </w:tblPr>
      <w:tblGrid>
        <w:gridCol w:w="4248"/>
        <w:gridCol w:w="5355"/>
      </w:tblGrid>
      <w:tr w:rsidR="007A5298" w:rsidRPr="004C13AE" w14:paraId="46A8F426" w14:textId="77777777" w:rsidTr="00734E6A">
        <w:tc>
          <w:tcPr>
            <w:tcW w:w="4248" w:type="dxa"/>
            <w:tcBorders>
              <w:top w:val="single" w:sz="2" w:space="0" w:color="000000"/>
              <w:left w:val="single" w:sz="2" w:space="0" w:color="000000"/>
              <w:bottom w:val="single" w:sz="2" w:space="0" w:color="000000"/>
            </w:tcBorders>
          </w:tcPr>
          <w:p w14:paraId="0CE917F7" w14:textId="2F23BAAA" w:rsidR="007A5298" w:rsidRPr="004C13AE" w:rsidRDefault="007A5298" w:rsidP="00734E6A">
            <w:pPr>
              <w:tabs>
                <w:tab w:val="left" w:pos="284"/>
              </w:tabs>
              <w:snapToGrid w:val="0"/>
              <w:spacing w:before="60" w:after="60"/>
              <w:ind w:left="181" w:hanging="181"/>
              <w:rPr>
                <w:sz w:val="20"/>
                <w:szCs w:val="20"/>
              </w:rPr>
            </w:pPr>
            <w:r w:rsidRPr="004C13AE">
              <w:rPr>
                <w:sz w:val="20"/>
                <w:szCs w:val="20"/>
              </w:rPr>
              <w:t>Firma podizvajalca:</w:t>
            </w:r>
          </w:p>
        </w:tc>
        <w:tc>
          <w:tcPr>
            <w:tcW w:w="5355" w:type="dxa"/>
            <w:tcBorders>
              <w:top w:val="single" w:sz="2" w:space="0" w:color="000000"/>
              <w:left w:val="single" w:sz="2" w:space="0" w:color="000000"/>
              <w:bottom w:val="single" w:sz="2" w:space="0" w:color="000000"/>
              <w:right w:val="single" w:sz="2" w:space="0" w:color="000000"/>
            </w:tcBorders>
          </w:tcPr>
          <w:p w14:paraId="1E127F43" w14:textId="77777777" w:rsidR="007A5298" w:rsidRPr="004C13AE" w:rsidRDefault="007A5298" w:rsidP="00DF36DC">
            <w:pPr>
              <w:tabs>
                <w:tab w:val="left" w:pos="284"/>
              </w:tabs>
              <w:snapToGrid w:val="0"/>
              <w:rPr>
                <w:sz w:val="20"/>
                <w:szCs w:val="20"/>
              </w:rPr>
            </w:pPr>
          </w:p>
        </w:tc>
      </w:tr>
      <w:tr w:rsidR="007A5298" w:rsidRPr="004C13AE" w14:paraId="1248BC00" w14:textId="77777777" w:rsidTr="00734E6A">
        <w:tc>
          <w:tcPr>
            <w:tcW w:w="4248" w:type="dxa"/>
            <w:tcBorders>
              <w:top w:val="single" w:sz="2" w:space="0" w:color="000000"/>
              <w:left w:val="single" w:sz="2" w:space="0" w:color="000000"/>
              <w:bottom w:val="single" w:sz="2" w:space="0" w:color="000000"/>
            </w:tcBorders>
          </w:tcPr>
          <w:p w14:paraId="5AAB223B"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Poslovni naslov:</w:t>
            </w:r>
          </w:p>
        </w:tc>
        <w:tc>
          <w:tcPr>
            <w:tcW w:w="5355" w:type="dxa"/>
            <w:tcBorders>
              <w:top w:val="single" w:sz="2" w:space="0" w:color="000000"/>
              <w:left w:val="single" w:sz="2" w:space="0" w:color="000000"/>
              <w:bottom w:val="single" w:sz="2" w:space="0" w:color="000000"/>
              <w:right w:val="single" w:sz="2" w:space="0" w:color="000000"/>
            </w:tcBorders>
          </w:tcPr>
          <w:p w14:paraId="724D15C3" w14:textId="77777777" w:rsidR="007A5298" w:rsidRPr="004C13AE" w:rsidRDefault="007A5298" w:rsidP="00734E6A">
            <w:pPr>
              <w:tabs>
                <w:tab w:val="left" w:pos="284"/>
              </w:tabs>
              <w:snapToGrid w:val="0"/>
              <w:ind w:left="181" w:hanging="181"/>
              <w:rPr>
                <w:sz w:val="20"/>
                <w:szCs w:val="20"/>
              </w:rPr>
            </w:pPr>
          </w:p>
        </w:tc>
      </w:tr>
      <w:tr w:rsidR="007A5298" w:rsidRPr="004C13AE" w14:paraId="5110041E" w14:textId="77777777" w:rsidTr="00734E6A">
        <w:tc>
          <w:tcPr>
            <w:tcW w:w="4248" w:type="dxa"/>
            <w:tcBorders>
              <w:left w:val="single" w:sz="2" w:space="0" w:color="000000"/>
              <w:bottom w:val="single" w:sz="2" w:space="0" w:color="000000"/>
            </w:tcBorders>
          </w:tcPr>
          <w:p w14:paraId="0B60FDAE"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Identifikacijska številka za DDV:</w:t>
            </w:r>
          </w:p>
        </w:tc>
        <w:tc>
          <w:tcPr>
            <w:tcW w:w="5355" w:type="dxa"/>
            <w:tcBorders>
              <w:left w:val="single" w:sz="2" w:space="0" w:color="000000"/>
              <w:bottom w:val="single" w:sz="2" w:space="0" w:color="000000"/>
              <w:right w:val="single" w:sz="2" w:space="0" w:color="000000"/>
            </w:tcBorders>
          </w:tcPr>
          <w:p w14:paraId="0906484A" w14:textId="77777777" w:rsidR="007A5298" w:rsidRPr="004C13AE" w:rsidRDefault="007A5298" w:rsidP="00734E6A">
            <w:pPr>
              <w:tabs>
                <w:tab w:val="left" w:pos="284"/>
              </w:tabs>
              <w:snapToGrid w:val="0"/>
              <w:ind w:left="181" w:hanging="181"/>
              <w:rPr>
                <w:sz w:val="20"/>
                <w:szCs w:val="20"/>
              </w:rPr>
            </w:pPr>
          </w:p>
        </w:tc>
      </w:tr>
      <w:tr w:rsidR="007A5298" w:rsidRPr="004C13AE" w14:paraId="004F179B" w14:textId="77777777" w:rsidTr="00734E6A">
        <w:tc>
          <w:tcPr>
            <w:tcW w:w="4248" w:type="dxa"/>
            <w:tcBorders>
              <w:left w:val="single" w:sz="2" w:space="0" w:color="000000"/>
              <w:bottom w:val="single" w:sz="2" w:space="0" w:color="000000"/>
            </w:tcBorders>
          </w:tcPr>
          <w:p w14:paraId="6E7AC671" w14:textId="091477ED" w:rsidR="007A5298" w:rsidRPr="004C13AE" w:rsidRDefault="007A5298" w:rsidP="00734E6A">
            <w:pPr>
              <w:tabs>
                <w:tab w:val="left" w:pos="284"/>
              </w:tabs>
              <w:snapToGrid w:val="0"/>
              <w:spacing w:before="60" w:after="60"/>
              <w:ind w:left="181" w:hanging="181"/>
              <w:rPr>
                <w:sz w:val="20"/>
                <w:szCs w:val="20"/>
              </w:rPr>
            </w:pPr>
            <w:r w:rsidRPr="004C13AE">
              <w:rPr>
                <w:rFonts w:cs="Arial"/>
                <w:sz w:val="20"/>
                <w:szCs w:val="20"/>
              </w:rPr>
              <w:t>smo / nismo</w:t>
            </w:r>
            <w:r w:rsidRPr="004C13AE">
              <w:rPr>
                <w:rFonts w:cs="Arial"/>
                <w:b/>
                <w:sz w:val="20"/>
                <w:szCs w:val="20"/>
              </w:rPr>
              <w:t xml:space="preserve"> </w:t>
            </w:r>
            <w:r w:rsidRPr="004C13AE">
              <w:rPr>
                <w:rFonts w:cs="Arial"/>
                <w:sz w:val="20"/>
                <w:szCs w:val="20"/>
              </w:rPr>
              <w:t xml:space="preserve">davčni (DDV) zavezanec   </w:t>
            </w:r>
            <w:r w:rsidRPr="004C13AE">
              <w:rPr>
                <w:rFonts w:cs="Arial"/>
                <w:i/>
                <w:sz w:val="20"/>
                <w:szCs w:val="20"/>
              </w:rPr>
              <w:t>(ustrezno obkrožiti)</w:t>
            </w:r>
            <w:r w:rsidRPr="004C13AE">
              <w:rPr>
                <w:rFonts w:cs="Arial"/>
                <w:sz w:val="20"/>
                <w:szCs w:val="20"/>
              </w:rPr>
              <w:t>:</w:t>
            </w:r>
          </w:p>
        </w:tc>
        <w:tc>
          <w:tcPr>
            <w:tcW w:w="5355" w:type="dxa"/>
            <w:tcBorders>
              <w:left w:val="single" w:sz="2" w:space="0" w:color="000000"/>
              <w:bottom w:val="single" w:sz="2" w:space="0" w:color="000000"/>
              <w:right w:val="single" w:sz="2" w:space="0" w:color="000000"/>
            </w:tcBorders>
          </w:tcPr>
          <w:p w14:paraId="771BCB31" w14:textId="77777777" w:rsidR="007A5298" w:rsidRPr="004C13AE" w:rsidRDefault="007A5298" w:rsidP="00734E6A">
            <w:pPr>
              <w:tabs>
                <w:tab w:val="left" w:pos="284"/>
              </w:tabs>
              <w:snapToGrid w:val="0"/>
              <w:rPr>
                <w:sz w:val="20"/>
                <w:szCs w:val="20"/>
              </w:rPr>
            </w:pPr>
            <w:r w:rsidRPr="004C13AE">
              <w:rPr>
                <w:rFonts w:cs="Arial"/>
                <w:sz w:val="20"/>
                <w:szCs w:val="20"/>
              </w:rPr>
              <w:t xml:space="preserve">                 DA           NE</w:t>
            </w:r>
          </w:p>
        </w:tc>
      </w:tr>
      <w:tr w:rsidR="007A5298" w:rsidRPr="004C13AE" w14:paraId="66426FD6" w14:textId="77777777" w:rsidTr="00734E6A">
        <w:tc>
          <w:tcPr>
            <w:tcW w:w="4248" w:type="dxa"/>
            <w:tcBorders>
              <w:left w:val="single" w:sz="2" w:space="0" w:color="000000"/>
              <w:bottom w:val="single" w:sz="2" w:space="0" w:color="000000"/>
            </w:tcBorders>
          </w:tcPr>
          <w:p w14:paraId="75495213" w14:textId="77777777" w:rsidR="007A5298" w:rsidRPr="004C13AE" w:rsidRDefault="007A5298" w:rsidP="00734E6A">
            <w:pPr>
              <w:tabs>
                <w:tab w:val="left" w:pos="284"/>
              </w:tabs>
              <w:snapToGrid w:val="0"/>
              <w:ind w:left="181" w:hanging="181"/>
              <w:rPr>
                <w:sz w:val="20"/>
                <w:szCs w:val="20"/>
              </w:rPr>
            </w:pPr>
            <w:r w:rsidRPr="004C13AE">
              <w:rPr>
                <w:sz w:val="20"/>
                <w:szCs w:val="20"/>
              </w:rPr>
              <w:t>Matična številka:</w:t>
            </w:r>
          </w:p>
        </w:tc>
        <w:tc>
          <w:tcPr>
            <w:tcW w:w="5355" w:type="dxa"/>
            <w:tcBorders>
              <w:left w:val="single" w:sz="2" w:space="0" w:color="000000"/>
              <w:bottom w:val="single" w:sz="2" w:space="0" w:color="000000"/>
              <w:right w:val="single" w:sz="2" w:space="0" w:color="000000"/>
            </w:tcBorders>
          </w:tcPr>
          <w:p w14:paraId="2C2D7085" w14:textId="77777777" w:rsidR="007A5298" w:rsidRPr="004C13AE" w:rsidRDefault="007A5298" w:rsidP="00734E6A">
            <w:pPr>
              <w:tabs>
                <w:tab w:val="left" w:pos="284"/>
              </w:tabs>
              <w:snapToGrid w:val="0"/>
              <w:rPr>
                <w:sz w:val="20"/>
                <w:szCs w:val="20"/>
              </w:rPr>
            </w:pPr>
          </w:p>
        </w:tc>
      </w:tr>
      <w:tr w:rsidR="007A5298" w:rsidRPr="004C13AE" w14:paraId="54331D65" w14:textId="77777777" w:rsidTr="00734E6A">
        <w:tc>
          <w:tcPr>
            <w:tcW w:w="4248" w:type="dxa"/>
            <w:tcBorders>
              <w:left w:val="single" w:sz="2" w:space="0" w:color="000000"/>
              <w:bottom w:val="single" w:sz="2" w:space="0" w:color="000000"/>
            </w:tcBorders>
          </w:tcPr>
          <w:p w14:paraId="1DC95690"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Zakoniti zastopnik:</w:t>
            </w:r>
          </w:p>
        </w:tc>
        <w:tc>
          <w:tcPr>
            <w:tcW w:w="5355" w:type="dxa"/>
            <w:tcBorders>
              <w:left w:val="single" w:sz="2" w:space="0" w:color="000000"/>
              <w:bottom w:val="single" w:sz="2" w:space="0" w:color="000000"/>
              <w:right w:val="single" w:sz="2" w:space="0" w:color="000000"/>
            </w:tcBorders>
          </w:tcPr>
          <w:p w14:paraId="3E3A0DE0" w14:textId="77777777" w:rsidR="007A5298" w:rsidRPr="004C13AE" w:rsidRDefault="007A5298" w:rsidP="00DF36DC">
            <w:pPr>
              <w:tabs>
                <w:tab w:val="left" w:pos="284"/>
              </w:tabs>
              <w:snapToGrid w:val="0"/>
              <w:rPr>
                <w:sz w:val="20"/>
                <w:szCs w:val="20"/>
              </w:rPr>
            </w:pPr>
          </w:p>
        </w:tc>
      </w:tr>
      <w:tr w:rsidR="007A5298" w:rsidRPr="004C13AE" w14:paraId="60DA7205" w14:textId="77777777" w:rsidTr="00734E6A">
        <w:tc>
          <w:tcPr>
            <w:tcW w:w="4248" w:type="dxa"/>
            <w:tcBorders>
              <w:left w:val="single" w:sz="2" w:space="0" w:color="000000"/>
              <w:bottom w:val="single" w:sz="2" w:space="0" w:color="000000"/>
            </w:tcBorders>
          </w:tcPr>
          <w:p w14:paraId="47FB8F6C"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Elektronski naslov:</w:t>
            </w:r>
          </w:p>
        </w:tc>
        <w:tc>
          <w:tcPr>
            <w:tcW w:w="5355" w:type="dxa"/>
            <w:tcBorders>
              <w:left w:val="single" w:sz="2" w:space="0" w:color="000000"/>
              <w:bottom w:val="single" w:sz="2" w:space="0" w:color="000000"/>
              <w:right w:val="single" w:sz="2" w:space="0" w:color="000000"/>
            </w:tcBorders>
          </w:tcPr>
          <w:p w14:paraId="18B9F303" w14:textId="77777777" w:rsidR="007A5298" w:rsidRPr="004C13AE" w:rsidRDefault="007A5298" w:rsidP="00734E6A">
            <w:pPr>
              <w:tabs>
                <w:tab w:val="left" w:pos="284"/>
              </w:tabs>
              <w:snapToGrid w:val="0"/>
              <w:ind w:left="181" w:hanging="181"/>
              <w:rPr>
                <w:sz w:val="20"/>
                <w:szCs w:val="20"/>
              </w:rPr>
            </w:pPr>
          </w:p>
          <w:p w14:paraId="30AC6639" w14:textId="77777777" w:rsidR="007A5298" w:rsidRPr="004C13AE" w:rsidRDefault="007A5298" w:rsidP="00DF36DC">
            <w:pPr>
              <w:tabs>
                <w:tab w:val="left" w:pos="284"/>
              </w:tabs>
              <w:snapToGrid w:val="0"/>
              <w:rPr>
                <w:sz w:val="20"/>
                <w:szCs w:val="20"/>
              </w:rPr>
            </w:pPr>
          </w:p>
        </w:tc>
      </w:tr>
      <w:tr w:rsidR="007A5298" w:rsidRPr="004C13AE" w14:paraId="1FDC436A" w14:textId="77777777" w:rsidTr="00734E6A">
        <w:tc>
          <w:tcPr>
            <w:tcW w:w="4248" w:type="dxa"/>
            <w:tcBorders>
              <w:left w:val="single" w:sz="2" w:space="0" w:color="000000"/>
              <w:bottom w:val="single" w:sz="2" w:space="0" w:color="000000"/>
            </w:tcBorders>
          </w:tcPr>
          <w:p w14:paraId="37551770" w14:textId="77777777" w:rsidR="007A5298" w:rsidRPr="004C13AE" w:rsidRDefault="007A5298" w:rsidP="00734E6A">
            <w:pPr>
              <w:tabs>
                <w:tab w:val="left" w:pos="284"/>
              </w:tabs>
              <w:snapToGrid w:val="0"/>
              <w:spacing w:before="60" w:after="60"/>
              <w:ind w:left="181" w:hanging="181"/>
              <w:rPr>
                <w:sz w:val="20"/>
                <w:szCs w:val="20"/>
              </w:rPr>
            </w:pPr>
            <w:r w:rsidRPr="004C13AE">
              <w:rPr>
                <w:sz w:val="20"/>
                <w:szCs w:val="20"/>
              </w:rPr>
              <w:t>Telefonska številka:</w:t>
            </w:r>
          </w:p>
        </w:tc>
        <w:tc>
          <w:tcPr>
            <w:tcW w:w="5355" w:type="dxa"/>
            <w:tcBorders>
              <w:left w:val="single" w:sz="2" w:space="0" w:color="000000"/>
              <w:bottom w:val="single" w:sz="2" w:space="0" w:color="000000"/>
              <w:right w:val="single" w:sz="2" w:space="0" w:color="000000"/>
            </w:tcBorders>
          </w:tcPr>
          <w:p w14:paraId="463CA6EA" w14:textId="77777777" w:rsidR="007A5298" w:rsidRPr="004C13AE" w:rsidRDefault="007A5298" w:rsidP="00DF36DC">
            <w:pPr>
              <w:tabs>
                <w:tab w:val="left" w:pos="284"/>
              </w:tabs>
              <w:snapToGrid w:val="0"/>
              <w:rPr>
                <w:sz w:val="20"/>
                <w:szCs w:val="20"/>
              </w:rPr>
            </w:pPr>
          </w:p>
        </w:tc>
      </w:tr>
      <w:tr w:rsidR="007A5298" w:rsidRPr="004C13AE" w14:paraId="59C70C6D" w14:textId="77777777" w:rsidTr="00734E6A">
        <w:tc>
          <w:tcPr>
            <w:tcW w:w="4248" w:type="dxa"/>
            <w:tcBorders>
              <w:left w:val="single" w:sz="2" w:space="0" w:color="000000"/>
              <w:bottom w:val="single" w:sz="2" w:space="0" w:color="000000"/>
            </w:tcBorders>
          </w:tcPr>
          <w:p w14:paraId="6012FC44" w14:textId="77777777" w:rsidR="007A5298" w:rsidRPr="004C13AE" w:rsidRDefault="007A5298" w:rsidP="00734E6A">
            <w:pPr>
              <w:snapToGrid w:val="0"/>
              <w:spacing w:before="60" w:after="60"/>
              <w:rPr>
                <w:sz w:val="20"/>
                <w:szCs w:val="20"/>
              </w:rPr>
            </w:pPr>
            <w:r w:rsidRPr="004C13AE">
              <w:rPr>
                <w:sz w:val="20"/>
                <w:szCs w:val="20"/>
              </w:rPr>
              <w:t>MSP</w:t>
            </w:r>
            <w:r w:rsidRPr="004C13AE">
              <w:rPr>
                <w:rStyle w:val="Sprotnaopomba-sklic"/>
                <w:sz w:val="20"/>
                <w:szCs w:val="20"/>
              </w:rPr>
              <w:footnoteReference w:id="3"/>
            </w:r>
            <w:r w:rsidRPr="004C13AE">
              <w:rPr>
                <w:sz w:val="20"/>
                <w:szCs w:val="20"/>
              </w:rPr>
              <w:t xml:space="preserve">     </w:t>
            </w:r>
            <w:r w:rsidRPr="004C13AE">
              <w:rPr>
                <w:i/>
                <w:sz w:val="20"/>
                <w:szCs w:val="20"/>
              </w:rPr>
              <w:t>(obkrožiti DA/NE)</w:t>
            </w:r>
            <w:r w:rsidRPr="004C13AE">
              <w:rPr>
                <w:sz w:val="20"/>
                <w:szCs w:val="20"/>
              </w:rPr>
              <w:t>:</w:t>
            </w:r>
          </w:p>
        </w:tc>
        <w:tc>
          <w:tcPr>
            <w:tcW w:w="5355" w:type="dxa"/>
            <w:tcBorders>
              <w:left w:val="single" w:sz="2" w:space="0" w:color="000000"/>
              <w:bottom w:val="single" w:sz="2" w:space="0" w:color="000000"/>
              <w:right w:val="single" w:sz="2" w:space="0" w:color="000000"/>
            </w:tcBorders>
          </w:tcPr>
          <w:p w14:paraId="5364B6D6" w14:textId="77777777" w:rsidR="007A5298" w:rsidRPr="004C13AE" w:rsidRDefault="007A5298" w:rsidP="00734E6A">
            <w:pPr>
              <w:tabs>
                <w:tab w:val="left" w:pos="284"/>
              </w:tabs>
              <w:snapToGrid w:val="0"/>
              <w:ind w:left="181" w:hanging="181"/>
              <w:rPr>
                <w:sz w:val="20"/>
                <w:szCs w:val="20"/>
              </w:rPr>
            </w:pPr>
            <w:r w:rsidRPr="004C13AE">
              <w:rPr>
                <w:sz w:val="20"/>
                <w:szCs w:val="20"/>
              </w:rPr>
              <w:t xml:space="preserve">               DA      NE</w:t>
            </w:r>
          </w:p>
        </w:tc>
      </w:tr>
      <w:tr w:rsidR="007A5298" w:rsidRPr="004C13AE" w14:paraId="62548A00" w14:textId="77777777" w:rsidTr="00734E6A">
        <w:tc>
          <w:tcPr>
            <w:tcW w:w="4248" w:type="dxa"/>
            <w:tcBorders>
              <w:left w:val="single" w:sz="2" w:space="0" w:color="000000"/>
              <w:bottom w:val="single" w:sz="2" w:space="0" w:color="000000"/>
            </w:tcBorders>
          </w:tcPr>
          <w:p w14:paraId="4377598B" w14:textId="77777777" w:rsidR="007A5298" w:rsidRPr="004C13AE" w:rsidRDefault="007A5298" w:rsidP="00734E6A">
            <w:pPr>
              <w:snapToGrid w:val="0"/>
              <w:spacing w:before="60" w:after="60"/>
              <w:ind w:left="460"/>
              <w:rPr>
                <w:sz w:val="20"/>
                <w:szCs w:val="20"/>
              </w:rPr>
            </w:pPr>
            <w:r w:rsidRPr="004C13AE">
              <w:rPr>
                <w:sz w:val="20"/>
                <w:szCs w:val="20"/>
              </w:rPr>
              <w:t>Kontaktna oseba v tem postopku:</w:t>
            </w:r>
          </w:p>
        </w:tc>
        <w:tc>
          <w:tcPr>
            <w:tcW w:w="5355" w:type="dxa"/>
            <w:tcBorders>
              <w:left w:val="single" w:sz="2" w:space="0" w:color="000000"/>
              <w:bottom w:val="single" w:sz="2" w:space="0" w:color="000000"/>
              <w:right w:val="single" w:sz="2" w:space="0" w:color="000000"/>
            </w:tcBorders>
          </w:tcPr>
          <w:p w14:paraId="717CF875" w14:textId="77777777" w:rsidR="007A5298" w:rsidRPr="004C13AE" w:rsidRDefault="007A5298" w:rsidP="00DF36DC">
            <w:pPr>
              <w:tabs>
                <w:tab w:val="left" w:pos="284"/>
              </w:tabs>
              <w:snapToGrid w:val="0"/>
              <w:rPr>
                <w:sz w:val="20"/>
                <w:szCs w:val="20"/>
              </w:rPr>
            </w:pPr>
          </w:p>
        </w:tc>
      </w:tr>
      <w:tr w:rsidR="007A5298" w:rsidRPr="004C13AE" w14:paraId="04D56CBE" w14:textId="77777777" w:rsidTr="00734E6A">
        <w:tc>
          <w:tcPr>
            <w:tcW w:w="4248" w:type="dxa"/>
            <w:tcBorders>
              <w:left w:val="single" w:sz="2" w:space="0" w:color="000000"/>
              <w:bottom w:val="single" w:sz="2" w:space="0" w:color="000000"/>
            </w:tcBorders>
          </w:tcPr>
          <w:p w14:paraId="603F189C" w14:textId="77777777" w:rsidR="007A5298" w:rsidRPr="004C13AE" w:rsidRDefault="007A5298" w:rsidP="00734E6A">
            <w:pPr>
              <w:snapToGrid w:val="0"/>
              <w:spacing w:before="60" w:after="60"/>
              <w:ind w:left="460"/>
              <w:rPr>
                <w:sz w:val="20"/>
                <w:szCs w:val="20"/>
              </w:rPr>
            </w:pPr>
            <w:r w:rsidRPr="004C13AE">
              <w:rPr>
                <w:sz w:val="20"/>
                <w:szCs w:val="20"/>
              </w:rPr>
              <w:t xml:space="preserve">Telefon kontaktne osebe: </w:t>
            </w:r>
          </w:p>
        </w:tc>
        <w:tc>
          <w:tcPr>
            <w:tcW w:w="5355" w:type="dxa"/>
            <w:tcBorders>
              <w:left w:val="single" w:sz="2" w:space="0" w:color="000000"/>
              <w:bottom w:val="single" w:sz="2" w:space="0" w:color="000000"/>
              <w:right w:val="single" w:sz="2" w:space="0" w:color="000000"/>
            </w:tcBorders>
          </w:tcPr>
          <w:p w14:paraId="693DD9B2" w14:textId="77777777" w:rsidR="007A5298" w:rsidRPr="004C13AE" w:rsidRDefault="007A5298" w:rsidP="00DF36DC">
            <w:pPr>
              <w:tabs>
                <w:tab w:val="left" w:pos="284"/>
              </w:tabs>
              <w:snapToGrid w:val="0"/>
              <w:rPr>
                <w:sz w:val="20"/>
                <w:szCs w:val="20"/>
              </w:rPr>
            </w:pPr>
          </w:p>
        </w:tc>
      </w:tr>
      <w:tr w:rsidR="007A5298" w:rsidRPr="004C13AE" w14:paraId="0BB7DBC2" w14:textId="77777777" w:rsidTr="00734E6A">
        <w:tc>
          <w:tcPr>
            <w:tcW w:w="4248" w:type="dxa"/>
            <w:tcBorders>
              <w:left w:val="single" w:sz="2" w:space="0" w:color="000000"/>
              <w:bottom w:val="single" w:sz="2" w:space="0" w:color="000000"/>
            </w:tcBorders>
          </w:tcPr>
          <w:p w14:paraId="0AB957CB" w14:textId="77777777" w:rsidR="007A5298" w:rsidRPr="004C13AE" w:rsidRDefault="007A5298" w:rsidP="00734E6A">
            <w:pPr>
              <w:snapToGrid w:val="0"/>
              <w:spacing w:before="60" w:after="60"/>
              <w:ind w:left="460"/>
              <w:rPr>
                <w:sz w:val="20"/>
                <w:szCs w:val="20"/>
              </w:rPr>
            </w:pPr>
            <w:r w:rsidRPr="004C13AE">
              <w:rPr>
                <w:sz w:val="20"/>
                <w:szCs w:val="20"/>
              </w:rPr>
              <w:t xml:space="preserve">Elektronska pošta kontaktne osebe: </w:t>
            </w:r>
          </w:p>
        </w:tc>
        <w:tc>
          <w:tcPr>
            <w:tcW w:w="5355" w:type="dxa"/>
            <w:tcBorders>
              <w:left w:val="single" w:sz="2" w:space="0" w:color="000000"/>
              <w:bottom w:val="single" w:sz="2" w:space="0" w:color="000000"/>
              <w:right w:val="single" w:sz="2" w:space="0" w:color="000000"/>
            </w:tcBorders>
          </w:tcPr>
          <w:p w14:paraId="0369C504" w14:textId="77777777" w:rsidR="007A5298" w:rsidRPr="004C13AE" w:rsidRDefault="007A5298" w:rsidP="00DF36DC">
            <w:pPr>
              <w:tabs>
                <w:tab w:val="left" w:pos="284"/>
              </w:tabs>
              <w:snapToGrid w:val="0"/>
              <w:rPr>
                <w:sz w:val="20"/>
                <w:szCs w:val="20"/>
              </w:rPr>
            </w:pPr>
          </w:p>
        </w:tc>
      </w:tr>
    </w:tbl>
    <w:p w14:paraId="7584D43F" w14:textId="77777777" w:rsidR="007A5298" w:rsidRPr="004C13AE" w:rsidRDefault="007A5298" w:rsidP="00207F95">
      <w:pPr>
        <w:pStyle w:val="Default"/>
        <w:jc w:val="both"/>
        <w:rPr>
          <w:rFonts w:ascii="Trebuchet MS" w:hAnsi="Trebuchet MS" w:cs="Trebuchet MS"/>
          <w:color w:val="auto"/>
          <w:sz w:val="20"/>
          <w:szCs w:val="20"/>
        </w:rPr>
      </w:pPr>
    </w:p>
    <w:p w14:paraId="520C113A" w14:textId="4BE6EFA8" w:rsidR="004B46F8" w:rsidRPr="004C13AE" w:rsidRDefault="008831F6" w:rsidP="00207F95">
      <w:pPr>
        <w:pStyle w:val="Default"/>
        <w:jc w:val="both"/>
        <w:rPr>
          <w:rFonts w:ascii="Trebuchet MS" w:hAnsi="Trebuchet MS" w:cs="Trebuchet MS"/>
          <w:color w:val="auto"/>
          <w:sz w:val="20"/>
          <w:szCs w:val="20"/>
        </w:rPr>
      </w:pPr>
      <w:r w:rsidRPr="004C13AE">
        <w:rPr>
          <w:rFonts w:ascii="Trebuchet MS" w:hAnsi="Trebuchet MS" w:cs="Trebuchet MS"/>
          <w:color w:val="auto"/>
          <w:sz w:val="20"/>
          <w:szCs w:val="20"/>
        </w:rPr>
        <w:t>izjavljam</w:t>
      </w:r>
      <w:r w:rsidR="00A02C57" w:rsidRPr="004C13AE">
        <w:rPr>
          <w:rFonts w:ascii="Trebuchet MS" w:hAnsi="Trebuchet MS" w:cs="Trebuchet MS"/>
          <w:color w:val="auto"/>
          <w:sz w:val="20"/>
          <w:szCs w:val="20"/>
        </w:rPr>
        <w:t>o</w:t>
      </w:r>
      <w:r w:rsidRPr="004C13AE">
        <w:rPr>
          <w:rFonts w:ascii="Trebuchet MS" w:hAnsi="Trebuchet MS" w:cs="Trebuchet MS"/>
          <w:color w:val="auto"/>
          <w:sz w:val="20"/>
          <w:szCs w:val="20"/>
        </w:rPr>
        <w:t>, da smo seznanjeni z določbo petega odstavka, v povezavi z drugim in tretjim odstavkom 94. člena ZJN-3, da so neposredna plačila podizvajalcem obvezna le, če kot podizvajalec to zahtevamo. Glede na določbo 94. člena ZJN-3 izjavljamo, d</w:t>
      </w:r>
      <w:r w:rsidR="00A06558" w:rsidRPr="004C13AE">
        <w:rPr>
          <w:rFonts w:ascii="Trebuchet MS" w:hAnsi="Trebuchet MS" w:cs="Trebuchet MS"/>
          <w:color w:val="auto"/>
          <w:sz w:val="20"/>
          <w:szCs w:val="20"/>
        </w:rPr>
        <w:t xml:space="preserve">a pri izvedbi javnega naročila </w:t>
      </w:r>
      <w:r w:rsidR="00744099" w:rsidRPr="004C13AE">
        <w:rPr>
          <w:rFonts w:ascii="Trebuchet MS" w:hAnsi="Trebuchet MS"/>
          <w:sz w:val="20"/>
          <w:szCs w:val="20"/>
        </w:rPr>
        <w:t xml:space="preserve">»Izvajanje gospodarske javne službe izvajanje javnih linijskih prevozov v mestnem prometu </w:t>
      </w:r>
      <w:r w:rsidR="00744099" w:rsidRPr="004C13AE">
        <w:rPr>
          <w:rFonts w:ascii="Trebuchet MS" w:hAnsi="Trebuchet MS"/>
          <w:bCs/>
          <w:sz w:val="20"/>
          <w:szCs w:val="20"/>
        </w:rPr>
        <w:t>Mestne občine Celje</w:t>
      </w:r>
      <w:r w:rsidR="001A68BB" w:rsidRPr="004C13AE">
        <w:rPr>
          <w:rFonts w:ascii="Trebuchet MS" w:hAnsi="Trebuchet MS"/>
          <w:b/>
          <w:bCs/>
          <w:caps/>
          <w:sz w:val="20"/>
          <w:szCs w:val="20"/>
        </w:rPr>
        <w:t>«</w:t>
      </w:r>
      <w:r w:rsidR="004B46F8" w:rsidRPr="004C13AE">
        <w:rPr>
          <w:rFonts w:ascii="Trebuchet MS" w:hAnsi="Trebuchet MS" w:cs="Trebuchet MS"/>
          <w:color w:val="auto"/>
          <w:sz w:val="20"/>
          <w:szCs w:val="20"/>
        </w:rPr>
        <w:t>, v katerem bomo dela izvajali kot podizvajalec:</w:t>
      </w:r>
    </w:p>
    <w:p w14:paraId="76E17862" w14:textId="7F75C79D" w:rsidR="004B46F8" w:rsidRPr="004C13AE" w:rsidRDefault="004B46F8" w:rsidP="00DF36DC">
      <w:pPr>
        <w:pStyle w:val="Default"/>
        <w:jc w:val="both"/>
        <w:rPr>
          <w:rFonts w:ascii="Trebuchet MS" w:hAnsi="Trebuchet MS" w:cs="Trebuchet MS"/>
          <w:b/>
          <w:i/>
          <w:color w:val="auto"/>
          <w:sz w:val="20"/>
          <w:szCs w:val="20"/>
        </w:rPr>
      </w:pPr>
      <w:r w:rsidRPr="004C13AE">
        <w:rPr>
          <w:rFonts w:ascii="Trebuchet MS" w:hAnsi="Trebuchet MS" w:cs="Trebuchet MS"/>
          <w:b/>
          <w:color w:val="auto"/>
          <w:sz w:val="20"/>
          <w:szCs w:val="20"/>
        </w:rPr>
        <w:t>zahtevamo neposredno plačilo:</w:t>
      </w:r>
      <w:r w:rsidR="00DF36DC">
        <w:rPr>
          <w:rFonts w:ascii="Trebuchet MS" w:hAnsi="Trebuchet MS" w:cs="Trebuchet MS"/>
          <w:b/>
          <w:color w:val="auto"/>
          <w:sz w:val="20"/>
          <w:szCs w:val="20"/>
        </w:rPr>
        <w:tab/>
      </w:r>
      <w:r w:rsidR="00DF36DC">
        <w:rPr>
          <w:rFonts w:ascii="Trebuchet MS" w:hAnsi="Trebuchet MS" w:cs="Trebuchet MS"/>
          <w:b/>
          <w:color w:val="auto"/>
          <w:sz w:val="20"/>
          <w:szCs w:val="20"/>
        </w:rPr>
        <w:tab/>
      </w:r>
      <w:r w:rsidRPr="004C13AE">
        <w:rPr>
          <w:rFonts w:ascii="Trebuchet MS" w:hAnsi="Trebuchet MS" w:cs="Trebuchet MS"/>
          <w:b/>
          <w:i/>
          <w:color w:val="auto"/>
          <w:sz w:val="20"/>
          <w:szCs w:val="20"/>
        </w:rPr>
        <w:t>(obvezno ustrezno obkrožiti)</w:t>
      </w:r>
    </w:p>
    <w:p w14:paraId="42D4445B" w14:textId="77777777" w:rsidR="004B46F8" w:rsidRPr="004C13AE" w:rsidRDefault="004B46F8" w:rsidP="00207F95">
      <w:pPr>
        <w:pStyle w:val="Default"/>
        <w:jc w:val="both"/>
        <w:rPr>
          <w:rFonts w:ascii="Trebuchet MS" w:hAnsi="Trebuchet MS" w:cs="Trebuchet MS"/>
          <w:b/>
          <w:color w:val="auto"/>
          <w:sz w:val="20"/>
          <w:szCs w:val="20"/>
        </w:rPr>
      </w:pPr>
      <w:r w:rsidRPr="004C13AE">
        <w:rPr>
          <w:rFonts w:ascii="Trebuchet MS" w:hAnsi="Trebuchet MS" w:cs="Trebuchet MS"/>
          <w:b/>
          <w:color w:val="auto"/>
          <w:sz w:val="20"/>
          <w:szCs w:val="20"/>
        </w:rPr>
        <w:t xml:space="preserve"> </w:t>
      </w:r>
    </w:p>
    <w:p w14:paraId="644F4188" w14:textId="77777777" w:rsidR="004B46F8" w:rsidRPr="004C13AE" w:rsidRDefault="00A02C57" w:rsidP="005758CC">
      <w:pPr>
        <w:pStyle w:val="Default"/>
        <w:numPr>
          <w:ilvl w:val="0"/>
          <w:numId w:val="9"/>
        </w:numPr>
        <w:jc w:val="both"/>
        <w:rPr>
          <w:rFonts w:ascii="Trebuchet MS" w:hAnsi="Trebuchet MS" w:cs="Trebuchet MS"/>
          <w:color w:val="auto"/>
          <w:sz w:val="20"/>
          <w:szCs w:val="20"/>
        </w:rPr>
      </w:pPr>
      <w:r w:rsidRPr="004C13AE">
        <w:rPr>
          <w:rFonts w:ascii="Trebuchet MS" w:hAnsi="Trebuchet MS" w:cs="Trebuchet MS"/>
          <w:b/>
          <w:color w:val="auto"/>
          <w:sz w:val="20"/>
          <w:szCs w:val="20"/>
        </w:rPr>
        <w:t xml:space="preserve">DA, </w:t>
      </w:r>
      <w:r w:rsidRPr="004C13AE">
        <w:rPr>
          <w:rFonts w:ascii="Trebuchet MS" w:hAnsi="Trebuchet MS" w:cs="Trebuchet MS"/>
          <w:color w:val="auto"/>
          <w:sz w:val="20"/>
          <w:szCs w:val="20"/>
        </w:rPr>
        <w:t>v tem primeru</w:t>
      </w:r>
      <w:r w:rsidRPr="004C13AE">
        <w:rPr>
          <w:rFonts w:ascii="Trebuchet MS" w:hAnsi="Trebuchet MS" w:cs="Trebuchet MS"/>
          <w:b/>
          <w:color w:val="auto"/>
          <w:sz w:val="20"/>
          <w:szCs w:val="20"/>
        </w:rPr>
        <w:t xml:space="preserve"> </w:t>
      </w:r>
      <w:r w:rsidRPr="004C13AE">
        <w:rPr>
          <w:rFonts w:ascii="Trebuchet MS" w:hAnsi="Trebuchet MS" w:cs="Trebuchet MS"/>
          <w:color w:val="auto"/>
          <w:sz w:val="20"/>
          <w:szCs w:val="20"/>
        </w:rPr>
        <w:t>k</w:t>
      </w:r>
      <w:r w:rsidR="004B46F8" w:rsidRPr="004C13AE">
        <w:rPr>
          <w:rFonts w:ascii="Trebuchet MS" w:hAnsi="Trebuchet MS" w:cs="Trebuchet MS"/>
          <w:color w:val="auto"/>
          <w:sz w:val="20"/>
          <w:szCs w:val="20"/>
        </w:rPr>
        <w:t>ot podizvajalec soglašamo, da naročnik namesto izbranemu ponudniku pri katerem nastopamo kot podizvajalec, poravna našo terjatev do izbranega ponudnika, in sicer na podlagi izstavljenega računa, ki ga bo predhodno potrdil ponudnik in bo priloga računu, ki ga</w:t>
      </w:r>
      <w:r w:rsidR="003B391E" w:rsidRPr="004C13AE">
        <w:rPr>
          <w:rFonts w:ascii="Trebuchet MS" w:hAnsi="Trebuchet MS" w:cs="Trebuchet MS"/>
          <w:color w:val="auto"/>
          <w:sz w:val="20"/>
          <w:szCs w:val="20"/>
        </w:rPr>
        <w:t xml:space="preserve"> bo </w:t>
      </w:r>
      <w:r w:rsidR="00744099" w:rsidRPr="004C13AE">
        <w:rPr>
          <w:rFonts w:ascii="Trebuchet MS" w:hAnsi="Trebuchet MS" w:cs="Trebuchet MS"/>
          <w:color w:val="auto"/>
          <w:sz w:val="20"/>
          <w:szCs w:val="20"/>
        </w:rPr>
        <w:t xml:space="preserve">ponudnik </w:t>
      </w:r>
      <w:r w:rsidR="003B391E" w:rsidRPr="004C13AE">
        <w:rPr>
          <w:rFonts w:ascii="Trebuchet MS" w:hAnsi="Trebuchet MS" w:cs="Trebuchet MS"/>
          <w:color w:val="auto"/>
          <w:sz w:val="20"/>
          <w:szCs w:val="20"/>
        </w:rPr>
        <w:t xml:space="preserve">izstavil </w:t>
      </w:r>
      <w:r w:rsidR="00744099" w:rsidRPr="004C13AE">
        <w:rPr>
          <w:rFonts w:ascii="Trebuchet MS" w:hAnsi="Trebuchet MS" w:cs="Trebuchet MS"/>
          <w:color w:val="auto"/>
          <w:sz w:val="20"/>
          <w:szCs w:val="20"/>
        </w:rPr>
        <w:t>naročniku</w:t>
      </w:r>
      <w:r w:rsidR="003B391E" w:rsidRPr="004C13AE">
        <w:rPr>
          <w:rFonts w:ascii="Trebuchet MS" w:hAnsi="Trebuchet MS" w:cs="Trebuchet MS"/>
          <w:color w:val="auto"/>
          <w:sz w:val="20"/>
          <w:szCs w:val="20"/>
        </w:rPr>
        <w:t>;</w:t>
      </w:r>
    </w:p>
    <w:p w14:paraId="4F91DC84" w14:textId="77777777" w:rsidR="004B46F8" w:rsidRPr="004C13AE" w:rsidRDefault="004B46F8" w:rsidP="00207F95">
      <w:pPr>
        <w:pStyle w:val="Default"/>
        <w:jc w:val="both"/>
        <w:rPr>
          <w:rFonts w:ascii="Trebuchet MS" w:hAnsi="Trebuchet MS" w:cs="Trebuchet MS"/>
          <w:b/>
          <w:color w:val="auto"/>
          <w:sz w:val="20"/>
          <w:szCs w:val="20"/>
        </w:rPr>
      </w:pPr>
    </w:p>
    <w:p w14:paraId="3AC650FF" w14:textId="00A38251" w:rsidR="00E40592" w:rsidRPr="004C13AE" w:rsidRDefault="00A02C57" w:rsidP="00207F95">
      <w:pPr>
        <w:pStyle w:val="Default"/>
        <w:numPr>
          <w:ilvl w:val="0"/>
          <w:numId w:val="9"/>
        </w:numPr>
        <w:jc w:val="both"/>
        <w:rPr>
          <w:rFonts w:ascii="Trebuchet MS" w:hAnsi="Trebuchet MS" w:cs="Trebuchet MS"/>
          <w:color w:val="auto"/>
          <w:sz w:val="20"/>
          <w:szCs w:val="20"/>
        </w:rPr>
      </w:pPr>
      <w:r w:rsidRPr="004C13AE">
        <w:rPr>
          <w:rFonts w:ascii="Trebuchet MS" w:hAnsi="Trebuchet MS" w:cs="Trebuchet MS"/>
          <w:b/>
          <w:color w:val="auto"/>
          <w:sz w:val="20"/>
          <w:szCs w:val="20"/>
        </w:rPr>
        <w:t xml:space="preserve">NE, </w:t>
      </w:r>
      <w:r w:rsidRPr="004C13AE">
        <w:rPr>
          <w:rFonts w:ascii="Trebuchet MS" w:hAnsi="Trebuchet MS" w:cs="Trebuchet MS"/>
          <w:color w:val="auto"/>
          <w:sz w:val="20"/>
          <w:szCs w:val="20"/>
        </w:rPr>
        <w:t>v tem primeru bomo</w:t>
      </w:r>
      <w:r w:rsidRPr="004C13AE">
        <w:rPr>
          <w:rFonts w:ascii="Trebuchet MS" w:hAnsi="Trebuchet MS" w:cs="Trebuchet MS"/>
          <w:b/>
          <w:color w:val="auto"/>
          <w:sz w:val="20"/>
          <w:szCs w:val="20"/>
        </w:rPr>
        <w:t xml:space="preserve"> </w:t>
      </w:r>
      <w:r w:rsidRPr="004C13AE">
        <w:rPr>
          <w:rFonts w:ascii="Trebuchet MS" w:hAnsi="Trebuchet MS" w:cs="Trebuchet MS"/>
          <w:color w:val="auto"/>
          <w:sz w:val="20"/>
          <w:szCs w:val="20"/>
        </w:rPr>
        <w:t>p</w:t>
      </w:r>
      <w:r w:rsidR="004B46F8" w:rsidRPr="004C13AE">
        <w:rPr>
          <w:rFonts w:ascii="Trebuchet MS" w:hAnsi="Trebuchet MS" w:cs="Trebuchet MS"/>
          <w:color w:val="auto"/>
          <w:sz w:val="20"/>
          <w:szCs w:val="20"/>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sidR="003B391E" w:rsidRPr="004C13AE">
        <w:rPr>
          <w:rFonts w:ascii="Trebuchet MS" w:hAnsi="Trebuchet MS" w:cs="Trebuchet MS"/>
          <w:color w:val="auto"/>
          <w:sz w:val="20"/>
          <w:szCs w:val="20"/>
        </w:rPr>
        <w:t>a vsa dela, ki jih bomo izvedli</w:t>
      </w:r>
      <w:r w:rsidR="00744099" w:rsidRPr="004C13AE">
        <w:rPr>
          <w:rFonts w:ascii="Trebuchet MS" w:hAnsi="Trebuchet MS" w:cs="Trebuchet MS"/>
          <w:color w:val="auto"/>
          <w:sz w:val="20"/>
          <w:szCs w:val="20"/>
        </w:rPr>
        <w:t>.</w:t>
      </w:r>
    </w:p>
    <w:p w14:paraId="1BCAFF98" w14:textId="3797FF54" w:rsidR="007A5298" w:rsidRDefault="007A5298" w:rsidP="007A5298">
      <w:pPr>
        <w:pStyle w:val="Default"/>
        <w:jc w:val="both"/>
        <w:rPr>
          <w:rFonts w:ascii="Trebuchet MS" w:hAnsi="Trebuchet MS" w:cs="Trebuchet MS"/>
          <w:color w:val="auto"/>
          <w:sz w:val="20"/>
          <w:szCs w:val="20"/>
        </w:rPr>
      </w:pPr>
    </w:p>
    <w:p w14:paraId="56A2AA92" w14:textId="6477CCC4" w:rsidR="00DF36DC" w:rsidRDefault="00DF36DC" w:rsidP="00DF36DC">
      <w:pPr>
        <w:widowControl w:val="0"/>
        <w:suppressAutoHyphens/>
        <w:spacing w:line="100" w:lineRule="atLeast"/>
        <w:jc w:val="both"/>
        <w:rPr>
          <w:rFonts w:cs="Helvetica"/>
          <w:b/>
          <w:sz w:val="20"/>
        </w:rPr>
      </w:pPr>
      <w:r w:rsidRPr="003121AC">
        <w:rPr>
          <w:b/>
          <w:sz w:val="20"/>
        </w:rPr>
        <w:t xml:space="preserve">Soglašamo, da naročnik za potrebe tega javnega naročila pridobi podatke iz uradnih evidenc in </w:t>
      </w:r>
      <w:r w:rsidRPr="003121AC">
        <w:rPr>
          <w:b/>
          <w:sz w:val="20"/>
          <w:u w:val="single"/>
        </w:rPr>
        <w:t xml:space="preserve">POOBLAŠČAMO naročnika: </w:t>
      </w:r>
      <w:r w:rsidRPr="003121AC">
        <w:rPr>
          <w:b/>
          <w:bCs/>
          <w:sz w:val="20"/>
          <w:u w:val="single"/>
        </w:rPr>
        <w:t>Mestno občino Celje, Trg celjskih knezov 9, 3000 Celje</w:t>
      </w:r>
      <w:r w:rsidRPr="003121AC">
        <w:rPr>
          <w:b/>
          <w:sz w:val="20"/>
        </w:rPr>
        <w:t>, da pridobi potrdilo iz kazenske evidence pravnih oseb Ministrstva za pravosodje, da nismo bili pravnomočno obsojeni zaradi kaznivih dejanj, navedenih v prvem odstavku 75. členu ZJN-3; pridobi od Okrožnega sodišča (stečajne pisarne) potrdilo</w:t>
      </w:r>
      <w:r>
        <w:rPr>
          <w:b/>
          <w:sz w:val="20"/>
        </w:rPr>
        <w:t xml:space="preserve"> glede izpolnjevanja pogojev v tem postopku javnega naročanja</w:t>
      </w:r>
      <w:r w:rsidRPr="003121AC">
        <w:rPr>
          <w:b/>
          <w:sz w:val="20"/>
        </w:rPr>
        <w:t xml:space="preserve">; pridobi od Finančne uprave Republike Slovenije (oz. pristojnega organa izven Republike Slovenije) podatke o izpolnjevanju davčnih obveznostih, skladno z 2. odstavkom 75. člena ZJN-3 in </w:t>
      </w:r>
      <w:r w:rsidRPr="003121AC">
        <w:rPr>
          <w:rFonts w:cs="Helvetica"/>
          <w:b/>
          <w:sz w:val="20"/>
        </w:rPr>
        <w:t>pridobi podatke za preveritev ponudbe v skladu 89. členom ZJN-3 v enotnem informacijskem sistemu – eDosje iz devetega odstavka 77. člena ZJN-3.</w:t>
      </w:r>
    </w:p>
    <w:p w14:paraId="62F7696C" w14:textId="77777777" w:rsidR="00DF36DC" w:rsidRPr="003121AC" w:rsidRDefault="00DF36DC" w:rsidP="00DF36DC">
      <w:pPr>
        <w:widowControl w:val="0"/>
        <w:suppressAutoHyphens/>
        <w:spacing w:line="100" w:lineRule="atLeast"/>
        <w:jc w:val="both"/>
        <w:rPr>
          <w:b/>
          <w:sz w:val="20"/>
        </w:rPr>
      </w:pPr>
    </w:p>
    <w:tbl>
      <w:tblPr>
        <w:tblW w:w="0" w:type="auto"/>
        <w:tblInd w:w="2" w:type="dxa"/>
        <w:tblLayout w:type="fixed"/>
        <w:tblLook w:val="0000" w:firstRow="0" w:lastRow="0" w:firstColumn="0" w:lastColumn="0" w:noHBand="0" w:noVBand="0"/>
      </w:tblPr>
      <w:tblGrid>
        <w:gridCol w:w="4789"/>
        <w:gridCol w:w="4831"/>
      </w:tblGrid>
      <w:tr w:rsidR="00E40592" w:rsidRPr="004C13AE" w14:paraId="1D9FDA8A" w14:textId="77777777">
        <w:tc>
          <w:tcPr>
            <w:tcW w:w="4789" w:type="dxa"/>
            <w:vAlign w:val="center"/>
          </w:tcPr>
          <w:p w14:paraId="4F9FDC31" w14:textId="77777777" w:rsidR="00E40592" w:rsidRPr="004C13AE" w:rsidRDefault="00E40592" w:rsidP="00136EA9">
            <w:pPr>
              <w:snapToGrid w:val="0"/>
              <w:spacing w:before="60" w:after="40"/>
              <w:rPr>
                <w:sz w:val="20"/>
                <w:szCs w:val="20"/>
              </w:rPr>
            </w:pPr>
            <w:r w:rsidRPr="004C13AE">
              <w:rPr>
                <w:sz w:val="20"/>
                <w:szCs w:val="20"/>
              </w:rPr>
              <w:t>Kraj in datum:</w:t>
            </w:r>
          </w:p>
        </w:tc>
        <w:tc>
          <w:tcPr>
            <w:tcW w:w="4831" w:type="dxa"/>
            <w:vAlign w:val="center"/>
          </w:tcPr>
          <w:p w14:paraId="42CF1686" w14:textId="77777777" w:rsidR="00E40592" w:rsidRPr="004C13AE" w:rsidRDefault="00E40592" w:rsidP="00136EA9">
            <w:pPr>
              <w:snapToGrid w:val="0"/>
              <w:spacing w:before="60" w:after="40"/>
              <w:rPr>
                <w:sz w:val="20"/>
                <w:szCs w:val="20"/>
              </w:rPr>
            </w:pPr>
            <w:r w:rsidRPr="004C13AE">
              <w:rPr>
                <w:sz w:val="20"/>
                <w:szCs w:val="20"/>
              </w:rPr>
              <w:t>Ime in priimek zakonitega zastopnika podizvajalca:</w:t>
            </w:r>
          </w:p>
        </w:tc>
      </w:tr>
      <w:tr w:rsidR="00E40592" w:rsidRPr="004C13AE" w14:paraId="71289188" w14:textId="77777777">
        <w:tc>
          <w:tcPr>
            <w:tcW w:w="4789" w:type="dxa"/>
            <w:vAlign w:val="center"/>
          </w:tcPr>
          <w:p w14:paraId="188F9B07"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31" w:type="dxa"/>
            <w:vAlign w:val="center"/>
          </w:tcPr>
          <w:p w14:paraId="583B2C8A" w14:textId="77777777" w:rsidR="00E40592" w:rsidRPr="004C13AE" w:rsidRDefault="00E40592" w:rsidP="00136EA9">
            <w:pPr>
              <w:snapToGrid w:val="0"/>
              <w:spacing w:before="60" w:after="40"/>
              <w:jc w:val="center"/>
              <w:rPr>
                <w:sz w:val="20"/>
                <w:szCs w:val="20"/>
              </w:rPr>
            </w:pPr>
          </w:p>
        </w:tc>
      </w:tr>
      <w:tr w:rsidR="00E40592" w:rsidRPr="004C13AE" w14:paraId="2CAECEC3" w14:textId="77777777">
        <w:tc>
          <w:tcPr>
            <w:tcW w:w="4789" w:type="dxa"/>
            <w:vAlign w:val="center"/>
          </w:tcPr>
          <w:p w14:paraId="411FEBAA" w14:textId="77777777" w:rsidR="00E40592" w:rsidRPr="004C13AE" w:rsidRDefault="00E40592" w:rsidP="00136EA9">
            <w:pPr>
              <w:snapToGrid w:val="0"/>
              <w:spacing w:before="60" w:after="40"/>
              <w:rPr>
                <w:sz w:val="20"/>
                <w:szCs w:val="20"/>
              </w:rPr>
            </w:pPr>
          </w:p>
        </w:tc>
        <w:tc>
          <w:tcPr>
            <w:tcW w:w="4831" w:type="dxa"/>
            <w:vAlign w:val="center"/>
          </w:tcPr>
          <w:p w14:paraId="00A09CDF" w14:textId="77777777" w:rsidR="00E40592" w:rsidRPr="004C13AE" w:rsidRDefault="00E40592" w:rsidP="00136EA9">
            <w:pPr>
              <w:snapToGrid w:val="0"/>
              <w:spacing w:before="60" w:after="40"/>
              <w:rPr>
                <w:sz w:val="20"/>
                <w:szCs w:val="20"/>
              </w:rPr>
            </w:pPr>
            <w:r w:rsidRPr="004C13AE">
              <w:rPr>
                <w:sz w:val="20"/>
                <w:szCs w:val="20"/>
              </w:rPr>
              <w:t>podpis zakonitega zastopnika podizvajalca in žig podizvajalca:</w:t>
            </w:r>
          </w:p>
        </w:tc>
      </w:tr>
      <w:tr w:rsidR="00E40592" w:rsidRPr="004C13AE" w14:paraId="4286EFB6" w14:textId="77777777">
        <w:tc>
          <w:tcPr>
            <w:tcW w:w="4789" w:type="dxa"/>
            <w:vAlign w:val="center"/>
          </w:tcPr>
          <w:p w14:paraId="493EC7B6" w14:textId="77777777" w:rsidR="00E40592" w:rsidRPr="004C13AE" w:rsidRDefault="00E40592" w:rsidP="00136EA9">
            <w:pPr>
              <w:snapToGrid w:val="0"/>
              <w:spacing w:before="60" w:after="40"/>
              <w:rPr>
                <w:sz w:val="20"/>
                <w:szCs w:val="20"/>
              </w:rPr>
            </w:pPr>
          </w:p>
        </w:tc>
        <w:tc>
          <w:tcPr>
            <w:tcW w:w="4831" w:type="dxa"/>
            <w:vAlign w:val="center"/>
          </w:tcPr>
          <w:p w14:paraId="0880714B"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7AD7FF5B" w14:textId="4FF4F2F4" w:rsidR="00E40592" w:rsidRPr="004C13AE" w:rsidRDefault="00E40592" w:rsidP="00207F95">
      <w:pPr>
        <w:pageBreakBefore/>
        <w:autoSpaceDE w:val="0"/>
        <w:rPr>
          <w:b/>
          <w:bCs/>
          <w:sz w:val="20"/>
          <w:szCs w:val="20"/>
          <w:shd w:val="clear" w:color="auto" w:fill="D9D9D9"/>
        </w:rPr>
      </w:pPr>
      <w:r w:rsidRPr="004C13AE">
        <w:rPr>
          <w:b/>
          <w:bCs/>
          <w:sz w:val="20"/>
          <w:szCs w:val="20"/>
          <w:shd w:val="clear" w:color="auto" w:fill="D9D9D9"/>
        </w:rPr>
        <w:lastRenderedPageBreak/>
        <w:t>Obr_</w:t>
      </w:r>
      <w:r w:rsidR="00631663" w:rsidRPr="004C13AE">
        <w:rPr>
          <w:b/>
          <w:bCs/>
          <w:sz w:val="20"/>
          <w:szCs w:val="20"/>
          <w:shd w:val="clear" w:color="auto" w:fill="D9D9D9"/>
        </w:rPr>
        <w:t>5</w:t>
      </w:r>
    </w:p>
    <w:p w14:paraId="4B6C32EE" w14:textId="77777777" w:rsidR="00E40592" w:rsidRPr="004C13AE" w:rsidRDefault="00E40592" w:rsidP="00207F95">
      <w:pPr>
        <w:jc w:val="center"/>
        <w:rPr>
          <w:b/>
          <w:bCs/>
          <w:sz w:val="20"/>
          <w:szCs w:val="20"/>
        </w:rPr>
      </w:pPr>
      <w:r w:rsidRPr="004C13AE">
        <w:rPr>
          <w:b/>
          <w:bCs/>
          <w:sz w:val="20"/>
          <w:szCs w:val="20"/>
        </w:rPr>
        <w:t>POOBLASTILO ZA PODPIS SKUPNE PONUDBE</w:t>
      </w:r>
    </w:p>
    <w:p w14:paraId="10EAAB75" w14:textId="77777777" w:rsidR="00E40592" w:rsidRPr="004C13AE" w:rsidRDefault="00E40592" w:rsidP="00207F95">
      <w:pPr>
        <w:tabs>
          <w:tab w:val="left" w:pos="1005"/>
        </w:tabs>
        <w:jc w:val="both"/>
        <w:rPr>
          <w:sz w:val="20"/>
          <w:szCs w:val="20"/>
        </w:rPr>
      </w:pPr>
    </w:p>
    <w:p w14:paraId="15C05690" w14:textId="77777777" w:rsidR="00E40592" w:rsidRPr="004C13AE" w:rsidRDefault="00E40592" w:rsidP="00207F95">
      <w:pPr>
        <w:rPr>
          <w:sz w:val="20"/>
          <w:szCs w:val="20"/>
        </w:rPr>
      </w:pPr>
      <w:r w:rsidRPr="004C13AE">
        <w:rPr>
          <w:sz w:val="20"/>
          <w:szCs w:val="20"/>
        </w:rPr>
        <w:t>Ponudnik:________________________________________________________________</w:t>
      </w:r>
      <w:r w:rsidR="004B46F8" w:rsidRPr="004C13AE">
        <w:rPr>
          <w:sz w:val="20"/>
          <w:szCs w:val="20"/>
        </w:rPr>
        <w:t>_________</w:t>
      </w:r>
      <w:r w:rsidRPr="004C13AE">
        <w:rPr>
          <w:sz w:val="20"/>
          <w:szCs w:val="20"/>
        </w:rPr>
        <w:t>,</w:t>
      </w:r>
    </w:p>
    <w:p w14:paraId="0EC5887D" w14:textId="77777777" w:rsidR="00E40592" w:rsidRPr="004C13AE" w:rsidRDefault="00E40592" w:rsidP="00207F95">
      <w:pPr>
        <w:jc w:val="center"/>
        <w:rPr>
          <w:i/>
          <w:iCs/>
          <w:sz w:val="20"/>
          <w:szCs w:val="20"/>
        </w:rPr>
      </w:pPr>
      <w:r w:rsidRPr="004C13AE">
        <w:rPr>
          <w:i/>
          <w:iCs/>
          <w:sz w:val="20"/>
          <w:szCs w:val="20"/>
        </w:rPr>
        <w:t>(firma in sedež ponudnika)</w:t>
      </w:r>
    </w:p>
    <w:p w14:paraId="4B11E366" w14:textId="77777777" w:rsidR="00E40592" w:rsidRPr="004C13AE" w:rsidRDefault="00E40592" w:rsidP="00207F95">
      <w:pPr>
        <w:tabs>
          <w:tab w:val="left" w:pos="1005"/>
        </w:tabs>
        <w:jc w:val="both"/>
        <w:rPr>
          <w:sz w:val="20"/>
          <w:szCs w:val="20"/>
        </w:rPr>
      </w:pPr>
      <w:r w:rsidRPr="004C13AE">
        <w:rPr>
          <w:sz w:val="20"/>
          <w:szCs w:val="20"/>
        </w:rPr>
        <w:t>katerega zakoniti zastopnik je ____________________________________________________</w:t>
      </w:r>
      <w:r w:rsidR="004B46F8" w:rsidRPr="004C13AE">
        <w:rPr>
          <w:sz w:val="20"/>
          <w:szCs w:val="20"/>
        </w:rPr>
        <w:t>___</w:t>
      </w:r>
    </w:p>
    <w:p w14:paraId="084D9E8B" w14:textId="77777777" w:rsidR="00E40592" w:rsidRPr="004C13AE" w:rsidRDefault="00E40592" w:rsidP="00207F95">
      <w:pPr>
        <w:jc w:val="center"/>
        <w:rPr>
          <w:i/>
          <w:iCs/>
          <w:sz w:val="20"/>
          <w:szCs w:val="20"/>
        </w:rPr>
      </w:pPr>
      <w:r w:rsidRPr="004C13AE">
        <w:rPr>
          <w:i/>
          <w:iCs/>
          <w:sz w:val="20"/>
          <w:szCs w:val="20"/>
        </w:rPr>
        <w:t xml:space="preserve">                (ime, priimek in naziv zakonitega zastopnika)</w:t>
      </w:r>
    </w:p>
    <w:p w14:paraId="24C7EFD9" w14:textId="77777777" w:rsidR="00E40592" w:rsidRPr="004C13AE" w:rsidRDefault="00E40592" w:rsidP="00207F95">
      <w:pPr>
        <w:pBdr>
          <w:bottom w:val="single" w:sz="12" w:space="1" w:color="auto"/>
        </w:pBdr>
        <w:tabs>
          <w:tab w:val="left" w:pos="1005"/>
        </w:tabs>
        <w:jc w:val="both"/>
        <w:rPr>
          <w:sz w:val="20"/>
          <w:szCs w:val="20"/>
        </w:rPr>
      </w:pPr>
    </w:p>
    <w:p w14:paraId="254917E6" w14:textId="77777777" w:rsidR="00E40592" w:rsidRPr="004C13AE" w:rsidRDefault="00E40592" w:rsidP="00207F95">
      <w:pPr>
        <w:rPr>
          <w:sz w:val="20"/>
          <w:szCs w:val="20"/>
        </w:rPr>
      </w:pPr>
    </w:p>
    <w:p w14:paraId="002691A6" w14:textId="77777777" w:rsidR="00E40592" w:rsidRPr="004C13AE" w:rsidRDefault="00E40592" w:rsidP="00207F95">
      <w:pPr>
        <w:rPr>
          <w:sz w:val="20"/>
          <w:szCs w:val="20"/>
        </w:rPr>
      </w:pPr>
      <w:r w:rsidRPr="004C13AE">
        <w:rPr>
          <w:sz w:val="20"/>
          <w:szCs w:val="20"/>
        </w:rPr>
        <w:t>Ponudnik:______________________________________________________________,</w:t>
      </w:r>
    </w:p>
    <w:p w14:paraId="62AE3E88" w14:textId="77777777" w:rsidR="00E40592" w:rsidRPr="004C13AE" w:rsidRDefault="00E40592" w:rsidP="00207F95">
      <w:pPr>
        <w:jc w:val="center"/>
        <w:rPr>
          <w:i/>
          <w:iCs/>
          <w:sz w:val="20"/>
          <w:szCs w:val="20"/>
        </w:rPr>
      </w:pPr>
      <w:r w:rsidRPr="004C13AE">
        <w:rPr>
          <w:i/>
          <w:iCs/>
          <w:sz w:val="20"/>
          <w:szCs w:val="20"/>
        </w:rPr>
        <w:t>(firma in sedež ponudnika)</w:t>
      </w:r>
    </w:p>
    <w:p w14:paraId="51A1CE35" w14:textId="77777777" w:rsidR="00E40592" w:rsidRPr="004C13AE" w:rsidRDefault="00E40592" w:rsidP="00207F95">
      <w:pPr>
        <w:tabs>
          <w:tab w:val="left" w:pos="1005"/>
        </w:tabs>
        <w:jc w:val="both"/>
        <w:rPr>
          <w:sz w:val="20"/>
          <w:szCs w:val="20"/>
        </w:rPr>
      </w:pPr>
    </w:p>
    <w:p w14:paraId="4770B792" w14:textId="77777777" w:rsidR="00E40592" w:rsidRPr="004C13AE" w:rsidRDefault="00E40592" w:rsidP="00207F95">
      <w:pPr>
        <w:tabs>
          <w:tab w:val="left" w:pos="1005"/>
        </w:tabs>
        <w:rPr>
          <w:sz w:val="20"/>
          <w:szCs w:val="20"/>
        </w:rPr>
      </w:pPr>
      <w:r w:rsidRPr="004C13AE">
        <w:rPr>
          <w:sz w:val="20"/>
          <w:szCs w:val="20"/>
        </w:rPr>
        <w:t>katerega zakoniti zastopnik je ______________________________________________</w:t>
      </w:r>
    </w:p>
    <w:p w14:paraId="4A3F4098" w14:textId="77777777" w:rsidR="00E40592" w:rsidRPr="004C13AE" w:rsidRDefault="00E40592" w:rsidP="00207F95">
      <w:pPr>
        <w:jc w:val="center"/>
        <w:rPr>
          <w:i/>
          <w:iCs/>
          <w:sz w:val="20"/>
          <w:szCs w:val="20"/>
        </w:rPr>
      </w:pPr>
      <w:r w:rsidRPr="004C13AE">
        <w:rPr>
          <w:i/>
          <w:iCs/>
          <w:sz w:val="20"/>
          <w:szCs w:val="20"/>
        </w:rPr>
        <w:t xml:space="preserve">                  (ime, priimek in naziv zakonitega zastopnika)</w:t>
      </w:r>
    </w:p>
    <w:p w14:paraId="779DD7EA" w14:textId="77777777" w:rsidR="00E40592" w:rsidRPr="004C13AE" w:rsidRDefault="00E40592" w:rsidP="00207F95">
      <w:pPr>
        <w:tabs>
          <w:tab w:val="left" w:pos="1005"/>
        </w:tabs>
        <w:jc w:val="both"/>
        <w:rPr>
          <w:sz w:val="20"/>
          <w:szCs w:val="20"/>
        </w:rPr>
      </w:pPr>
    </w:p>
    <w:p w14:paraId="7D711DE5" w14:textId="77777777" w:rsidR="00E40592" w:rsidRPr="004C13AE" w:rsidRDefault="00E40592" w:rsidP="00207F95">
      <w:pPr>
        <w:tabs>
          <w:tab w:val="left" w:pos="1005"/>
        </w:tabs>
        <w:jc w:val="both"/>
        <w:rPr>
          <w:sz w:val="20"/>
          <w:szCs w:val="20"/>
        </w:rPr>
      </w:pPr>
      <w:r w:rsidRPr="004C13AE">
        <w:rPr>
          <w:sz w:val="20"/>
          <w:szCs w:val="20"/>
        </w:rPr>
        <w:t>potrjujemo, da smo zakoniti zastopniki ponudnikov, ki dajejo skupno ponudbo in s tem dokumentom pooblaščamo ZA VODILNEGA PARTNERJA:</w:t>
      </w:r>
    </w:p>
    <w:p w14:paraId="7794DDFD" w14:textId="77777777" w:rsidR="00E40592" w:rsidRPr="004C13AE" w:rsidRDefault="00E40592" w:rsidP="00207F95">
      <w:pPr>
        <w:tabs>
          <w:tab w:val="left" w:pos="1005"/>
        </w:tabs>
        <w:jc w:val="both"/>
        <w:rPr>
          <w:sz w:val="20"/>
          <w:szCs w:val="20"/>
        </w:rPr>
      </w:pPr>
    </w:p>
    <w:p w14:paraId="2515203C" w14:textId="77777777" w:rsidR="00E40592" w:rsidRPr="004C13AE" w:rsidRDefault="00E40592" w:rsidP="00207F95">
      <w:pPr>
        <w:rPr>
          <w:sz w:val="20"/>
          <w:szCs w:val="20"/>
        </w:rPr>
      </w:pPr>
      <w:r w:rsidRPr="004C13AE">
        <w:rPr>
          <w:sz w:val="20"/>
          <w:szCs w:val="20"/>
        </w:rPr>
        <w:t>_________________________________________________________________________,</w:t>
      </w:r>
    </w:p>
    <w:p w14:paraId="368251DF" w14:textId="77777777" w:rsidR="00E40592" w:rsidRPr="004C13AE" w:rsidRDefault="00E40592" w:rsidP="00207F95">
      <w:pPr>
        <w:jc w:val="center"/>
        <w:rPr>
          <w:i/>
          <w:iCs/>
          <w:sz w:val="20"/>
          <w:szCs w:val="20"/>
        </w:rPr>
      </w:pPr>
      <w:r w:rsidRPr="004C13AE">
        <w:rPr>
          <w:i/>
          <w:iCs/>
          <w:sz w:val="20"/>
          <w:szCs w:val="20"/>
        </w:rPr>
        <w:t>(firma in sedež vodilnega partnerja)</w:t>
      </w:r>
    </w:p>
    <w:p w14:paraId="408BBB11" w14:textId="77777777" w:rsidR="00E40592" w:rsidRPr="004C13AE" w:rsidRDefault="00E40592" w:rsidP="00207F95">
      <w:pPr>
        <w:tabs>
          <w:tab w:val="left" w:pos="1005"/>
        </w:tabs>
        <w:jc w:val="both"/>
        <w:rPr>
          <w:sz w:val="20"/>
          <w:szCs w:val="20"/>
        </w:rPr>
      </w:pPr>
      <w:r w:rsidRPr="004C13AE">
        <w:rPr>
          <w:sz w:val="20"/>
          <w:szCs w:val="20"/>
        </w:rPr>
        <w:t>in za podpis skupne ponudbe:</w:t>
      </w:r>
    </w:p>
    <w:p w14:paraId="4B9459F6" w14:textId="77777777" w:rsidR="00E40592" w:rsidRPr="004C13AE" w:rsidRDefault="00E40592" w:rsidP="00207F95">
      <w:pPr>
        <w:tabs>
          <w:tab w:val="left" w:pos="1005"/>
        </w:tabs>
        <w:jc w:val="both"/>
        <w:rPr>
          <w:sz w:val="20"/>
          <w:szCs w:val="20"/>
        </w:rPr>
      </w:pPr>
      <w:r w:rsidRPr="004C13AE">
        <w:rPr>
          <w:sz w:val="20"/>
          <w:szCs w:val="20"/>
        </w:rPr>
        <w:t>gospoda/gospo __________________________________________________________,</w:t>
      </w:r>
    </w:p>
    <w:p w14:paraId="154C0398" w14:textId="77777777" w:rsidR="00E40592" w:rsidRPr="004C13AE" w:rsidRDefault="00E40592" w:rsidP="00207F95">
      <w:pPr>
        <w:jc w:val="center"/>
        <w:rPr>
          <w:i/>
          <w:iCs/>
          <w:sz w:val="20"/>
          <w:szCs w:val="20"/>
        </w:rPr>
      </w:pPr>
      <w:r w:rsidRPr="004C13AE">
        <w:rPr>
          <w:i/>
          <w:iCs/>
          <w:sz w:val="20"/>
          <w:szCs w:val="20"/>
        </w:rPr>
        <w:t xml:space="preserve">                    (ime, priimek in naziv zakonitega zastopnika)</w:t>
      </w:r>
    </w:p>
    <w:p w14:paraId="20328DCD" w14:textId="77777777" w:rsidR="00E40592" w:rsidRPr="004C13AE" w:rsidRDefault="00E40592" w:rsidP="00207F95">
      <w:pPr>
        <w:tabs>
          <w:tab w:val="left" w:pos="1005"/>
        </w:tabs>
        <w:jc w:val="both"/>
        <w:rPr>
          <w:sz w:val="20"/>
          <w:szCs w:val="20"/>
        </w:rPr>
      </w:pPr>
    </w:p>
    <w:p w14:paraId="4E76B20F" w14:textId="77777777" w:rsidR="00E40592" w:rsidRPr="004C13AE" w:rsidRDefault="00E40592" w:rsidP="00207F95">
      <w:pPr>
        <w:tabs>
          <w:tab w:val="left" w:pos="1005"/>
        </w:tabs>
        <w:jc w:val="both"/>
        <w:rPr>
          <w:sz w:val="20"/>
          <w:szCs w:val="20"/>
        </w:rPr>
      </w:pPr>
      <w:r w:rsidRPr="004C13AE">
        <w:rPr>
          <w:sz w:val="20"/>
          <w:szCs w:val="20"/>
        </w:rPr>
        <w:t>ki se podpisuje ____________________ in parafira ____________________________,</w:t>
      </w:r>
    </w:p>
    <w:p w14:paraId="3A99D951" w14:textId="77777777" w:rsidR="00E40592" w:rsidRPr="004C13AE" w:rsidRDefault="00E40592" w:rsidP="00207F95">
      <w:pPr>
        <w:tabs>
          <w:tab w:val="left" w:pos="1005"/>
        </w:tabs>
        <w:jc w:val="both"/>
        <w:rPr>
          <w:sz w:val="20"/>
          <w:szCs w:val="20"/>
        </w:rPr>
      </w:pPr>
    </w:p>
    <w:p w14:paraId="3B32D989" w14:textId="5F011446" w:rsidR="00E40592" w:rsidRPr="004C13AE" w:rsidRDefault="00E40592" w:rsidP="0009408B">
      <w:pPr>
        <w:pStyle w:val="Default"/>
        <w:jc w:val="both"/>
        <w:rPr>
          <w:rFonts w:ascii="Trebuchet MS" w:hAnsi="Trebuchet MS" w:cs="Trebuchet MS"/>
          <w:color w:val="auto"/>
          <w:sz w:val="20"/>
          <w:szCs w:val="20"/>
        </w:rPr>
      </w:pPr>
      <w:r w:rsidRPr="004C13AE">
        <w:rPr>
          <w:rFonts w:ascii="Trebuchet MS" w:hAnsi="Trebuchet MS"/>
          <w:sz w:val="20"/>
          <w:szCs w:val="20"/>
        </w:rPr>
        <w:t xml:space="preserve">da v našem imenu podpiše ponudbo, tudi morebitno dopolnitev, spremembo ali umik ponudbe in da v našem imenu sprejema vse informacije v zvezi s predmetnim javnim razpisom ter v primeru, da bomo izbrani v postopku javnega razpisa </w:t>
      </w:r>
      <w:r w:rsidR="00631663" w:rsidRPr="004C13AE">
        <w:rPr>
          <w:rFonts w:ascii="Trebuchet MS" w:hAnsi="Trebuchet MS"/>
          <w:sz w:val="20"/>
          <w:szCs w:val="20"/>
        </w:rPr>
        <w:t>za izvajanje javne službe</w:t>
      </w:r>
      <w:r w:rsidR="00015A5B" w:rsidRPr="004C13AE">
        <w:rPr>
          <w:rFonts w:ascii="Trebuchet MS" w:hAnsi="Trebuchet MS"/>
          <w:b/>
          <w:bCs/>
          <w:sz w:val="20"/>
          <w:szCs w:val="20"/>
        </w:rPr>
        <w:t xml:space="preserve"> </w:t>
      </w:r>
      <w:r w:rsidR="0009408B" w:rsidRPr="004C13AE">
        <w:rPr>
          <w:rFonts w:ascii="Trebuchet MS" w:hAnsi="Trebuchet MS" w:cs="Trebuchet MS"/>
          <w:b/>
          <w:bCs/>
          <w:sz w:val="20"/>
          <w:szCs w:val="20"/>
        </w:rPr>
        <w:t>»</w:t>
      </w:r>
      <w:r w:rsidR="003B391E" w:rsidRPr="004C13AE">
        <w:rPr>
          <w:rFonts w:ascii="Trebuchet MS" w:hAnsi="Trebuchet MS" w:cs="Trebuchet MS"/>
          <w:b/>
          <w:bCs/>
          <w:sz w:val="20"/>
          <w:szCs w:val="20"/>
        </w:rPr>
        <w:t>______________________</w:t>
      </w:r>
      <w:r w:rsidR="0009408B" w:rsidRPr="004C13AE">
        <w:rPr>
          <w:rFonts w:ascii="Trebuchet MS" w:hAnsi="Trebuchet MS" w:cs="Trebuchet MS"/>
          <w:b/>
          <w:bCs/>
          <w:sz w:val="20"/>
          <w:szCs w:val="20"/>
        </w:rPr>
        <w:t>«</w:t>
      </w:r>
      <w:r w:rsidRPr="004C13AE">
        <w:rPr>
          <w:rFonts w:ascii="Trebuchet MS" w:hAnsi="Trebuchet MS"/>
          <w:sz w:val="20"/>
          <w:szCs w:val="20"/>
        </w:rPr>
        <w:t xml:space="preserve">, podpiše </w:t>
      </w:r>
      <w:r w:rsidR="00631663" w:rsidRPr="004C13AE">
        <w:rPr>
          <w:rFonts w:ascii="Trebuchet MS" w:hAnsi="Trebuchet MS"/>
          <w:sz w:val="20"/>
          <w:szCs w:val="20"/>
        </w:rPr>
        <w:t xml:space="preserve">koncesijsko </w:t>
      </w:r>
      <w:r w:rsidRPr="004C13AE">
        <w:rPr>
          <w:rFonts w:ascii="Trebuchet MS" w:hAnsi="Trebuchet MS"/>
          <w:sz w:val="20"/>
          <w:szCs w:val="20"/>
        </w:rPr>
        <w:t>pogodbo, razen v primeru, da bi v dogovoru (pogodbi) o poslovnem sodelovanju določili, da pogodbo podpišejo vsi partnerji v skupini.</w:t>
      </w:r>
    </w:p>
    <w:p w14:paraId="28D01FD5" w14:textId="77777777" w:rsidR="00E40592" w:rsidRPr="004C13AE" w:rsidRDefault="00E40592" w:rsidP="00207F95">
      <w:pPr>
        <w:tabs>
          <w:tab w:val="left" w:pos="1005"/>
        </w:tabs>
        <w:jc w:val="both"/>
        <w:rPr>
          <w:sz w:val="20"/>
          <w:szCs w:val="20"/>
        </w:rPr>
      </w:pPr>
    </w:p>
    <w:p w14:paraId="5361F7A8" w14:textId="732AEA09" w:rsidR="00E40592" w:rsidRPr="004C13AE" w:rsidRDefault="00E40592" w:rsidP="00207F95">
      <w:pPr>
        <w:autoSpaceDE w:val="0"/>
        <w:autoSpaceDN w:val="0"/>
        <w:adjustRightInd w:val="0"/>
        <w:jc w:val="both"/>
        <w:rPr>
          <w:sz w:val="20"/>
          <w:szCs w:val="20"/>
        </w:rPr>
      </w:pPr>
      <w:r w:rsidRPr="004C13AE">
        <w:rPr>
          <w:sz w:val="20"/>
          <w:szCs w:val="20"/>
        </w:rPr>
        <w:t xml:space="preserve">Izjavljamo tudi, da bomo v primeru, da bomo izbrani ponudniki na predmetnem javnem razpisu pred podpisom pogodbe izročili naročniku pogodbo ali dogovor o poslovnem sodelovanju pri izvedbi predmetnega javnega naročila skladno s </w:t>
      </w:r>
      <w:r w:rsidRPr="00CD5FC8">
        <w:rPr>
          <w:sz w:val="20"/>
          <w:szCs w:val="20"/>
        </w:rPr>
        <w:t>točko 6.</w:t>
      </w:r>
      <w:r w:rsidR="00CD5FC8" w:rsidRPr="00CD5FC8">
        <w:rPr>
          <w:sz w:val="20"/>
          <w:szCs w:val="20"/>
        </w:rPr>
        <w:t>3.3</w:t>
      </w:r>
      <w:r w:rsidRPr="004C13AE">
        <w:rPr>
          <w:sz w:val="20"/>
          <w:szCs w:val="20"/>
        </w:rPr>
        <w:t xml:space="preserve"> Navodil ponudnikom za izdelavo ponudb, v primeru, da ga ne prilagamo tej ponudbi.</w:t>
      </w:r>
    </w:p>
    <w:p w14:paraId="7066DA98" w14:textId="77777777" w:rsidR="00E40592" w:rsidRPr="004C13AE" w:rsidRDefault="00E40592" w:rsidP="00207F95">
      <w:pPr>
        <w:tabs>
          <w:tab w:val="left" w:pos="1005"/>
        </w:tabs>
        <w:jc w:val="both"/>
        <w:rPr>
          <w:sz w:val="20"/>
          <w:szCs w:val="20"/>
        </w:rPr>
      </w:pPr>
    </w:p>
    <w:p w14:paraId="34DCEF02" w14:textId="77777777" w:rsidR="00E40592" w:rsidRPr="004C13AE" w:rsidRDefault="00E40592" w:rsidP="00207F95">
      <w:pPr>
        <w:tabs>
          <w:tab w:val="left" w:pos="1005"/>
        </w:tabs>
        <w:jc w:val="both"/>
        <w:rPr>
          <w:sz w:val="20"/>
          <w:szCs w:val="20"/>
        </w:rPr>
      </w:pPr>
      <w:r w:rsidRPr="004C13AE">
        <w:rPr>
          <w:sz w:val="20"/>
          <w:szCs w:val="20"/>
        </w:rPr>
        <w:t>Za tem obrazcem prilagamo za vsakega od ponudnikov (partnerjev) v skupini:</w:t>
      </w:r>
    </w:p>
    <w:p w14:paraId="1AC9E7E3" w14:textId="27AB2A95" w:rsidR="003B391E" w:rsidRPr="004C13AE" w:rsidRDefault="003B391E" w:rsidP="003B391E">
      <w:pPr>
        <w:autoSpaceDE w:val="0"/>
        <w:autoSpaceDN w:val="0"/>
        <w:adjustRightInd w:val="0"/>
        <w:rPr>
          <w:sz w:val="20"/>
          <w:szCs w:val="20"/>
        </w:rPr>
      </w:pPr>
      <w:r w:rsidRPr="004C13AE">
        <w:rPr>
          <w:sz w:val="20"/>
          <w:szCs w:val="20"/>
        </w:rPr>
        <w:t>- obrazec Izjav</w:t>
      </w:r>
      <w:r w:rsidR="00631663" w:rsidRPr="004C13AE">
        <w:rPr>
          <w:sz w:val="20"/>
          <w:szCs w:val="20"/>
        </w:rPr>
        <w:t>e</w:t>
      </w:r>
      <w:r w:rsidRPr="004C13AE">
        <w:rPr>
          <w:sz w:val="20"/>
          <w:szCs w:val="20"/>
        </w:rPr>
        <w:t xml:space="preserve"> o sprejemu pogojev (Obr_3) </w:t>
      </w:r>
    </w:p>
    <w:p w14:paraId="4ED19FDE" w14:textId="103A5223" w:rsidR="003B391E" w:rsidRPr="004C13AE" w:rsidRDefault="00631663" w:rsidP="003B391E">
      <w:pPr>
        <w:autoSpaceDE w:val="0"/>
        <w:autoSpaceDN w:val="0"/>
        <w:adjustRightInd w:val="0"/>
        <w:jc w:val="both"/>
        <w:rPr>
          <w:sz w:val="20"/>
          <w:szCs w:val="20"/>
        </w:rPr>
      </w:pPr>
      <w:r w:rsidRPr="004C13AE">
        <w:rPr>
          <w:sz w:val="20"/>
          <w:szCs w:val="20"/>
        </w:rPr>
        <w:t>- ESPD</w:t>
      </w:r>
      <w:r w:rsidR="003B391E" w:rsidRPr="004C13AE">
        <w:rPr>
          <w:sz w:val="20"/>
          <w:szCs w:val="20"/>
        </w:rPr>
        <w:t>.</w:t>
      </w:r>
    </w:p>
    <w:p w14:paraId="13276901" w14:textId="77777777" w:rsidR="00631663" w:rsidRPr="004C13AE" w:rsidRDefault="00631663" w:rsidP="00207F95">
      <w:pPr>
        <w:autoSpaceDE w:val="0"/>
        <w:autoSpaceDN w:val="0"/>
        <w:adjustRightInd w:val="0"/>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E40592" w:rsidRPr="004C13AE" w14:paraId="218612F5" w14:textId="77777777">
        <w:tc>
          <w:tcPr>
            <w:tcW w:w="4888" w:type="dxa"/>
            <w:vAlign w:val="center"/>
          </w:tcPr>
          <w:p w14:paraId="1B417395" w14:textId="77777777" w:rsidR="00E40592" w:rsidRPr="004C13AE" w:rsidRDefault="00E40592" w:rsidP="00136EA9">
            <w:pPr>
              <w:snapToGrid w:val="0"/>
              <w:spacing w:before="60" w:after="40"/>
              <w:rPr>
                <w:sz w:val="20"/>
                <w:szCs w:val="20"/>
              </w:rPr>
            </w:pPr>
            <w:r w:rsidRPr="004C13AE">
              <w:rPr>
                <w:sz w:val="20"/>
                <w:szCs w:val="20"/>
              </w:rPr>
              <w:t>Kraj in datum:</w:t>
            </w:r>
          </w:p>
        </w:tc>
        <w:tc>
          <w:tcPr>
            <w:tcW w:w="4889" w:type="dxa"/>
            <w:vAlign w:val="center"/>
          </w:tcPr>
          <w:p w14:paraId="38FBD9FF" w14:textId="77777777" w:rsidR="00E40592" w:rsidRPr="004C13AE" w:rsidRDefault="00E40592" w:rsidP="00136EA9">
            <w:pPr>
              <w:snapToGrid w:val="0"/>
              <w:spacing w:before="60" w:after="40"/>
              <w:rPr>
                <w:sz w:val="20"/>
                <w:szCs w:val="20"/>
              </w:rPr>
            </w:pPr>
            <w:r w:rsidRPr="004C13AE">
              <w:rPr>
                <w:sz w:val="20"/>
                <w:szCs w:val="20"/>
              </w:rPr>
              <w:t>Ime in priimek pooblastitelja:</w:t>
            </w:r>
          </w:p>
          <w:p w14:paraId="30E6CE53"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r w:rsidR="00E40592" w:rsidRPr="004C13AE" w14:paraId="4F45C847" w14:textId="77777777">
        <w:tc>
          <w:tcPr>
            <w:tcW w:w="4888" w:type="dxa"/>
            <w:vAlign w:val="center"/>
          </w:tcPr>
          <w:p w14:paraId="2F91FB73"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89" w:type="dxa"/>
            <w:vAlign w:val="center"/>
          </w:tcPr>
          <w:p w14:paraId="0E683855" w14:textId="77777777" w:rsidR="00E40592" w:rsidRPr="004C13AE" w:rsidRDefault="00E40592" w:rsidP="00136EA9">
            <w:pPr>
              <w:snapToGrid w:val="0"/>
              <w:spacing w:before="60" w:after="40"/>
              <w:rPr>
                <w:sz w:val="20"/>
                <w:szCs w:val="20"/>
              </w:rPr>
            </w:pPr>
            <w:r w:rsidRPr="004C13AE">
              <w:rPr>
                <w:sz w:val="20"/>
                <w:szCs w:val="20"/>
              </w:rPr>
              <w:t>podpis pooblastitelja in žig</w:t>
            </w:r>
          </w:p>
        </w:tc>
      </w:tr>
      <w:tr w:rsidR="00E40592" w:rsidRPr="004C13AE" w14:paraId="4AC5ED2D" w14:textId="77777777">
        <w:tc>
          <w:tcPr>
            <w:tcW w:w="4888" w:type="dxa"/>
            <w:vAlign w:val="center"/>
          </w:tcPr>
          <w:p w14:paraId="43213CDC" w14:textId="77777777" w:rsidR="00E40592" w:rsidRPr="004C13AE" w:rsidRDefault="00E40592" w:rsidP="00136EA9">
            <w:pPr>
              <w:snapToGrid w:val="0"/>
              <w:spacing w:before="60" w:after="40"/>
              <w:rPr>
                <w:sz w:val="20"/>
                <w:szCs w:val="20"/>
              </w:rPr>
            </w:pPr>
          </w:p>
        </w:tc>
        <w:tc>
          <w:tcPr>
            <w:tcW w:w="4889" w:type="dxa"/>
            <w:vAlign w:val="center"/>
          </w:tcPr>
          <w:p w14:paraId="6D28A16E"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2628A6B3" w14:textId="69F406DB" w:rsidR="00E40592" w:rsidRPr="004C13AE" w:rsidRDefault="00E40592" w:rsidP="00207F95">
      <w:pPr>
        <w:tabs>
          <w:tab w:val="left" w:pos="1005"/>
        </w:tabs>
        <w:jc w:val="both"/>
        <w:rPr>
          <w:sz w:val="20"/>
          <w:szCs w:val="20"/>
        </w:rPr>
      </w:pPr>
    </w:p>
    <w:p w14:paraId="51B7E1F0" w14:textId="1663A0FC" w:rsidR="00631663" w:rsidRPr="004C13AE" w:rsidRDefault="00631663" w:rsidP="00207F95">
      <w:pPr>
        <w:tabs>
          <w:tab w:val="left" w:pos="1005"/>
        </w:tabs>
        <w:jc w:val="both"/>
        <w:rPr>
          <w:sz w:val="20"/>
          <w:szCs w:val="20"/>
        </w:rPr>
      </w:pPr>
    </w:p>
    <w:p w14:paraId="0723B380" w14:textId="7FA9E1B4" w:rsidR="00631663" w:rsidRPr="004C13AE" w:rsidRDefault="00631663" w:rsidP="00207F95">
      <w:pPr>
        <w:tabs>
          <w:tab w:val="left" w:pos="1005"/>
        </w:tabs>
        <w:jc w:val="both"/>
        <w:rPr>
          <w:sz w:val="20"/>
          <w:szCs w:val="20"/>
        </w:rPr>
      </w:pPr>
    </w:p>
    <w:p w14:paraId="3344BD0A" w14:textId="6F14EBD7" w:rsidR="00631663" w:rsidRPr="004C13AE" w:rsidRDefault="00631663" w:rsidP="00207F95">
      <w:pPr>
        <w:tabs>
          <w:tab w:val="left" w:pos="1005"/>
        </w:tabs>
        <w:jc w:val="both"/>
        <w:rPr>
          <w:sz w:val="20"/>
          <w:szCs w:val="20"/>
        </w:rPr>
      </w:pPr>
    </w:p>
    <w:p w14:paraId="10A894B0" w14:textId="77777777" w:rsidR="00631663" w:rsidRPr="004C13AE" w:rsidRDefault="00631663" w:rsidP="00207F95">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E40592" w:rsidRPr="004C13AE" w14:paraId="44E18ABA" w14:textId="77777777">
        <w:tc>
          <w:tcPr>
            <w:tcW w:w="4888" w:type="dxa"/>
            <w:vAlign w:val="center"/>
          </w:tcPr>
          <w:p w14:paraId="008FE238" w14:textId="77777777" w:rsidR="00E40592" w:rsidRPr="004C13AE" w:rsidRDefault="00E40592" w:rsidP="00136EA9">
            <w:pPr>
              <w:snapToGrid w:val="0"/>
              <w:spacing w:before="60" w:after="40"/>
              <w:rPr>
                <w:sz w:val="20"/>
                <w:szCs w:val="20"/>
              </w:rPr>
            </w:pPr>
            <w:r w:rsidRPr="004C13AE">
              <w:rPr>
                <w:sz w:val="20"/>
                <w:szCs w:val="20"/>
              </w:rPr>
              <w:t>Kraj in datum:</w:t>
            </w:r>
          </w:p>
        </w:tc>
        <w:tc>
          <w:tcPr>
            <w:tcW w:w="4889" w:type="dxa"/>
            <w:vAlign w:val="center"/>
          </w:tcPr>
          <w:p w14:paraId="2AE632DF" w14:textId="77777777" w:rsidR="00E40592" w:rsidRPr="004C13AE" w:rsidRDefault="00E40592" w:rsidP="00136EA9">
            <w:pPr>
              <w:snapToGrid w:val="0"/>
              <w:spacing w:before="60" w:after="40"/>
              <w:rPr>
                <w:sz w:val="20"/>
                <w:szCs w:val="20"/>
              </w:rPr>
            </w:pPr>
            <w:r w:rsidRPr="004C13AE">
              <w:rPr>
                <w:sz w:val="20"/>
                <w:szCs w:val="20"/>
              </w:rPr>
              <w:t>Ime in priimek pooblastitelja:</w:t>
            </w:r>
          </w:p>
          <w:p w14:paraId="5C3A5526"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r w:rsidR="00E40592" w:rsidRPr="004C13AE" w14:paraId="151C5329" w14:textId="77777777">
        <w:tc>
          <w:tcPr>
            <w:tcW w:w="4888" w:type="dxa"/>
            <w:vAlign w:val="center"/>
          </w:tcPr>
          <w:p w14:paraId="1B93E3BB" w14:textId="77777777" w:rsidR="00E40592" w:rsidRPr="004C13AE" w:rsidRDefault="00E40592" w:rsidP="00136EA9">
            <w:pPr>
              <w:snapToGrid w:val="0"/>
              <w:spacing w:before="60" w:after="40"/>
              <w:rPr>
                <w:sz w:val="20"/>
                <w:szCs w:val="20"/>
              </w:rPr>
            </w:pPr>
            <w:r w:rsidRPr="004C13AE">
              <w:rPr>
                <w:sz w:val="20"/>
                <w:szCs w:val="20"/>
              </w:rPr>
              <w:t>____________________________</w:t>
            </w:r>
          </w:p>
        </w:tc>
        <w:tc>
          <w:tcPr>
            <w:tcW w:w="4889" w:type="dxa"/>
            <w:vAlign w:val="center"/>
          </w:tcPr>
          <w:p w14:paraId="13942E77" w14:textId="77777777" w:rsidR="00E40592" w:rsidRPr="004C13AE" w:rsidRDefault="00E40592" w:rsidP="00136EA9">
            <w:pPr>
              <w:snapToGrid w:val="0"/>
              <w:spacing w:before="60" w:after="40"/>
              <w:jc w:val="center"/>
              <w:rPr>
                <w:sz w:val="20"/>
                <w:szCs w:val="20"/>
              </w:rPr>
            </w:pPr>
          </w:p>
          <w:p w14:paraId="36C7412E" w14:textId="77777777" w:rsidR="00E40592" w:rsidRPr="004C13AE" w:rsidRDefault="00E40592" w:rsidP="00136EA9">
            <w:pPr>
              <w:snapToGrid w:val="0"/>
              <w:spacing w:before="60" w:after="40"/>
              <w:rPr>
                <w:sz w:val="20"/>
                <w:szCs w:val="20"/>
              </w:rPr>
            </w:pPr>
            <w:r w:rsidRPr="004C13AE">
              <w:rPr>
                <w:sz w:val="20"/>
                <w:szCs w:val="20"/>
              </w:rPr>
              <w:t>podpis pooblastitelja in žig</w:t>
            </w:r>
          </w:p>
        </w:tc>
      </w:tr>
      <w:tr w:rsidR="00E40592" w:rsidRPr="004C13AE" w14:paraId="071516B9" w14:textId="77777777">
        <w:tc>
          <w:tcPr>
            <w:tcW w:w="4888" w:type="dxa"/>
            <w:vAlign w:val="center"/>
          </w:tcPr>
          <w:p w14:paraId="7AAF1060" w14:textId="77777777" w:rsidR="00E40592" w:rsidRPr="004C13AE" w:rsidRDefault="00E40592" w:rsidP="00136EA9">
            <w:pPr>
              <w:snapToGrid w:val="0"/>
              <w:spacing w:before="60" w:after="40"/>
              <w:rPr>
                <w:sz w:val="20"/>
                <w:szCs w:val="20"/>
              </w:rPr>
            </w:pPr>
          </w:p>
        </w:tc>
        <w:tc>
          <w:tcPr>
            <w:tcW w:w="4889" w:type="dxa"/>
            <w:vAlign w:val="center"/>
          </w:tcPr>
          <w:p w14:paraId="291433D4" w14:textId="77777777" w:rsidR="00E40592" w:rsidRPr="004C13AE" w:rsidRDefault="00E40592" w:rsidP="00136EA9">
            <w:pPr>
              <w:snapToGrid w:val="0"/>
              <w:spacing w:before="60" w:after="40"/>
              <w:rPr>
                <w:sz w:val="20"/>
                <w:szCs w:val="20"/>
              </w:rPr>
            </w:pPr>
            <w:r w:rsidRPr="004C13AE">
              <w:rPr>
                <w:sz w:val="20"/>
                <w:szCs w:val="20"/>
              </w:rPr>
              <w:t>______________________________</w:t>
            </w:r>
          </w:p>
        </w:tc>
      </w:tr>
    </w:tbl>
    <w:p w14:paraId="4F156E5B" w14:textId="3D3932BA" w:rsidR="00763DD2" w:rsidRPr="004C13AE" w:rsidRDefault="00015A5B" w:rsidP="00763DD2">
      <w:pPr>
        <w:pageBreakBefore/>
        <w:tabs>
          <w:tab w:val="left" w:pos="284"/>
        </w:tabs>
        <w:rPr>
          <w:b/>
          <w:bCs/>
          <w:sz w:val="20"/>
          <w:szCs w:val="20"/>
          <w:shd w:val="clear" w:color="auto" w:fill="D9D9D9"/>
        </w:rPr>
      </w:pPr>
      <w:r w:rsidRPr="004C13AE">
        <w:rPr>
          <w:b/>
          <w:bCs/>
          <w:sz w:val="20"/>
          <w:szCs w:val="20"/>
          <w:shd w:val="clear" w:color="auto" w:fill="D9D9D9"/>
        </w:rPr>
        <w:lastRenderedPageBreak/>
        <w:t>Obr_</w:t>
      </w:r>
      <w:r w:rsidR="00631663" w:rsidRPr="004C13AE">
        <w:rPr>
          <w:b/>
          <w:bCs/>
          <w:sz w:val="20"/>
          <w:szCs w:val="20"/>
          <w:shd w:val="clear" w:color="auto" w:fill="D9D9D9"/>
        </w:rPr>
        <w:t>6</w:t>
      </w:r>
    </w:p>
    <w:p w14:paraId="043766EA" w14:textId="77777777" w:rsidR="00830D86" w:rsidRPr="004C13AE" w:rsidRDefault="00830D86" w:rsidP="00830D86">
      <w:pPr>
        <w:rPr>
          <w:b/>
          <w:bCs/>
          <w:sz w:val="20"/>
          <w:szCs w:val="20"/>
        </w:rPr>
      </w:pPr>
    </w:p>
    <w:p w14:paraId="5C73C7EB" w14:textId="77777777" w:rsidR="00830D86" w:rsidRPr="004C13AE" w:rsidRDefault="00830D86" w:rsidP="00830D86">
      <w:pPr>
        <w:jc w:val="center"/>
        <w:rPr>
          <w:b/>
          <w:bCs/>
          <w:sz w:val="20"/>
          <w:szCs w:val="20"/>
        </w:rPr>
      </w:pPr>
      <w:r w:rsidRPr="004C13AE">
        <w:rPr>
          <w:b/>
          <w:bCs/>
          <w:sz w:val="20"/>
          <w:szCs w:val="20"/>
        </w:rPr>
        <w:t>IZJAVA IN POOBLASTILO OSEBE, KI JE ČLANICA UPRAVNEGA, VODSTEVNEGA ALI NADZORNEGA ORGANA PONUDNIKA/PODIZVAJALCA/SOPONUDNIKA ALI KI IMA POOBLASTILO ZA ZASTOPANJE ALI ODLOČANJE ALI NADZOR V NJEM</w:t>
      </w:r>
    </w:p>
    <w:p w14:paraId="60C962F4" w14:textId="77777777" w:rsidR="00830D86" w:rsidRPr="004C13AE" w:rsidRDefault="00830D86" w:rsidP="00830D86">
      <w:pPr>
        <w:rPr>
          <w:sz w:val="20"/>
          <w:szCs w:val="20"/>
        </w:rPr>
      </w:pPr>
    </w:p>
    <w:p w14:paraId="28E609A7" w14:textId="77777777" w:rsidR="00830D86" w:rsidRPr="004C13AE" w:rsidRDefault="00830D86" w:rsidP="00830D86">
      <w:pPr>
        <w:tabs>
          <w:tab w:val="left" w:pos="46"/>
        </w:tabs>
        <w:rPr>
          <w:sz w:val="20"/>
          <w:szCs w:val="20"/>
        </w:rPr>
      </w:pPr>
      <w:r w:rsidRPr="004C13AE">
        <w:rPr>
          <w:sz w:val="20"/>
          <w:szCs w:val="20"/>
        </w:rPr>
        <w:t>Ime, priimek ________________________________________________________________</w:t>
      </w:r>
    </w:p>
    <w:p w14:paraId="1C0D0B6F" w14:textId="77777777" w:rsidR="00830D86" w:rsidRPr="004C13AE" w:rsidRDefault="00830D86" w:rsidP="00830D86">
      <w:pPr>
        <w:spacing w:before="60"/>
        <w:jc w:val="center"/>
        <w:rPr>
          <w:i/>
          <w:iCs/>
          <w:sz w:val="20"/>
          <w:szCs w:val="20"/>
          <w:vertAlign w:val="superscript"/>
        </w:rPr>
      </w:pPr>
      <w:r w:rsidRPr="004C13AE">
        <w:rPr>
          <w:i/>
          <w:iCs/>
          <w:sz w:val="20"/>
          <w:szCs w:val="20"/>
          <w:vertAlign w:val="superscript"/>
        </w:rPr>
        <w:t>(ime in priimek)</w:t>
      </w:r>
    </w:p>
    <w:p w14:paraId="3B7C6AE8" w14:textId="77777777" w:rsidR="00830D86" w:rsidRPr="004C13AE" w:rsidRDefault="00830D86" w:rsidP="00830D86">
      <w:pPr>
        <w:tabs>
          <w:tab w:val="left" w:pos="46"/>
        </w:tabs>
        <w:spacing w:before="60"/>
        <w:rPr>
          <w:sz w:val="20"/>
          <w:szCs w:val="20"/>
        </w:rPr>
      </w:pPr>
      <w:r w:rsidRPr="004C13AE">
        <w:rPr>
          <w:sz w:val="20"/>
          <w:szCs w:val="20"/>
        </w:rPr>
        <w:t>EMŠO:  _____________________________________________________________________</w:t>
      </w:r>
    </w:p>
    <w:p w14:paraId="2F1E07FF" w14:textId="77777777" w:rsidR="00830D86" w:rsidRPr="004C13AE" w:rsidRDefault="00830D86" w:rsidP="00830D86">
      <w:pPr>
        <w:tabs>
          <w:tab w:val="left" w:pos="284"/>
        </w:tabs>
        <w:spacing w:before="60"/>
        <w:ind w:left="238" w:hanging="238"/>
        <w:rPr>
          <w:sz w:val="20"/>
          <w:szCs w:val="20"/>
        </w:rPr>
      </w:pPr>
    </w:p>
    <w:p w14:paraId="2E258094" w14:textId="77777777" w:rsidR="00830D86" w:rsidRPr="004C13AE" w:rsidRDefault="00830D86" w:rsidP="00830D86">
      <w:pPr>
        <w:tabs>
          <w:tab w:val="left" w:pos="46"/>
        </w:tabs>
        <w:spacing w:before="60"/>
        <w:rPr>
          <w:sz w:val="20"/>
          <w:szCs w:val="20"/>
        </w:rPr>
      </w:pPr>
      <w:r w:rsidRPr="004C13AE">
        <w:rPr>
          <w:sz w:val="20"/>
          <w:szCs w:val="20"/>
        </w:rPr>
        <w:t>Naslov prebivališča: ___________________________________________________________</w:t>
      </w:r>
    </w:p>
    <w:p w14:paraId="6FC2776B" w14:textId="77777777" w:rsidR="00830D86" w:rsidRPr="004C13AE" w:rsidRDefault="00830D86" w:rsidP="00830D86">
      <w:pPr>
        <w:spacing w:before="60"/>
        <w:jc w:val="center"/>
        <w:rPr>
          <w:i/>
          <w:iCs/>
          <w:sz w:val="20"/>
          <w:szCs w:val="20"/>
        </w:rPr>
      </w:pPr>
    </w:p>
    <w:p w14:paraId="126C32EB" w14:textId="77777777" w:rsidR="00830D86" w:rsidRPr="004C13AE" w:rsidRDefault="00830D86" w:rsidP="00830D86">
      <w:pPr>
        <w:tabs>
          <w:tab w:val="left" w:pos="46"/>
        </w:tabs>
        <w:rPr>
          <w:sz w:val="20"/>
          <w:szCs w:val="20"/>
        </w:rPr>
      </w:pPr>
      <w:r w:rsidRPr="004C13AE">
        <w:rPr>
          <w:sz w:val="20"/>
          <w:szCs w:val="20"/>
        </w:rPr>
        <w:t>Državljanstvo: ________________________________________________________________</w:t>
      </w:r>
    </w:p>
    <w:p w14:paraId="5BEA1C57" w14:textId="77777777" w:rsidR="00830D86" w:rsidRPr="004C13AE" w:rsidRDefault="00830D86" w:rsidP="00830D86">
      <w:pPr>
        <w:tabs>
          <w:tab w:val="left" w:pos="46"/>
        </w:tabs>
        <w:rPr>
          <w:sz w:val="20"/>
          <w:szCs w:val="20"/>
        </w:rPr>
      </w:pPr>
    </w:p>
    <w:p w14:paraId="3F4E0D92" w14:textId="77777777" w:rsidR="00830D86" w:rsidRPr="004C13AE" w:rsidRDefault="00830D86" w:rsidP="00830D86">
      <w:pPr>
        <w:tabs>
          <w:tab w:val="left" w:pos="46"/>
        </w:tabs>
        <w:rPr>
          <w:sz w:val="20"/>
          <w:szCs w:val="20"/>
        </w:rPr>
      </w:pPr>
      <w:r w:rsidRPr="004C13AE">
        <w:rPr>
          <w:sz w:val="20"/>
          <w:szCs w:val="20"/>
        </w:rPr>
        <w:t>Moj prejšnji priimek: ___________________________________________________________</w:t>
      </w:r>
    </w:p>
    <w:p w14:paraId="306B7D52" w14:textId="77777777" w:rsidR="00830D86" w:rsidRPr="004C13AE" w:rsidRDefault="00830D86" w:rsidP="00830D86">
      <w:pPr>
        <w:tabs>
          <w:tab w:val="left" w:pos="46"/>
        </w:tabs>
        <w:rPr>
          <w:sz w:val="20"/>
          <w:szCs w:val="20"/>
        </w:rPr>
      </w:pPr>
    </w:p>
    <w:p w14:paraId="26B3801E" w14:textId="77777777" w:rsidR="00830D86" w:rsidRPr="004C13AE" w:rsidRDefault="00830D86" w:rsidP="00830D86">
      <w:pPr>
        <w:tabs>
          <w:tab w:val="left" w:pos="46"/>
        </w:tabs>
        <w:rPr>
          <w:sz w:val="20"/>
          <w:szCs w:val="20"/>
        </w:rPr>
      </w:pPr>
    </w:p>
    <w:p w14:paraId="4F46C3C2" w14:textId="77777777" w:rsidR="00830D86" w:rsidRPr="004C13AE" w:rsidRDefault="00830D86" w:rsidP="00830D86">
      <w:pPr>
        <w:tabs>
          <w:tab w:val="left" w:pos="46"/>
        </w:tabs>
        <w:rPr>
          <w:b/>
          <w:i/>
          <w:sz w:val="20"/>
          <w:szCs w:val="20"/>
        </w:rPr>
      </w:pPr>
      <w:r w:rsidRPr="004C13AE">
        <w:rPr>
          <w:sz w:val="20"/>
          <w:szCs w:val="20"/>
        </w:rPr>
        <w:t xml:space="preserve">izjavljam, da sem :     </w:t>
      </w:r>
      <w:r w:rsidRPr="004C13AE">
        <w:rPr>
          <w:b/>
          <w:i/>
          <w:sz w:val="20"/>
          <w:szCs w:val="20"/>
        </w:rPr>
        <w:t>(ustrezno obkrožite)</w:t>
      </w:r>
    </w:p>
    <w:p w14:paraId="68D0C08B" w14:textId="77777777" w:rsidR="00830D86" w:rsidRPr="004C13AE" w:rsidRDefault="00830D86" w:rsidP="00830D86">
      <w:pPr>
        <w:tabs>
          <w:tab w:val="left" w:pos="46"/>
        </w:tabs>
        <w:rPr>
          <w:b/>
          <w:i/>
          <w:sz w:val="20"/>
          <w:szCs w:val="20"/>
        </w:rPr>
      </w:pPr>
    </w:p>
    <w:tbl>
      <w:tblPr>
        <w:tblStyle w:val="Tabelamrea"/>
        <w:tblW w:w="9918" w:type="dxa"/>
        <w:tblLayout w:type="fixed"/>
        <w:tblLook w:val="04A0" w:firstRow="1" w:lastRow="0" w:firstColumn="1" w:lastColumn="0" w:noHBand="0" w:noVBand="1"/>
      </w:tblPr>
      <w:tblGrid>
        <w:gridCol w:w="421"/>
        <w:gridCol w:w="5386"/>
        <w:gridCol w:w="4111"/>
      </w:tblGrid>
      <w:tr w:rsidR="00830D86" w:rsidRPr="004C13AE" w14:paraId="66BA3A2C" w14:textId="77777777" w:rsidTr="00830D86">
        <w:tc>
          <w:tcPr>
            <w:tcW w:w="421" w:type="dxa"/>
          </w:tcPr>
          <w:p w14:paraId="2B7770E2" w14:textId="77777777" w:rsidR="00830D86" w:rsidRPr="004C13AE" w:rsidRDefault="00830D86" w:rsidP="00F21DF2">
            <w:pPr>
              <w:tabs>
                <w:tab w:val="left" w:pos="46"/>
              </w:tabs>
              <w:rPr>
                <w:b/>
                <w:i/>
              </w:rPr>
            </w:pPr>
          </w:p>
        </w:tc>
        <w:tc>
          <w:tcPr>
            <w:tcW w:w="5386" w:type="dxa"/>
          </w:tcPr>
          <w:p w14:paraId="20326685" w14:textId="77777777" w:rsidR="00830D86" w:rsidRPr="004C13AE" w:rsidRDefault="00830D86" w:rsidP="00F21DF2">
            <w:pPr>
              <w:tabs>
                <w:tab w:val="left" w:pos="46"/>
              </w:tabs>
            </w:pPr>
          </w:p>
        </w:tc>
        <w:tc>
          <w:tcPr>
            <w:tcW w:w="4111" w:type="dxa"/>
          </w:tcPr>
          <w:p w14:paraId="4893BCAE" w14:textId="77777777" w:rsidR="00830D86" w:rsidRPr="004C13AE" w:rsidRDefault="00830D86" w:rsidP="00830D86">
            <w:pPr>
              <w:ind w:right="-250"/>
              <w:rPr>
                <w:i/>
              </w:rPr>
            </w:pPr>
            <w:r w:rsidRPr="004C13AE">
              <w:rPr>
                <w:i/>
              </w:rPr>
              <w:t>Naziv ponudnika/podizvajalca/soponudnika</w:t>
            </w:r>
          </w:p>
        </w:tc>
      </w:tr>
      <w:tr w:rsidR="00830D86" w:rsidRPr="004C13AE" w14:paraId="2EDDBBD9" w14:textId="77777777" w:rsidTr="00830D86">
        <w:tc>
          <w:tcPr>
            <w:tcW w:w="421" w:type="dxa"/>
          </w:tcPr>
          <w:p w14:paraId="11569775" w14:textId="77777777" w:rsidR="00830D86" w:rsidRPr="004C13AE" w:rsidRDefault="00830D86" w:rsidP="00F21DF2">
            <w:pPr>
              <w:tabs>
                <w:tab w:val="left" w:pos="46"/>
              </w:tabs>
              <w:rPr>
                <w:b/>
                <w:i/>
              </w:rPr>
            </w:pPr>
            <w:r w:rsidRPr="004C13AE">
              <w:rPr>
                <w:b/>
                <w:i/>
              </w:rPr>
              <w:t>a</w:t>
            </w:r>
          </w:p>
        </w:tc>
        <w:tc>
          <w:tcPr>
            <w:tcW w:w="5386" w:type="dxa"/>
          </w:tcPr>
          <w:p w14:paraId="41FD2571" w14:textId="77777777" w:rsidR="00830D86" w:rsidRPr="004C13AE" w:rsidRDefault="00830D86" w:rsidP="00830D86">
            <w:pPr>
              <w:ind w:left="-108" w:right="-108"/>
              <w:rPr>
                <w:b/>
                <w:i/>
              </w:rPr>
            </w:pPr>
            <w:r w:rsidRPr="004C13AE">
              <w:t>član upravnega organa:</w:t>
            </w:r>
          </w:p>
        </w:tc>
        <w:tc>
          <w:tcPr>
            <w:tcW w:w="4111" w:type="dxa"/>
          </w:tcPr>
          <w:p w14:paraId="279233E6" w14:textId="77777777" w:rsidR="00830D86" w:rsidRPr="004C13AE" w:rsidRDefault="00830D86" w:rsidP="00F21DF2">
            <w:pPr>
              <w:tabs>
                <w:tab w:val="left" w:pos="46"/>
              </w:tabs>
              <w:rPr>
                <w:b/>
                <w:i/>
              </w:rPr>
            </w:pPr>
          </w:p>
        </w:tc>
      </w:tr>
      <w:tr w:rsidR="00830D86" w:rsidRPr="004C13AE" w14:paraId="7F421490" w14:textId="77777777" w:rsidTr="00830D86">
        <w:tc>
          <w:tcPr>
            <w:tcW w:w="421" w:type="dxa"/>
          </w:tcPr>
          <w:p w14:paraId="0B7C3DA4" w14:textId="77777777" w:rsidR="00830D86" w:rsidRPr="004C13AE" w:rsidRDefault="00830D86" w:rsidP="00F21DF2">
            <w:pPr>
              <w:tabs>
                <w:tab w:val="left" w:pos="46"/>
              </w:tabs>
              <w:rPr>
                <w:b/>
                <w:i/>
              </w:rPr>
            </w:pPr>
            <w:r w:rsidRPr="004C13AE">
              <w:rPr>
                <w:b/>
                <w:i/>
              </w:rPr>
              <w:t>b</w:t>
            </w:r>
          </w:p>
        </w:tc>
        <w:tc>
          <w:tcPr>
            <w:tcW w:w="5386" w:type="dxa"/>
          </w:tcPr>
          <w:p w14:paraId="38556CD5" w14:textId="77777777" w:rsidR="00830D86" w:rsidRPr="004C13AE" w:rsidRDefault="00830D86" w:rsidP="00830D86">
            <w:pPr>
              <w:ind w:left="-108" w:right="-108"/>
            </w:pPr>
            <w:r w:rsidRPr="004C13AE">
              <w:t>član vodstvenega organa:</w:t>
            </w:r>
          </w:p>
        </w:tc>
        <w:tc>
          <w:tcPr>
            <w:tcW w:w="4111" w:type="dxa"/>
          </w:tcPr>
          <w:p w14:paraId="403D0052" w14:textId="77777777" w:rsidR="00830D86" w:rsidRPr="004C13AE" w:rsidRDefault="00830D86" w:rsidP="00F21DF2">
            <w:pPr>
              <w:tabs>
                <w:tab w:val="left" w:pos="46"/>
              </w:tabs>
              <w:rPr>
                <w:b/>
                <w:i/>
              </w:rPr>
            </w:pPr>
          </w:p>
        </w:tc>
      </w:tr>
      <w:tr w:rsidR="00830D86" w:rsidRPr="004C13AE" w14:paraId="38467CDD" w14:textId="77777777" w:rsidTr="00830D86">
        <w:tc>
          <w:tcPr>
            <w:tcW w:w="421" w:type="dxa"/>
          </w:tcPr>
          <w:p w14:paraId="251BE328" w14:textId="77777777" w:rsidR="00830D86" w:rsidRPr="004C13AE" w:rsidRDefault="00830D86" w:rsidP="00F21DF2">
            <w:pPr>
              <w:tabs>
                <w:tab w:val="left" w:pos="46"/>
              </w:tabs>
              <w:rPr>
                <w:b/>
                <w:i/>
              </w:rPr>
            </w:pPr>
            <w:r w:rsidRPr="004C13AE">
              <w:rPr>
                <w:b/>
                <w:i/>
              </w:rPr>
              <w:t>c</w:t>
            </w:r>
          </w:p>
        </w:tc>
        <w:tc>
          <w:tcPr>
            <w:tcW w:w="5386" w:type="dxa"/>
          </w:tcPr>
          <w:p w14:paraId="39E63F56" w14:textId="77777777" w:rsidR="00830D86" w:rsidRPr="004C13AE" w:rsidRDefault="00830D86" w:rsidP="00830D86">
            <w:pPr>
              <w:ind w:left="-108" w:right="-108"/>
            </w:pPr>
            <w:r w:rsidRPr="004C13AE">
              <w:t>član nadzornega organa:</w:t>
            </w:r>
          </w:p>
        </w:tc>
        <w:tc>
          <w:tcPr>
            <w:tcW w:w="4111" w:type="dxa"/>
          </w:tcPr>
          <w:p w14:paraId="51189CDC" w14:textId="77777777" w:rsidR="00830D86" w:rsidRPr="004C13AE" w:rsidRDefault="00830D86" w:rsidP="00F21DF2">
            <w:pPr>
              <w:tabs>
                <w:tab w:val="left" w:pos="46"/>
              </w:tabs>
              <w:rPr>
                <w:b/>
                <w:i/>
              </w:rPr>
            </w:pPr>
          </w:p>
        </w:tc>
      </w:tr>
      <w:tr w:rsidR="00830D86" w:rsidRPr="004C13AE" w14:paraId="00D06E78" w14:textId="77777777" w:rsidTr="00830D86">
        <w:tc>
          <w:tcPr>
            <w:tcW w:w="421" w:type="dxa"/>
          </w:tcPr>
          <w:p w14:paraId="0330F511" w14:textId="77777777" w:rsidR="00830D86" w:rsidRPr="004C13AE" w:rsidRDefault="00830D86" w:rsidP="00F21DF2">
            <w:pPr>
              <w:tabs>
                <w:tab w:val="left" w:pos="46"/>
              </w:tabs>
              <w:rPr>
                <w:b/>
                <w:i/>
              </w:rPr>
            </w:pPr>
            <w:r w:rsidRPr="004C13AE">
              <w:rPr>
                <w:b/>
                <w:i/>
              </w:rPr>
              <w:t>č</w:t>
            </w:r>
          </w:p>
        </w:tc>
        <w:tc>
          <w:tcPr>
            <w:tcW w:w="5386" w:type="dxa"/>
          </w:tcPr>
          <w:p w14:paraId="08364B4C" w14:textId="77777777" w:rsidR="00830D86" w:rsidRPr="004C13AE" w:rsidRDefault="00830D86" w:rsidP="00830D86">
            <w:pPr>
              <w:ind w:left="-108" w:right="-108"/>
            </w:pPr>
            <w:r w:rsidRPr="004C13AE">
              <w:t>oseba, ki ima pooblastilo za zastopanje:</w:t>
            </w:r>
          </w:p>
        </w:tc>
        <w:tc>
          <w:tcPr>
            <w:tcW w:w="4111" w:type="dxa"/>
          </w:tcPr>
          <w:p w14:paraId="25F345FB" w14:textId="77777777" w:rsidR="00830D86" w:rsidRPr="004C13AE" w:rsidRDefault="00830D86" w:rsidP="00F21DF2">
            <w:pPr>
              <w:tabs>
                <w:tab w:val="left" w:pos="46"/>
              </w:tabs>
              <w:rPr>
                <w:b/>
                <w:i/>
              </w:rPr>
            </w:pPr>
          </w:p>
        </w:tc>
      </w:tr>
      <w:tr w:rsidR="00830D86" w:rsidRPr="004C13AE" w14:paraId="621D9005" w14:textId="77777777" w:rsidTr="00830D86">
        <w:tc>
          <w:tcPr>
            <w:tcW w:w="421" w:type="dxa"/>
          </w:tcPr>
          <w:p w14:paraId="572A8FFA" w14:textId="77777777" w:rsidR="00830D86" w:rsidRPr="004C13AE" w:rsidRDefault="00830D86" w:rsidP="00F21DF2">
            <w:pPr>
              <w:tabs>
                <w:tab w:val="left" w:pos="46"/>
              </w:tabs>
              <w:rPr>
                <w:b/>
                <w:i/>
              </w:rPr>
            </w:pPr>
            <w:r w:rsidRPr="004C13AE">
              <w:rPr>
                <w:b/>
                <w:i/>
              </w:rPr>
              <w:t>d</w:t>
            </w:r>
          </w:p>
        </w:tc>
        <w:tc>
          <w:tcPr>
            <w:tcW w:w="5386" w:type="dxa"/>
          </w:tcPr>
          <w:p w14:paraId="16E2499F" w14:textId="77777777" w:rsidR="00830D86" w:rsidRPr="004C13AE" w:rsidRDefault="00830D86" w:rsidP="00830D86">
            <w:pPr>
              <w:ind w:left="-108" w:right="-108"/>
              <w:rPr>
                <w:b/>
                <w:i/>
              </w:rPr>
            </w:pPr>
            <w:r w:rsidRPr="004C13AE">
              <w:t>oseba, ki ima pooblastilo za odločanje:</w:t>
            </w:r>
          </w:p>
        </w:tc>
        <w:tc>
          <w:tcPr>
            <w:tcW w:w="4111" w:type="dxa"/>
          </w:tcPr>
          <w:p w14:paraId="022F0D4A" w14:textId="77777777" w:rsidR="00830D86" w:rsidRPr="004C13AE" w:rsidRDefault="00830D86" w:rsidP="00F21DF2">
            <w:pPr>
              <w:tabs>
                <w:tab w:val="left" w:pos="46"/>
              </w:tabs>
              <w:rPr>
                <w:b/>
                <w:i/>
              </w:rPr>
            </w:pPr>
          </w:p>
        </w:tc>
      </w:tr>
      <w:tr w:rsidR="00830D86" w:rsidRPr="004C13AE" w14:paraId="7265BA99" w14:textId="77777777" w:rsidTr="00830D86">
        <w:tc>
          <w:tcPr>
            <w:tcW w:w="421" w:type="dxa"/>
          </w:tcPr>
          <w:p w14:paraId="232AFC3E" w14:textId="77777777" w:rsidR="00830D86" w:rsidRPr="004C13AE" w:rsidRDefault="00830D86" w:rsidP="00F21DF2">
            <w:pPr>
              <w:tabs>
                <w:tab w:val="left" w:pos="46"/>
              </w:tabs>
              <w:rPr>
                <w:b/>
                <w:i/>
              </w:rPr>
            </w:pPr>
            <w:r w:rsidRPr="004C13AE">
              <w:rPr>
                <w:b/>
                <w:i/>
              </w:rPr>
              <w:t>e</w:t>
            </w:r>
          </w:p>
        </w:tc>
        <w:tc>
          <w:tcPr>
            <w:tcW w:w="5386" w:type="dxa"/>
          </w:tcPr>
          <w:p w14:paraId="431B9AA2" w14:textId="77777777" w:rsidR="00830D86" w:rsidRPr="004C13AE" w:rsidRDefault="00830D86" w:rsidP="00830D86">
            <w:pPr>
              <w:ind w:left="-108" w:right="-108"/>
            </w:pPr>
            <w:r w:rsidRPr="004C13AE">
              <w:t>oseba, ki ima pooblastilo za nadzor:</w:t>
            </w:r>
          </w:p>
        </w:tc>
        <w:tc>
          <w:tcPr>
            <w:tcW w:w="4111" w:type="dxa"/>
          </w:tcPr>
          <w:p w14:paraId="150816F7" w14:textId="77777777" w:rsidR="00830D86" w:rsidRPr="004C13AE" w:rsidRDefault="00830D86" w:rsidP="00F21DF2">
            <w:pPr>
              <w:tabs>
                <w:tab w:val="left" w:pos="46"/>
              </w:tabs>
              <w:rPr>
                <w:b/>
                <w:i/>
              </w:rPr>
            </w:pPr>
          </w:p>
        </w:tc>
      </w:tr>
    </w:tbl>
    <w:p w14:paraId="43B47A9D" w14:textId="77777777" w:rsidR="00830D86" w:rsidRPr="004C13AE" w:rsidRDefault="00830D86" w:rsidP="00830D86">
      <w:pPr>
        <w:tabs>
          <w:tab w:val="left" w:pos="46"/>
        </w:tabs>
        <w:rPr>
          <w:b/>
          <w:i/>
          <w:sz w:val="20"/>
          <w:szCs w:val="20"/>
        </w:rPr>
      </w:pPr>
    </w:p>
    <w:p w14:paraId="7DD0BCC3" w14:textId="77777777" w:rsidR="00830D86" w:rsidRPr="004C13AE" w:rsidRDefault="00830D86" w:rsidP="00830D86">
      <w:pPr>
        <w:tabs>
          <w:tab w:val="left" w:pos="46"/>
        </w:tabs>
        <w:rPr>
          <w:i/>
          <w:sz w:val="20"/>
          <w:szCs w:val="20"/>
        </w:rPr>
      </w:pPr>
      <w:r w:rsidRPr="004C13AE">
        <w:rPr>
          <w:i/>
          <w:sz w:val="20"/>
          <w:szCs w:val="20"/>
        </w:rPr>
        <w:t xml:space="preserve">            </w:t>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r w:rsidRPr="004C13AE">
        <w:rPr>
          <w:i/>
          <w:sz w:val="20"/>
          <w:szCs w:val="20"/>
        </w:rPr>
        <w:tab/>
      </w:r>
    </w:p>
    <w:p w14:paraId="4BE67BFA" w14:textId="77777777" w:rsidR="00830D86" w:rsidRPr="004C13AE" w:rsidRDefault="00830D86" w:rsidP="00830D86">
      <w:pPr>
        <w:ind w:firstLine="10"/>
        <w:jc w:val="both"/>
        <w:rPr>
          <w:sz w:val="20"/>
          <w:szCs w:val="20"/>
        </w:rPr>
      </w:pPr>
      <w:r w:rsidRPr="004C13AE">
        <w:rPr>
          <w:sz w:val="20"/>
          <w:szCs w:val="20"/>
        </w:rPr>
        <w:t>in pod kazensko in materialno odgovornostjo izjavljam, da mi ni bila izrečena pravnomočna sodba, ki ima elemente kaznivih dejanj, ki so opredeljena v prvem odstavku 75. člena ZJN-3.</w:t>
      </w:r>
    </w:p>
    <w:p w14:paraId="642EF877" w14:textId="77777777" w:rsidR="00830D86" w:rsidRPr="004C13AE" w:rsidRDefault="00830D86" w:rsidP="00830D86">
      <w:pPr>
        <w:ind w:firstLine="10"/>
        <w:jc w:val="both"/>
        <w:rPr>
          <w:sz w:val="20"/>
          <w:szCs w:val="20"/>
        </w:rPr>
      </w:pPr>
    </w:p>
    <w:p w14:paraId="78FED47A" w14:textId="5089540A" w:rsidR="00830D86" w:rsidRPr="004C13AE" w:rsidRDefault="00830D86" w:rsidP="00830D86">
      <w:pPr>
        <w:ind w:left="10"/>
        <w:jc w:val="both"/>
        <w:rPr>
          <w:bCs/>
          <w:sz w:val="20"/>
          <w:szCs w:val="20"/>
        </w:rPr>
      </w:pPr>
      <w:r w:rsidRPr="004C13AE">
        <w:rPr>
          <w:bCs/>
          <w:sz w:val="20"/>
          <w:szCs w:val="20"/>
        </w:rPr>
        <w:t>Spodaj podpisani član upravnega, vodstvenega ali nadzornega organa ponudnika/podizvajalca/soponudnika oziroma oseba, ki ima pooblastilo za zastopanje, odločanje ali nadzor v njem</w:t>
      </w:r>
      <w:r w:rsidRPr="004C13AE">
        <w:rPr>
          <w:sz w:val="20"/>
          <w:szCs w:val="20"/>
        </w:rPr>
        <w:t xml:space="preserve">, </w:t>
      </w:r>
      <w:r w:rsidRPr="004C13AE">
        <w:rPr>
          <w:b/>
          <w:sz w:val="20"/>
          <w:szCs w:val="20"/>
        </w:rPr>
        <w:t>pooblaščam</w:t>
      </w:r>
      <w:r w:rsidRPr="004C13AE">
        <w:rPr>
          <w:sz w:val="20"/>
          <w:szCs w:val="20"/>
        </w:rPr>
        <w:t xml:space="preserve"> naročnika Mestno občino Celje, Trg celjskih knezov 9, 3000 Celje, da za namen preverjanja osnovnih sposobnosti zakonitega zastopnika ponudnika iz prvega in drugega odstavka 75. člena ZJN-3 v okviru postopka oddaje javnega naročila z oznako </w:t>
      </w:r>
      <w:r w:rsidRPr="004C13AE">
        <w:rPr>
          <w:bCs/>
          <w:sz w:val="20"/>
          <w:szCs w:val="20"/>
        </w:rPr>
        <w:t>JN-</w:t>
      </w:r>
      <w:r w:rsidR="00787D5E">
        <w:rPr>
          <w:bCs/>
          <w:sz w:val="20"/>
          <w:szCs w:val="20"/>
        </w:rPr>
        <w:t>8</w:t>
      </w:r>
      <w:r w:rsidRPr="004C13AE">
        <w:rPr>
          <w:bCs/>
          <w:sz w:val="20"/>
          <w:szCs w:val="20"/>
        </w:rPr>
        <w:t>-201</w:t>
      </w:r>
      <w:r w:rsidR="00356D05">
        <w:rPr>
          <w:bCs/>
          <w:sz w:val="20"/>
          <w:szCs w:val="20"/>
        </w:rPr>
        <w:t>9</w:t>
      </w:r>
      <w:r w:rsidRPr="004C13AE">
        <w:rPr>
          <w:bCs/>
          <w:sz w:val="20"/>
          <w:szCs w:val="20"/>
        </w:rPr>
        <w:t>-</w:t>
      </w:r>
      <w:r w:rsidR="007F1791">
        <w:rPr>
          <w:bCs/>
          <w:sz w:val="20"/>
          <w:szCs w:val="20"/>
        </w:rPr>
        <w:t>S</w:t>
      </w:r>
      <w:r w:rsidRPr="004C13AE">
        <w:rPr>
          <w:sz w:val="20"/>
          <w:szCs w:val="20"/>
        </w:rPr>
        <w:t xml:space="preserve"> pridobi potrdilo iz kazenske evidence fizičnih oseb Ministrstva za pravosodje.</w:t>
      </w:r>
    </w:p>
    <w:p w14:paraId="632A580F" w14:textId="77777777" w:rsidR="00830D86" w:rsidRPr="004C13AE" w:rsidRDefault="00830D86" w:rsidP="00830D86">
      <w:pPr>
        <w:jc w:val="both"/>
        <w:rPr>
          <w:sz w:val="20"/>
          <w:szCs w:val="20"/>
        </w:rPr>
      </w:pPr>
    </w:p>
    <w:p w14:paraId="6A812E82" w14:textId="77777777" w:rsidR="00830D86" w:rsidRPr="004C13AE" w:rsidRDefault="00830D86" w:rsidP="00830D86">
      <w:pPr>
        <w:rPr>
          <w:sz w:val="20"/>
          <w:szCs w:val="20"/>
        </w:rPr>
      </w:pPr>
    </w:p>
    <w:tbl>
      <w:tblPr>
        <w:tblW w:w="9643" w:type="dxa"/>
        <w:tblInd w:w="2" w:type="dxa"/>
        <w:tblLayout w:type="fixed"/>
        <w:tblLook w:val="0000" w:firstRow="0" w:lastRow="0" w:firstColumn="0" w:lastColumn="0" w:noHBand="0" w:noVBand="0"/>
      </w:tblPr>
      <w:tblGrid>
        <w:gridCol w:w="4759"/>
        <w:gridCol w:w="4884"/>
      </w:tblGrid>
      <w:tr w:rsidR="00830D86" w:rsidRPr="004C13AE" w14:paraId="7E749132" w14:textId="77777777" w:rsidTr="00F21DF2">
        <w:tc>
          <w:tcPr>
            <w:tcW w:w="4759" w:type="dxa"/>
            <w:vAlign w:val="center"/>
          </w:tcPr>
          <w:p w14:paraId="78E2231D" w14:textId="77777777" w:rsidR="00830D86" w:rsidRPr="004C13AE" w:rsidRDefault="00830D86" w:rsidP="00F21DF2">
            <w:pPr>
              <w:snapToGrid w:val="0"/>
              <w:spacing w:before="60" w:after="40"/>
              <w:ind w:left="-127" w:right="5"/>
              <w:rPr>
                <w:sz w:val="20"/>
                <w:szCs w:val="20"/>
              </w:rPr>
            </w:pPr>
            <w:r w:rsidRPr="004C13AE">
              <w:rPr>
                <w:sz w:val="20"/>
                <w:szCs w:val="20"/>
              </w:rPr>
              <w:t>Kraj in datum:</w:t>
            </w:r>
          </w:p>
        </w:tc>
        <w:tc>
          <w:tcPr>
            <w:tcW w:w="4884" w:type="dxa"/>
            <w:vAlign w:val="center"/>
          </w:tcPr>
          <w:p w14:paraId="166A1356" w14:textId="77777777" w:rsidR="00830D86" w:rsidRPr="004C13AE" w:rsidRDefault="00830D86" w:rsidP="00F21DF2">
            <w:pPr>
              <w:snapToGrid w:val="0"/>
              <w:spacing w:before="60" w:after="40"/>
              <w:ind w:left="-89" w:right="5"/>
              <w:rPr>
                <w:sz w:val="20"/>
                <w:szCs w:val="20"/>
              </w:rPr>
            </w:pPr>
            <w:r w:rsidRPr="004C13AE">
              <w:rPr>
                <w:sz w:val="20"/>
                <w:szCs w:val="20"/>
              </w:rPr>
              <w:t xml:space="preserve">  Ime in priimek:</w:t>
            </w:r>
          </w:p>
        </w:tc>
      </w:tr>
      <w:tr w:rsidR="00830D86" w:rsidRPr="004C13AE" w14:paraId="68DAA4A7" w14:textId="77777777" w:rsidTr="00F21DF2">
        <w:tc>
          <w:tcPr>
            <w:tcW w:w="4759" w:type="dxa"/>
            <w:vAlign w:val="center"/>
          </w:tcPr>
          <w:p w14:paraId="58F32BE4" w14:textId="77777777" w:rsidR="00830D86" w:rsidRPr="004C13AE" w:rsidRDefault="00830D86" w:rsidP="00F21DF2">
            <w:pPr>
              <w:snapToGrid w:val="0"/>
              <w:spacing w:before="60" w:after="40"/>
              <w:ind w:left="-117" w:right="5"/>
              <w:rPr>
                <w:sz w:val="20"/>
                <w:szCs w:val="20"/>
              </w:rPr>
            </w:pPr>
            <w:r w:rsidRPr="004C13AE">
              <w:rPr>
                <w:sz w:val="20"/>
                <w:szCs w:val="20"/>
              </w:rPr>
              <w:t>____________________________</w:t>
            </w:r>
          </w:p>
        </w:tc>
        <w:tc>
          <w:tcPr>
            <w:tcW w:w="4884" w:type="dxa"/>
            <w:vAlign w:val="center"/>
          </w:tcPr>
          <w:p w14:paraId="03E7A612" w14:textId="77777777" w:rsidR="00830D86" w:rsidRPr="004C13AE" w:rsidRDefault="00830D86" w:rsidP="00F21DF2">
            <w:pPr>
              <w:snapToGrid w:val="0"/>
              <w:spacing w:before="60" w:after="40"/>
              <w:jc w:val="center"/>
              <w:rPr>
                <w:sz w:val="20"/>
                <w:szCs w:val="20"/>
              </w:rPr>
            </w:pPr>
          </w:p>
        </w:tc>
      </w:tr>
      <w:tr w:rsidR="00830D86" w:rsidRPr="004C13AE" w14:paraId="4D026B52" w14:textId="77777777" w:rsidTr="00F21DF2">
        <w:tc>
          <w:tcPr>
            <w:tcW w:w="4759" w:type="dxa"/>
            <w:vAlign w:val="center"/>
          </w:tcPr>
          <w:p w14:paraId="26EB89A3" w14:textId="77777777" w:rsidR="00830D86" w:rsidRPr="004C13AE" w:rsidRDefault="00830D86" w:rsidP="00F21DF2">
            <w:pPr>
              <w:snapToGrid w:val="0"/>
              <w:spacing w:before="60" w:after="40"/>
              <w:rPr>
                <w:sz w:val="20"/>
                <w:szCs w:val="20"/>
              </w:rPr>
            </w:pPr>
          </w:p>
          <w:p w14:paraId="350C0C6E" w14:textId="77777777" w:rsidR="00830D86" w:rsidRPr="004C13AE" w:rsidRDefault="00830D86" w:rsidP="00F21DF2">
            <w:pPr>
              <w:snapToGrid w:val="0"/>
              <w:spacing w:before="60" w:after="40"/>
              <w:rPr>
                <w:sz w:val="20"/>
                <w:szCs w:val="20"/>
              </w:rPr>
            </w:pPr>
          </w:p>
        </w:tc>
        <w:tc>
          <w:tcPr>
            <w:tcW w:w="4884" w:type="dxa"/>
            <w:vAlign w:val="center"/>
          </w:tcPr>
          <w:p w14:paraId="2A45A61D" w14:textId="77777777" w:rsidR="00830D86" w:rsidRPr="004C13AE" w:rsidRDefault="00830D86" w:rsidP="00F21DF2">
            <w:pPr>
              <w:snapToGrid w:val="0"/>
              <w:spacing w:before="60" w:after="40"/>
              <w:ind w:left="-99" w:right="5"/>
              <w:rPr>
                <w:sz w:val="20"/>
                <w:szCs w:val="20"/>
              </w:rPr>
            </w:pPr>
            <w:r w:rsidRPr="004C13AE">
              <w:rPr>
                <w:sz w:val="20"/>
                <w:szCs w:val="20"/>
              </w:rPr>
              <w:t xml:space="preserve">   podpis </w:t>
            </w:r>
          </w:p>
        </w:tc>
      </w:tr>
      <w:tr w:rsidR="00830D86" w:rsidRPr="004C13AE" w14:paraId="7BE0B47F" w14:textId="77777777" w:rsidTr="00F21DF2">
        <w:tc>
          <w:tcPr>
            <w:tcW w:w="4759" w:type="dxa"/>
            <w:vAlign w:val="center"/>
          </w:tcPr>
          <w:p w14:paraId="70DBF8E2" w14:textId="77777777" w:rsidR="00830D86" w:rsidRPr="004C13AE" w:rsidRDefault="00830D86" w:rsidP="00F21DF2">
            <w:pPr>
              <w:snapToGrid w:val="0"/>
              <w:spacing w:before="60" w:after="40"/>
              <w:rPr>
                <w:sz w:val="20"/>
                <w:szCs w:val="20"/>
              </w:rPr>
            </w:pPr>
          </w:p>
        </w:tc>
        <w:tc>
          <w:tcPr>
            <w:tcW w:w="4884" w:type="dxa"/>
            <w:vAlign w:val="center"/>
          </w:tcPr>
          <w:p w14:paraId="41E7FCF9" w14:textId="77777777" w:rsidR="00830D86" w:rsidRPr="004C13AE" w:rsidRDefault="00830D86" w:rsidP="00F21DF2">
            <w:pPr>
              <w:snapToGrid w:val="0"/>
              <w:spacing w:before="60" w:after="40"/>
              <w:rPr>
                <w:sz w:val="20"/>
                <w:szCs w:val="20"/>
              </w:rPr>
            </w:pPr>
            <w:r w:rsidRPr="004C13AE">
              <w:rPr>
                <w:sz w:val="20"/>
                <w:szCs w:val="20"/>
              </w:rPr>
              <w:t>______________________________</w:t>
            </w:r>
          </w:p>
        </w:tc>
      </w:tr>
    </w:tbl>
    <w:p w14:paraId="76795662" w14:textId="77777777" w:rsidR="00830D86" w:rsidRPr="004C13AE" w:rsidRDefault="00830D86" w:rsidP="00830D86">
      <w:pPr>
        <w:tabs>
          <w:tab w:val="left" w:pos="284"/>
        </w:tabs>
        <w:jc w:val="both"/>
        <w:rPr>
          <w:b/>
          <w:bCs/>
          <w:i/>
          <w:iCs/>
          <w:sz w:val="20"/>
          <w:szCs w:val="20"/>
        </w:rPr>
      </w:pPr>
    </w:p>
    <w:p w14:paraId="27F3DD52" w14:textId="77777777" w:rsidR="00830D86" w:rsidRPr="004C13AE" w:rsidRDefault="00830D86" w:rsidP="00830D86">
      <w:pPr>
        <w:tabs>
          <w:tab w:val="left" w:pos="284"/>
        </w:tabs>
        <w:jc w:val="both"/>
        <w:rPr>
          <w:b/>
          <w:bCs/>
          <w:i/>
          <w:iCs/>
          <w:sz w:val="20"/>
          <w:szCs w:val="20"/>
        </w:rPr>
      </w:pPr>
    </w:p>
    <w:p w14:paraId="517E6609" w14:textId="77777777" w:rsidR="00830D86" w:rsidRPr="004C13AE" w:rsidRDefault="00830D86" w:rsidP="00830D86">
      <w:pPr>
        <w:tabs>
          <w:tab w:val="left" w:pos="284"/>
        </w:tabs>
        <w:jc w:val="both"/>
        <w:rPr>
          <w:b/>
          <w:bCs/>
          <w:i/>
          <w:iCs/>
          <w:sz w:val="20"/>
          <w:szCs w:val="20"/>
        </w:rPr>
      </w:pPr>
    </w:p>
    <w:tbl>
      <w:tblPr>
        <w:tblW w:w="100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1"/>
      </w:tblGrid>
      <w:tr w:rsidR="00BB0022" w:rsidRPr="004C13AE" w14:paraId="37842078" w14:textId="77777777" w:rsidTr="00830D86">
        <w:tc>
          <w:tcPr>
            <w:tcW w:w="10031" w:type="dxa"/>
            <w:vAlign w:val="center"/>
          </w:tcPr>
          <w:p w14:paraId="68BD0C0C" w14:textId="2481F6ED" w:rsidR="00830D86" w:rsidRPr="004C13AE" w:rsidRDefault="00BB0022" w:rsidP="00830D86">
            <w:pPr>
              <w:jc w:val="both"/>
              <w:rPr>
                <w:b/>
                <w:sz w:val="20"/>
                <w:szCs w:val="20"/>
              </w:rPr>
            </w:pPr>
            <w:r w:rsidRPr="004C13AE">
              <w:rPr>
                <w:b/>
                <w:sz w:val="20"/>
                <w:szCs w:val="20"/>
              </w:rPr>
              <w:t xml:space="preserve">OPOMBA: Ponudnik/podizvajalec/soponudnik </w:t>
            </w:r>
            <w:r w:rsidR="00830D86" w:rsidRPr="004C13AE">
              <w:rPr>
                <w:b/>
                <w:sz w:val="20"/>
                <w:szCs w:val="20"/>
              </w:rPr>
              <w:t xml:space="preserve">bo </w:t>
            </w:r>
            <w:r w:rsidRPr="004C13AE">
              <w:rPr>
                <w:b/>
                <w:sz w:val="20"/>
                <w:szCs w:val="20"/>
              </w:rPr>
              <w:t>mora</w:t>
            </w:r>
            <w:r w:rsidR="00830D86" w:rsidRPr="004C13AE">
              <w:rPr>
                <w:b/>
                <w:sz w:val="20"/>
                <w:szCs w:val="20"/>
              </w:rPr>
              <w:t>l</w:t>
            </w:r>
            <w:r w:rsidR="00CD5FC8">
              <w:rPr>
                <w:b/>
                <w:sz w:val="20"/>
                <w:szCs w:val="20"/>
              </w:rPr>
              <w:t xml:space="preserve"> </w:t>
            </w:r>
            <w:r w:rsidRPr="004C13AE">
              <w:rPr>
                <w:b/>
                <w:sz w:val="20"/>
                <w:szCs w:val="20"/>
              </w:rPr>
              <w:t>na poziv naročnika priložiti izpolnjeno izjavo za vsako osebo posebej</w:t>
            </w:r>
            <w:r w:rsidR="00B13479">
              <w:rPr>
                <w:b/>
                <w:sz w:val="20"/>
                <w:szCs w:val="20"/>
              </w:rPr>
              <w:t xml:space="preserve">. </w:t>
            </w:r>
            <w:r w:rsidRPr="004C13AE">
              <w:rPr>
                <w:b/>
                <w:sz w:val="20"/>
                <w:szCs w:val="20"/>
              </w:rPr>
              <w:t xml:space="preserve">  </w:t>
            </w:r>
          </w:p>
        </w:tc>
      </w:tr>
    </w:tbl>
    <w:p w14:paraId="62DE7BF3" w14:textId="49D15394" w:rsidR="00763DD2" w:rsidRPr="004C13AE" w:rsidRDefault="00763DD2" w:rsidP="00763DD2">
      <w:pPr>
        <w:pageBreakBefore/>
        <w:rPr>
          <w:b/>
          <w:sz w:val="20"/>
          <w:szCs w:val="20"/>
          <w:shd w:val="clear" w:color="auto" w:fill="D9D9D9"/>
        </w:rPr>
      </w:pPr>
      <w:r w:rsidRPr="004C13AE">
        <w:rPr>
          <w:b/>
          <w:sz w:val="20"/>
          <w:szCs w:val="20"/>
          <w:shd w:val="clear" w:color="auto" w:fill="D9D9D9"/>
        </w:rPr>
        <w:lastRenderedPageBreak/>
        <w:t>Obr_</w:t>
      </w:r>
      <w:r w:rsidR="00631663" w:rsidRPr="004C13AE">
        <w:rPr>
          <w:b/>
          <w:sz w:val="20"/>
          <w:szCs w:val="20"/>
          <w:shd w:val="clear" w:color="auto" w:fill="D9D9D9"/>
        </w:rPr>
        <w:t>7</w:t>
      </w:r>
    </w:p>
    <w:p w14:paraId="0C4609C0" w14:textId="77777777" w:rsidR="00763DD2" w:rsidRPr="004C13AE" w:rsidRDefault="00763DD2" w:rsidP="00763DD2">
      <w:pPr>
        <w:rPr>
          <w:sz w:val="20"/>
          <w:szCs w:val="20"/>
        </w:rPr>
      </w:pPr>
    </w:p>
    <w:p w14:paraId="75F0B083" w14:textId="324AA2C2" w:rsidR="00763DD2" w:rsidRPr="004C13AE" w:rsidRDefault="00302970" w:rsidP="00302970">
      <w:pPr>
        <w:jc w:val="center"/>
        <w:rPr>
          <w:b/>
          <w:sz w:val="20"/>
          <w:szCs w:val="20"/>
        </w:rPr>
      </w:pPr>
      <w:r w:rsidRPr="004C13AE">
        <w:rPr>
          <w:b/>
          <w:sz w:val="20"/>
          <w:szCs w:val="20"/>
        </w:rPr>
        <w:t xml:space="preserve">IZJAVA O IZPOLNJEVANJU TEHNIČNE IN </w:t>
      </w:r>
      <w:r w:rsidR="002F0519">
        <w:rPr>
          <w:b/>
          <w:sz w:val="20"/>
          <w:szCs w:val="20"/>
        </w:rPr>
        <w:t>STROKOVNE</w:t>
      </w:r>
      <w:r w:rsidRPr="004C13AE">
        <w:rPr>
          <w:b/>
          <w:sz w:val="20"/>
          <w:szCs w:val="20"/>
        </w:rPr>
        <w:t xml:space="preserve"> SPOSOBNOSTI</w:t>
      </w:r>
    </w:p>
    <w:p w14:paraId="2DB08069" w14:textId="77777777" w:rsidR="00763DD2" w:rsidRPr="004C13AE" w:rsidRDefault="00763DD2" w:rsidP="00763DD2">
      <w:pPr>
        <w:rPr>
          <w:sz w:val="20"/>
          <w:szCs w:val="20"/>
        </w:rPr>
      </w:pPr>
    </w:p>
    <w:p w14:paraId="673B087F" w14:textId="7C04B5CB" w:rsidR="00763DD2" w:rsidRPr="004C13AE" w:rsidRDefault="00763DD2" w:rsidP="00763DD2">
      <w:pPr>
        <w:rPr>
          <w:bCs/>
          <w:sz w:val="20"/>
          <w:szCs w:val="20"/>
        </w:rPr>
      </w:pPr>
      <w:r w:rsidRPr="004C13AE">
        <w:rPr>
          <w:bCs/>
          <w:sz w:val="20"/>
          <w:szCs w:val="20"/>
        </w:rPr>
        <w:t>Ponudnik:</w:t>
      </w:r>
      <w:r w:rsidR="00BF6969">
        <w:rPr>
          <w:bCs/>
          <w:sz w:val="20"/>
          <w:szCs w:val="20"/>
        </w:rPr>
        <w:t xml:space="preserve">   </w:t>
      </w:r>
      <w:r w:rsidRPr="004C13AE">
        <w:rPr>
          <w:bCs/>
          <w:sz w:val="20"/>
          <w:szCs w:val="20"/>
        </w:rPr>
        <w:t>______________________________________________________</w:t>
      </w:r>
      <w:r w:rsidRPr="004C13AE">
        <w:rPr>
          <w:bCs/>
          <w:sz w:val="20"/>
          <w:szCs w:val="20"/>
        </w:rPr>
        <w:softHyphen/>
      </w:r>
    </w:p>
    <w:p w14:paraId="5EC1CD7F" w14:textId="77777777" w:rsidR="00763DD2" w:rsidRPr="004C13AE" w:rsidRDefault="00763DD2" w:rsidP="00763DD2">
      <w:pPr>
        <w:jc w:val="center"/>
        <w:rPr>
          <w:i/>
          <w:iCs/>
          <w:sz w:val="20"/>
          <w:szCs w:val="20"/>
        </w:rPr>
      </w:pPr>
      <w:r w:rsidRPr="004C13AE">
        <w:rPr>
          <w:i/>
          <w:iCs/>
          <w:sz w:val="20"/>
          <w:szCs w:val="20"/>
        </w:rPr>
        <w:t>(firma in sedež ponudnika)</w:t>
      </w:r>
    </w:p>
    <w:p w14:paraId="4BF5676A" w14:textId="77777777" w:rsidR="00763DD2" w:rsidRPr="004C13AE" w:rsidRDefault="00763DD2" w:rsidP="00763DD2">
      <w:pPr>
        <w:rPr>
          <w:sz w:val="20"/>
          <w:szCs w:val="20"/>
        </w:rPr>
      </w:pPr>
    </w:p>
    <w:p w14:paraId="61D23703" w14:textId="1B7E8CD0" w:rsidR="00640E13" w:rsidRPr="004C13AE" w:rsidRDefault="00763DD2" w:rsidP="00631663">
      <w:pPr>
        <w:autoSpaceDE w:val="0"/>
        <w:autoSpaceDN w:val="0"/>
        <w:adjustRightInd w:val="0"/>
        <w:jc w:val="both"/>
        <w:rPr>
          <w:b/>
          <w:i/>
          <w:sz w:val="20"/>
          <w:szCs w:val="20"/>
        </w:rPr>
      </w:pPr>
      <w:r w:rsidRPr="004C13AE">
        <w:rPr>
          <w:b/>
          <w:sz w:val="20"/>
          <w:szCs w:val="20"/>
        </w:rPr>
        <w:t>Pod kazensko in materialno odgovornostjo izjavljamo</w:t>
      </w:r>
      <w:r w:rsidR="00631663" w:rsidRPr="004C13AE">
        <w:rPr>
          <w:b/>
          <w:sz w:val="20"/>
          <w:szCs w:val="20"/>
        </w:rPr>
        <w:t xml:space="preserve">: </w:t>
      </w:r>
    </w:p>
    <w:p w14:paraId="74F07461" w14:textId="25A52EDC" w:rsidR="00631663" w:rsidRPr="004C13AE" w:rsidRDefault="00631663" w:rsidP="00631663">
      <w:pPr>
        <w:autoSpaceDE w:val="0"/>
        <w:autoSpaceDN w:val="0"/>
        <w:adjustRightInd w:val="0"/>
        <w:jc w:val="both"/>
        <w:rPr>
          <w:b/>
          <w:i/>
          <w:sz w:val="20"/>
          <w:szCs w:val="20"/>
        </w:rPr>
      </w:pPr>
    </w:p>
    <w:p w14:paraId="156F2350" w14:textId="5AE72268" w:rsidR="00D92EAA" w:rsidRPr="004C13AE" w:rsidRDefault="00D92EAA" w:rsidP="00D92EAA">
      <w:pPr>
        <w:jc w:val="both"/>
        <w:rPr>
          <w:b/>
          <w:sz w:val="20"/>
          <w:szCs w:val="20"/>
        </w:rPr>
      </w:pPr>
      <w:r>
        <w:rPr>
          <w:b/>
          <w:sz w:val="20"/>
          <w:szCs w:val="20"/>
        </w:rPr>
        <w:t>da imamo</w:t>
      </w:r>
      <w:r w:rsidRPr="004C13AE">
        <w:rPr>
          <w:b/>
          <w:sz w:val="20"/>
          <w:szCs w:val="20"/>
        </w:rPr>
        <w:t xml:space="preserve"> zadostne izkušnje s področja dejavnosti javnih linijskih prevozov, to pomeni, da </w:t>
      </w:r>
      <w:r w:rsidR="00BF6969">
        <w:rPr>
          <w:b/>
          <w:sz w:val="20"/>
          <w:szCs w:val="20"/>
        </w:rPr>
        <w:t>smo</w:t>
      </w:r>
      <w:r w:rsidRPr="004C13AE">
        <w:rPr>
          <w:b/>
          <w:sz w:val="20"/>
          <w:szCs w:val="20"/>
        </w:rPr>
        <w:t xml:space="preserve"> v obdobju zadnjih </w:t>
      </w:r>
      <w:r w:rsidRPr="004C13AE">
        <w:rPr>
          <w:rFonts w:cs="Times New Roman"/>
          <w:b/>
          <w:bCs/>
          <w:sz w:val="20"/>
          <w:szCs w:val="20"/>
        </w:rPr>
        <w:t>5 (petih) letih pred rokom za odpiranjem ponudb uspešno</w:t>
      </w:r>
      <w:r w:rsidRPr="004C13AE">
        <w:rPr>
          <w:b/>
          <w:bCs/>
          <w:sz w:val="20"/>
          <w:szCs w:val="20"/>
          <w:vertAlign w:val="superscript"/>
        </w:rPr>
        <w:footnoteReference w:id="4"/>
      </w:r>
      <w:r w:rsidRPr="004C13AE">
        <w:rPr>
          <w:rFonts w:cs="Times New Roman"/>
          <w:b/>
          <w:bCs/>
          <w:sz w:val="20"/>
          <w:szCs w:val="20"/>
        </w:rPr>
        <w:t xml:space="preserve"> izvajal </w:t>
      </w:r>
      <w:r w:rsidRPr="00413B7E">
        <w:rPr>
          <w:b/>
          <w:sz w:val="20"/>
          <w:szCs w:val="20"/>
          <w:lang w:val="x-none"/>
        </w:rPr>
        <w:t>mestni linijski prevoz potnikov</w:t>
      </w:r>
      <w:r w:rsidRPr="004C13AE">
        <w:rPr>
          <w:rFonts w:cs="Times New Roman"/>
          <w:b/>
          <w:bCs/>
          <w:sz w:val="20"/>
          <w:szCs w:val="20"/>
        </w:rPr>
        <w:t xml:space="preserve"> v cestnem prometu v vsaj 2 (dveh) mestih</w:t>
      </w:r>
      <w:r w:rsidRPr="004C13AE">
        <w:rPr>
          <w:rFonts w:cs="Tahoma"/>
          <w:b/>
          <w:bCs/>
          <w:iCs/>
          <w:sz w:val="20"/>
          <w:szCs w:val="20"/>
        </w:rPr>
        <w:t>,</w:t>
      </w:r>
      <w:r>
        <w:rPr>
          <w:rFonts w:cs="Tahoma"/>
          <w:b/>
          <w:bCs/>
          <w:iCs/>
          <w:sz w:val="20"/>
          <w:szCs w:val="20"/>
        </w:rPr>
        <w:t xml:space="preserve"> vsakega</w:t>
      </w:r>
      <w:r w:rsidRPr="004C13AE">
        <w:rPr>
          <w:rFonts w:cs="Tahoma"/>
          <w:b/>
          <w:bCs/>
          <w:iCs/>
          <w:sz w:val="20"/>
          <w:szCs w:val="20"/>
        </w:rPr>
        <w:t xml:space="preserve"> v neprekinjenem trajanju vsaj </w:t>
      </w:r>
      <w:r w:rsidR="00B13479">
        <w:rPr>
          <w:rFonts w:cs="Tahoma"/>
          <w:b/>
          <w:bCs/>
          <w:iCs/>
          <w:sz w:val="20"/>
          <w:szCs w:val="20"/>
        </w:rPr>
        <w:t>enega</w:t>
      </w:r>
      <w:r w:rsidRPr="004C13AE">
        <w:rPr>
          <w:rFonts w:cs="Tahoma"/>
          <w:b/>
          <w:bCs/>
          <w:iCs/>
          <w:sz w:val="20"/>
          <w:szCs w:val="20"/>
        </w:rPr>
        <w:t xml:space="preserve"> (</w:t>
      </w:r>
      <w:r w:rsidR="00B13479">
        <w:rPr>
          <w:rFonts w:cs="Tahoma"/>
          <w:b/>
          <w:bCs/>
          <w:iCs/>
          <w:sz w:val="20"/>
          <w:szCs w:val="20"/>
        </w:rPr>
        <w:t>1</w:t>
      </w:r>
      <w:r w:rsidRPr="004C13AE">
        <w:rPr>
          <w:rFonts w:cs="Tahoma"/>
          <w:b/>
          <w:bCs/>
          <w:iCs/>
          <w:sz w:val="20"/>
          <w:szCs w:val="20"/>
        </w:rPr>
        <w:t>) let</w:t>
      </w:r>
      <w:r w:rsidR="00B13479">
        <w:rPr>
          <w:rFonts w:cs="Tahoma"/>
          <w:b/>
          <w:bCs/>
          <w:iCs/>
          <w:sz w:val="20"/>
          <w:szCs w:val="20"/>
        </w:rPr>
        <w:t>a</w:t>
      </w:r>
      <w:r w:rsidRPr="004C13AE">
        <w:rPr>
          <w:rFonts w:cs="Tahoma"/>
          <w:b/>
          <w:bCs/>
          <w:iCs/>
          <w:sz w:val="20"/>
          <w:szCs w:val="20"/>
        </w:rPr>
        <w:t>.</w:t>
      </w:r>
    </w:p>
    <w:p w14:paraId="4D036538" w14:textId="5FA0CC6A" w:rsidR="00631663" w:rsidRPr="004C13AE" w:rsidRDefault="00631663" w:rsidP="00631663">
      <w:pPr>
        <w:rPr>
          <w:sz w:val="20"/>
          <w:szCs w:val="20"/>
        </w:rPr>
      </w:pPr>
    </w:p>
    <w:p w14:paraId="07CC442B" w14:textId="77777777" w:rsidR="00631663" w:rsidRPr="004C13AE" w:rsidRDefault="00631663" w:rsidP="00631663">
      <w:pPr>
        <w:autoSpaceDE w:val="0"/>
        <w:autoSpaceDN w:val="0"/>
        <w:adjustRightInd w:val="0"/>
        <w:jc w:val="both"/>
        <w:rPr>
          <w:b/>
          <w:i/>
          <w:sz w:val="20"/>
          <w:szCs w:val="20"/>
        </w:rPr>
      </w:pPr>
    </w:p>
    <w:tbl>
      <w:tblPr>
        <w:tblW w:w="10492" w:type="dxa"/>
        <w:tblInd w:w="-356" w:type="dxa"/>
        <w:tblLayout w:type="fixed"/>
        <w:tblCellMar>
          <w:left w:w="70" w:type="dxa"/>
          <w:right w:w="70" w:type="dxa"/>
        </w:tblCellMar>
        <w:tblLook w:val="0000" w:firstRow="0" w:lastRow="0" w:firstColumn="0" w:lastColumn="0" w:noHBand="0" w:noVBand="0"/>
      </w:tblPr>
      <w:tblGrid>
        <w:gridCol w:w="2346"/>
        <w:gridCol w:w="3325"/>
        <w:gridCol w:w="2053"/>
        <w:gridCol w:w="1560"/>
        <w:gridCol w:w="1208"/>
      </w:tblGrid>
      <w:tr w:rsidR="00BF6969" w:rsidRPr="004C13AE" w14:paraId="12EDA02D" w14:textId="77777777" w:rsidTr="003E57A9">
        <w:tc>
          <w:tcPr>
            <w:tcW w:w="2346" w:type="dxa"/>
            <w:tcBorders>
              <w:top w:val="single" w:sz="2" w:space="0" w:color="000000"/>
              <w:left w:val="single" w:sz="2" w:space="0" w:color="000000"/>
              <w:bottom w:val="single" w:sz="2" w:space="0" w:color="000000"/>
            </w:tcBorders>
            <w:shd w:val="clear" w:color="auto" w:fill="D9D9D9"/>
          </w:tcPr>
          <w:p w14:paraId="58955424" w14:textId="77777777" w:rsidR="00BF6969" w:rsidRPr="004C13AE" w:rsidRDefault="00BF6969" w:rsidP="00763DD2">
            <w:pPr>
              <w:snapToGrid w:val="0"/>
              <w:spacing w:before="60" w:after="40"/>
              <w:jc w:val="center"/>
              <w:rPr>
                <w:b/>
                <w:sz w:val="20"/>
                <w:szCs w:val="20"/>
              </w:rPr>
            </w:pPr>
          </w:p>
          <w:p w14:paraId="73C9D20D" w14:textId="77777777" w:rsidR="00BF6969" w:rsidRPr="004C13AE" w:rsidRDefault="00BF6969" w:rsidP="00763DD2">
            <w:pPr>
              <w:snapToGrid w:val="0"/>
              <w:spacing w:before="60" w:after="40"/>
              <w:jc w:val="center"/>
              <w:rPr>
                <w:b/>
                <w:sz w:val="20"/>
                <w:szCs w:val="20"/>
              </w:rPr>
            </w:pPr>
            <w:r w:rsidRPr="004C13AE">
              <w:rPr>
                <w:b/>
                <w:sz w:val="20"/>
                <w:szCs w:val="20"/>
              </w:rPr>
              <w:t xml:space="preserve">referenčni naročnik </w:t>
            </w:r>
          </w:p>
          <w:p w14:paraId="208C28EC" w14:textId="77777777" w:rsidR="00BF6969" w:rsidRPr="004C13AE" w:rsidRDefault="00BF6969" w:rsidP="00763DD2">
            <w:pPr>
              <w:spacing w:before="60" w:after="40"/>
              <w:jc w:val="center"/>
              <w:rPr>
                <w:b/>
                <w:sz w:val="20"/>
                <w:szCs w:val="20"/>
              </w:rPr>
            </w:pPr>
            <w:r w:rsidRPr="004C13AE">
              <w:rPr>
                <w:b/>
                <w:sz w:val="20"/>
                <w:szCs w:val="20"/>
              </w:rPr>
              <w:t>(+ kontaktna oseba)</w:t>
            </w:r>
          </w:p>
        </w:tc>
        <w:tc>
          <w:tcPr>
            <w:tcW w:w="3325" w:type="dxa"/>
            <w:tcBorders>
              <w:top w:val="single" w:sz="2" w:space="0" w:color="000000"/>
              <w:left w:val="single" w:sz="2" w:space="0" w:color="000000"/>
              <w:bottom w:val="single" w:sz="2" w:space="0" w:color="000000"/>
            </w:tcBorders>
            <w:shd w:val="clear" w:color="auto" w:fill="D9D9D9"/>
            <w:vAlign w:val="center"/>
          </w:tcPr>
          <w:p w14:paraId="3C0AA44D" w14:textId="77777777" w:rsidR="00BF6969" w:rsidRPr="004C13AE" w:rsidRDefault="00BF6969" w:rsidP="00763DD2">
            <w:pPr>
              <w:snapToGrid w:val="0"/>
              <w:spacing w:before="60" w:after="40"/>
              <w:jc w:val="center"/>
              <w:rPr>
                <w:b/>
                <w:sz w:val="20"/>
                <w:szCs w:val="20"/>
              </w:rPr>
            </w:pPr>
            <w:r w:rsidRPr="004C13AE">
              <w:rPr>
                <w:b/>
                <w:sz w:val="20"/>
                <w:szCs w:val="20"/>
              </w:rPr>
              <w:t>predmet pogodbe</w:t>
            </w:r>
          </w:p>
          <w:p w14:paraId="7F4DEB25" w14:textId="77777777" w:rsidR="00BF6969" w:rsidRPr="004C13AE" w:rsidRDefault="00BF6969" w:rsidP="00763DD2">
            <w:pPr>
              <w:jc w:val="center"/>
              <w:rPr>
                <w:b/>
                <w:sz w:val="20"/>
                <w:szCs w:val="20"/>
              </w:rPr>
            </w:pPr>
            <w:r w:rsidRPr="004C13AE">
              <w:rPr>
                <w:b/>
                <w:sz w:val="20"/>
                <w:szCs w:val="20"/>
              </w:rPr>
              <w:t>in opis projekta</w:t>
            </w:r>
          </w:p>
          <w:p w14:paraId="6B42EE17" w14:textId="77777777" w:rsidR="00BF6969" w:rsidRPr="004C13AE" w:rsidRDefault="00BF6969" w:rsidP="00763DD2">
            <w:pPr>
              <w:rPr>
                <w:sz w:val="20"/>
                <w:szCs w:val="20"/>
              </w:rPr>
            </w:pPr>
            <w:r w:rsidRPr="004C13AE">
              <w:rPr>
                <w:b/>
                <w:sz w:val="20"/>
                <w:szCs w:val="20"/>
              </w:rPr>
              <w:t>(</w:t>
            </w:r>
            <w:r w:rsidRPr="004C13AE">
              <w:rPr>
                <w:sz w:val="20"/>
                <w:szCs w:val="20"/>
              </w:rPr>
              <w:t>Opis projekta mora izkazovati vse zahteve iz reference.)</w:t>
            </w:r>
          </w:p>
          <w:p w14:paraId="01B4C7BE" w14:textId="77777777" w:rsidR="00BF6969" w:rsidRPr="004C13AE" w:rsidRDefault="00BF6969" w:rsidP="00763DD2">
            <w:pPr>
              <w:jc w:val="center"/>
              <w:rPr>
                <w:sz w:val="20"/>
                <w:szCs w:val="20"/>
              </w:rPr>
            </w:pPr>
          </w:p>
        </w:tc>
        <w:tc>
          <w:tcPr>
            <w:tcW w:w="2053" w:type="dxa"/>
            <w:tcBorders>
              <w:top w:val="single" w:sz="2" w:space="0" w:color="000000"/>
              <w:left w:val="single" w:sz="2" w:space="0" w:color="000000"/>
              <w:bottom w:val="single" w:sz="2" w:space="0" w:color="000000"/>
              <w:right w:val="single" w:sz="2" w:space="0" w:color="000000"/>
            </w:tcBorders>
            <w:shd w:val="clear" w:color="auto" w:fill="D9D9D9"/>
          </w:tcPr>
          <w:p w14:paraId="544B97A4" w14:textId="198D2DEA" w:rsidR="00BF6969" w:rsidRPr="004C13AE" w:rsidRDefault="00BF6969" w:rsidP="00763DD2">
            <w:pPr>
              <w:snapToGrid w:val="0"/>
              <w:spacing w:before="60" w:after="40"/>
              <w:jc w:val="center"/>
              <w:rPr>
                <w:b/>
                <w:sz w:val="20"/>
                <w:szCs w:val="20"/>
              </w:rPr>
            </w:pPr>
            <w:r>
              <w:rPr>
                <w:b/>
                <w:sz w:val="20"/>
                <w:szCs w:val="20"/>
              </w:rPr>
              <w:t xml:space="preserve">Mesto izvajanja mestnega linijskega prevoza potnikov v cestnem prometu: </w:t>
            </w:r>
          </w:p>
        </w:tc>
        <w:tc>
          <w:tcPr>
            <w:tcW w:w="1560" w:type="dxa"/>
            <w:tcBorders>
              <w:top w:val="single" w:sz="2" w:space="0" w:color="000000"/>
              <w:left w:val="single" w:sz="2" w:space="0" w:color="000000"/>
              <w:bottom w:val="single" w:sz="2" w:space="0" w:color="000000"/>
            </w:tcBorders>
            <w:shd w:val="clear" w:color="auto" w:fill="D9D9D9"/>
            <w:vAlign w:val="center"/>
          </w:tcPr>
          <w:p w14:paraId="0F5F8058" w14:textId="36757D10" w:rsidR="00BF6969" w:rsidRPr="004C13AE" w:rsidRDefault="00BF6969" w:rsidP="00763DD2">
            <w:pPr>
              <w:snapToGrid w:val="0"/>
              <w:spacing w:before="60" w:after="40"/>
              <w:jc w:val="center"/>
              <w:rPr>
                <w:b/>
                <w:sz w:val="20"/>
                <w:szCs w:val="20"/>
              </w:rPr>
            </w:pPr>
            <w:r w:rsidRPr="004C13AE">
              <w:rPr>
                <w:b/>
                <w:sz w:val="20"/>
                <w:szCs w:val="20"/>
              </w:rPr>
              <w:t xml:space="preserve">čas izvedbe </w:t>
            </w:r>
          </w:p>
          <w:p w14:paraId="5DCB6BEA" w14:textId="77777777" w:rsidR="00BF6969" w:rsidRPr="004C13AE" w:rsidRDefault="00BF6969" w:rsidP="00763DD2">
            <w:pPr>
              <w:snapToGrid w:val="0"/>
              <w:spacing w:before="60" w:after="40"/>
              <w:jc w:val="center"/>
              <w:rPr>
                <w:b/>
                <w:sz w:val="20"/>
                <w:szCs w:val="20"/>
              </w:rPr>
            </w:pPr>
            <w:r w:rsidRPr="004C13AE">
              <w:rPr>
                <w:b/>
                <w:sz w:val="20"/>
                <w:szCs w:val="20"/>
              </w:rPr>
              <w:t xml:space="preserve">(od – do) </w:t>
            </w:r>
          </w:p>
        </w:tc>
        <w:tc>
          <w:tcPr>
            <w:tcW w:w="1208"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F7C679" w14:textId="77777777" w:rsidR="00BF6969" w:rsidRPr="004C13AE" w:rsidRDefault="00BF6969" w:rsidP="00763DD2">
            <w:pPr>
              <w:snapToGrid w:val="0"/>
              <w:spacing w:before="60" w:after="40"/>
              <w:jc w:val="center"/>
              <w:rPr>
                <w:b/>
                <w:sz w:val="20"/>
                <w:szCs w:val="20"/>
              </w:rPr>
            </w:pPr>
            <w:r w:rsidRPr="004C13AE">
              <w:rPr>
                <w:b/>
                <w:sz w:val="20"/>
                <w:szCs w:val="20"/>
              </w:rPr>
              <w:t xml:space="preserve">pogodbena vrednost </w:t>
            </w:r>
          </w:p>
          <w:p w14:paraId="3F860153" w14:textId="7BCAB911" w:rsidR="00BF6969" w:rsidRPr="004C13AE" w:rsidRDefault="004626E6" w:rsidP="00763DD2">
            <w:pPr>
              <w:snapToGrid w:val="0"/>
              <w:spacing w:before="60" w:after="40"/>
              <w:jc w:val="center"/>
              <w:rPr>
                <w:b/>
                <w:sz w:val="20"/>
                <w:szCs w:val="20"/>
              </w:rPr>
            </w:pPr>
            <w:r>
              <w:rPr>
                <w:b/>
                <w:sz w:val="20"/>
                <w:szCs w:val="20"/>
              </w:rPr>
              <w:t xml:space="preserve">(brez ali </w:t>
            </w:r>
            <w:r w:rsidR="00BF6969" w:rsidRPr="004C13AE">
              <w:rPr>
                <w:b/>
                <w:sz w:val="20"/>
                <w:szCs w:val="20"/>
              </w:rPr>
              <w:t>z DDV</w:t>
            </w:r>
            <w:r>
              <w:rPr>
                <w:b/>
                <w:sz w:val="20"/>
                <w:szCs w:val="20"/>
              </w:rPr>
              <w:t>)</w:t>
            </w:r>
          </w:p>
        </w:tc>
      </w:tr>
      <w:tr w:rsidR="00BF6969" w:rsidRPr="004C13AE" w14:paraId="7A4B5996" w14:textId="77777777" w:rsidTr="003E57A9">
        <w:trPr>
          <w:trHeight w:val="1103"/>
        </w:trPr>
        <w:tc>
          <w:tcPr>
            <w:tcW w:w="2346" w:type="dxa"/>
            <w:tcBorders>
              <w:top w:val="single" w:sz="2" w:space="0" w:color="000000"/>
              <w:left w:val="single" w:sz="2" w:space="0" w:color="000000"/>
              <w:bottom w:val="single" w:sz="2" w:space="0" w:color="000000"/>
            </w:tcBorders>
          </w:tcPr>
          <w:p w14:paraId="41269BB7" w14:textId="77777777" w:rsidR="00BF6969" w:rsidRPr="004C13AE" w:rsidRDefault="00BF6969" w:rsidP="00763DD2">
            <w:pPr>
              <w:snapToGrid w:val="0"/>
              <w:spacing w:before="60" w:after="40"/>
              <w:rPr>
                <w:sz w:val="20"/>
                <w:szCs w:val="20"/>
              </w:rPr>
            </w:pPr>
          </w:p>
          <w:p w14:paraId="01308C42" w14:textId="77777777" w:rsidR="00BF6969" w:rsidRPr="004C13AE" w:rsidRDefault="00BF6969" w:rsidP="00763DD2">
            <w:pPr>
              <w:snapToGrid w:val="0"/>
              <w:spacing w:before="60" w:after="40"/>
              <w:rPr>
                <w:sz w:val="20"/>
                <w:szCs w:val="20"/>
              </w:rPr>
            </w:pPr>
          </w:p>
        </w:tc>
        <w:tc>
          <w:tcPr>
            <w:tcW w:w="3325" w:type="dxa"/>
            <w:tcBorders>
              <w:top w:val="single" w:sz="2" w:space="0" w:color="000000"/>
              <w:left w:val="single" w:sz="2" w:space="0" w:color="000000"/>
              <w:bottom w:val="single" w:sz="2" w:space="0" w:color="000000"/>
            </w:tcBorders>
          </w:tcPr>
          <w:p w14:paraId="3E816C1C" w14:textId="6C77F3F0" w:rsidR="00BF6969" w:rsidRPr="00BF6969" w:rsidRDefault="00BF6969" w:rsidP="00763DD2">
            <w:pPr>
              <w:snapToGrid w:val="0"/>
              <w:spacing w:before="60" w:after="40"/>
              <w:rPr>
                <w:sz w:val="20"/>
                <w:szCs w:val="20"/>
              </w:rPr>
            </w:pPr>
            <w:r w:rsidRPr="00BF6969">
              <w:rPr>
                <w:rFonts w:cs="Times New Roman"/>
                <w:bCs/>
                <w:sz w:val="20"/>
                <w:szCs w:val="20"/>
              </w:rPr>
              <w:t xml:space="preserve">izvajanje </w:t>
            </w:r>
            <w:r w:rsidRPr="00BF6969">
              <w:rPr>
                <w:sz w:val="20"/>
                <w:szCs w:val="20"/>
                <w:lang w:val="x-none"/>
              </w:rPr>
              <w:t>mestni linijski prevoz potnikov</w:t>
            </w:r>
            <w:r w:rsidRPr="00BF6969">
              <w:rPr>
                <w:rFonts w:cs="Times New Roman"/>
                <w:bCs/>
                <w:sz w:val="20"/>
                <w:szCs w:val="20"/>
              </w:rPr>
              <w:t xml:space="preserve"> v cestnem prometu:</w:t>
            </w:r>
          </w:p>
          <w:p w14:paraId="47926A5B" w14:textId="77777777" w:rsidR="00BF6969" w:rsidRPr="00BF6969" w:rsidRDefault="00BF6969" w:rsidP="00763DD2">
            <w:pPr>
              <w:snapToGrid w:val="0"/>
              <w:spacing w:before="60" w:after="40"/>
              <w:rPr>
                <w:sz w:val="20"/>
                <w:szCs w:val="20"/>
              </w:rPr>
            </w:pPr>
          </w:p>
          <w:p w14:paraId="061D477E" w14:textId="4E7A5EC4" w:rsidR="00BF6969" w:rsidRPr="00BF6969" w:rsidRDefault="00BF6969" w:rsidP="00763DD2">
            <w:pPr>
              <w:snapToGrid w:val="0"/>
              <w:spacing w:before="60" w:after="40"/>
              <w:rPr>
                <w:sz w:val="20"/>
                <w:szCs w:val="20"/>
              </w:rPr>
            </w:pPr>
          </w:p>
        </w:tc>
        <w:tc>
          <w:tcPr>
            <w:tcW w:w="2053" w:type="dxa"/>
            <w:tcBorders>
              <w:top w:val="single" w:sz="2" w:space="0" w:color="000000"/>
              <w:left w:val="single" w:sz="2" w:space="0" w:color="000000"/>
              <w:bottom w:val="single" w:sz="2" w:space="0" w:color="000000"/>
              <w:right w:val="single" w:sz="2" w:space="0" w:color="000000"/>
            </w:tcBorders>
          </w:tcPr>
          <w:p w14:paraId="2FE85DD1" w14:textId="77777777" w:rsidR="00BF6969" w:rsidRPr="004C13AE" w:rsidRDefault="00BF6969" w:rsidP="00763DD2">
            <w:pPr>
              <w:snapToGrid w:val="0"/>
              <w:spacing w:before="60" w:after="40"/>
              <w:rPr>
                <w:sz w:val="20"/>
                <w:szCs w:val="20"/>
              </w:rPr>
            </w:pPr>
          </w:p>
        </w:tc>
        <w:tc>
          <w:tcPr>
            <w:tcW w:w="1560" w:type="dxa"/>
            <w:tcBorders>
              <w:top w:val="single" w:sz="2" w:space="0" w:color="000000"/>
              <w:left w:val="single" w:sz="2" w:space="0" w:color="000000"/>
              <w:bottom w:val="single" w:sz="2" w:space="0" w:color="000000"/>
            </w:tcBorders>
          </w:tcPr>
          <w:p w14:paraId="2C4C5922" w14:textId="73055DB2" w:rsidR="00BF6969" w:rsidRPr="004C13AE" w:rsidRDefault="00BF6969" w:rsidP="00763DD2">
            <w:pPr>
              <w:snapToGrid w:val="0"/>
              <w:spacing w:before="60" w:after="40"/>
              <w:rPr>
                <w:sz w:val="20"/>
                <w:szCs w:val="20"/>
              </w:rPr>
            </w:pPr>
          </w:p>
        </w:tc>
        <w:tc>
          <w:tcPr>
            <w:tcW w:w="1208" w:type="dxa"/>
            <w:tcBorders>
              <w:top w:val="single" w:sz="2" w:space="0" w:color="000000"/>
              <w:left w:val="single" w:sz="2" w:space="0" w:color="000000"/>
              <w:bottom w:val="single" w:sz="2" w:space="0" w:color="000000"/>
              <w:right w:val="single" w:sz="2" w:space="0" w:color="000000"/>
            </w:tcBorders>
          </w:tcPr>
          <w:p w14:paraId="08043536" w14:textId="77777777" w:rsidR="00BF6969" w:rsidRPr="004C13AE" w:rsidRDefault="00BF6969" w:rsidP="00763DD2">
            <w:pPr>
              <w:snapToGrid w:val="0"/>
              <w:spacing w:before="60" w:after="40"/>
              <w:rPr>
                <w:sz w:val="20"/>
                <w:szCs w:val="20"/>
              </w:rPr>
            </w:pPr>
          </w:p>
          <w:p w14:paraId="247A1383" w14:textId="77777777" w:rsidR="00BF6969" w:rsidRPr="004C13AE" w:rsidRDefault="00BF6969" w:rsidP="00763DD2">
            <w:pPr>
              <w:snapToGrid w:val="0"/>
              <w:spacing w:before="60" w:after="40"/>
              <w:rPr>
                <w:sz w:val="20"/>
                <w:szCs w:val="20"/>
              </w:rPr>
            </w:pPr>
          </w:p>
        </w:tc>
      </w:tr>
      <w:tr w:rsidR="00BF6969" w:rsidRPr="004C13AE" w14:paraId="61457D80" w14:textId="77777777" w:rsidTr="003E57A9">
        <w:trPr>
          <w:trHeight w:val="830"/>
        </w:trPr>
        <w:tc>
          <w:tcPr>
            <w:tcW w:w="2346" w:type="dxa"/>
            <w:tcBorders>
              <w:top w:val="single" w:sz="2" w:space="0" w:color="000000"/>
              <w:left w:val="single" w:sz="2" w:space="0" w:color="000000"/>
              <w:bottom w:val="single" w:sz="2" w:space="0" w:color="000000"/>
            </w:tcBorders>
          </w:tcPr>
          <w:p w14:paraId="37B8B6E5" w14:textId="77777777" w:rsidR="00BF6969" w:rsidRPr="004C13AE" w:rsidRDefault="00BF6969" w:rsidP="00BF6969">
            <w:pPr>
              <w:snapToGrid w:val="0"/>
              <w:spacing w:before="60" w:after="40"/>
              <w:rPr>
                <w:sz w:val="20"/>
                <w:szCs w:val="20"/>
              </w:rPr>
            </w:pPr>
          </w:p>
        </w:tc>
        <w:tc>
          <w:tcPr>
            <w:tcW w:w="3325" w:type="dxa"/>
            <w:tcBorders>
              <w:top w:val="single" w:sz="2" w:space="0" w:color="000000"/>
              <w:left w:val="single" w:sz="2" w:space="0" w:color="000000"/>
              <w:bottom w:val="single" w:sz="2" w:space="0" w:color="000000"/>
            </w:tcBorders>
          </w:tcPr>
          <w:p w14:paraId="144D4EFA" w14:textId="74DB8B28" w:rsidR="00BF6969" w:rsidRPr="00BF6969" w:rsidRDefault="00BF6969" w:rsidP="00BF6969">
            <w:pPr>
              <w:snapToGrid w:val="0"/>
              <w:spacing w:before="60" w:after="40"/>
              <w:rPr>
                <w:rFonts w:cs="Times New Roman"/>
                <w:bCs/>
                <w:sz w:val="20"/>
                <w:szCs w:val="20"/>
              </w:rPr>
            </w:pPr>
            <w:r w:rsidRPr="00BF6969">
              <w:rPr>
                <w:rFonts w:cs="Times New Roman"/>
                <w:bCs/>
                <w:sz w:val="20"/>
                <w:szCs w:val="20"/>
              </w:rPr>
              <w:t xml:space="preserve">izvajanje </w:t>
            </w:r>
            <w:r w:rsidRPr="00BF6969">
              <w:rPr>
                <w:sz w:val="20"/>
                <w:szCs w:val="20"/>
                <w:lang w:val="x-none"/>
              </w:rPr>
              <w:t>mestni linijski prevoz potnikov</w:t>
            </w:r>
            <w:r w:rsidRPr="00BF6969">
              <w:rPr>
                <w:rFonts w:cs="Times New Roman"/>
                <w:bCs/>
                <w:sz w:val="20"/>
                <w:szCs w:val="20"/>
              </w:rPr>
              <w:t xml:space="preserve"> v cestnem prometu:</w:t>
            </w:r>
          </w:p>
          <w:p w14:paraId="25768288" w14:textId="77777777" w:rsidR="00BF6969" w:rsidRPr="00BF6969" w:rsidRDefault="00BF6969" w:rsidP="00BF6969">
            <w:pPr>
              <w:snapToGrid w:val="0"/>
              <w:spacing w:before="60" w:after="40"/>
              <w:rPr>
                <w:sz w:val="20"/>
                <w:szCs w:val="20"/>
              </w:rPr>
            </w:pPr>
          </w:p>
          <w:p w14:paraId="444D3C25" w14:textId="77777777" w:rsidR="00BF6969" w:rsidRPr="00BF6969" w:rsidRDefault="00BF6969" w:rsidP="00BF6969">
            <w:pPr>
              <w:snapToGrid w:val="0"/>
              <w:spacing w:before="60" w:after="40"/>
              <w:rPr>
                <w:sz w:val="20"/>
                <w:szCs w:val="20"/>
              </w:rPr>
            </w:pPr>
          </w:p>
        </w:tc>
        <w:tc>
          <w:tcPr>
            <w:tcW w:w="2053" w:type="dxa"/>
            <w:tcBorders>
              <w:top w:val="single" w:sz="2" w:space="0" w:color="000000"/>
              <w:left w:val="single" w:sz="2" w:space="0" w:color="000000"/>
              <w:bottom w:val="single" w:sz="2" w:space="0" w:color="000000"/>
              <w:right w:val="single" w:sz="2" w:space="0" w:color="000000"/>
            </w:tcBorders>
          </w:tcPr>
          <w:p w14:paraId="12BAF705" w14:textId="77777777" w:rsidR="00BF6969" w:rsidRPr="004C13AE" w:rsidRDefault="00BF6969" w:rsidP="00BF6969">
            <w:pPr>
              <w:snapToGrid w:val="0"/>
              <w:spacing w:before="60" w:after="40"/>
              <w:rPr>
                <w:sz w:val="20"/>
                <w:szCs w:val="20"/>
              </w:rPr>
            </w:pPr>
          </w:p>
        </w:tc>
        <w:tc>
          <w:tcPr>
            <w:tcW w:w="1560" w:type="dxa"/>
            <w:tcBorders>
              <w:top w:val="single" w:sz="2" w:space="0" w:color="000000"/>
              <w:left w:val="single" w:sz="2" w:space="0" w:color="000000"/>
              <w:bottom w:val="single" w:sz="2" w:space="0" w:color="000000"/>
            </w:tcBorders>
          </w:tcPr>
          <w:p w14:paraId="62091FD2" w14:textId="0063E0FD" w:rsidR="00BF6969" w:rsidRPr="004C13AE" w:rsidRDefault="00BF6969" w:rsidP="00BF6969">
            <w:pPr>
              <w:snapToGrid w:val="0"/>
              <w:spacing w:before="60" w:after="40"/>
              <w:rPr>
                <w:sz w:val="20"/>
                <w:szCs w:val="20"/>
              </w:rPr>
            </w:pPr>
          </w:p>
          <w:p w14:paraId="1316A6F7" w14:textId="77777777" w:rsidR="00BF6969" w:rsidRPr="004C13AE" w:rsidRDefault="00BF6969" w:rsidP="00BF6969">
            <w:pPr>
              <w:snapToGrid w:val="0"/>
              <w:spacing w:before="60" w:after="40"/>
              <w:rPr>
                <w:sz w:val="20"/>
                <w:szCs w:val="20"/>
              </w:rPr>
            </w:pPr>
          </w:p>
          <w:p w14:paraId="671005E1" w14:textId="77777777" w:rsidR="00BF6969" w:rsidRPr="004C13AE" w:rsidRDefault="00BF6969" w:rsidP="00BF6969">
            <w:pPr>
              <w:snapToGrid w:val="0"/>
              <w:spacing w:before="60" w:after="40"/>
              <w:rPr>
                <w:sz w:val="20"/>
                <w:szCs w:val="20"/>
              </w:rPr>
            </w:pPr>
          </w:p>
        </w:tc>
        <w:tc>
          <w:tcPr>
            <w:tcW w:w="1208" w:type="dxa"/>
            <w:tcBorders>
              <w:top w:val="single" w:sz="2" w:space="0" w:color="000000"/>
              <w:left w:val="single" w:sz="2" w:space="0" w:color="000000"/>
              <w:bottom w:val="single" w:sz="2" w:space="0" w:color="000000"/>
              <w:right w:val="single" w:sz="2" w:space="0" w:color="000000"/>
            </w:tcBorders>
          </w:tcPr>
          <w:p w14:paraId="6CBE72C2" w14:textId="77777777" w:rsidR="00BF6969" w:rsidRPr="004C13AE" w:rsidRDefault="00BF6969" w:rsidP="00BF6969">
            <w:pPr>
              <w:snapToGrid w:val="0"/>
              <w:spacing w:before="60" w:after="40"/>
              <w:rPr>
                <w:sz w:val="20"/>
                <w:szCs w:val="20"/>
              </w:rPr>
            </w:pPr>
          </w:p>
        </w:tc>
      </w:tr>
    </w:tbl>
    <w:p w14:paraId="6A005CBF" w14:textId="48450522" w:rsidR="00763DD2" w:rsidRPr="004C13AE" w:rsidRDefault="00763DD2" w:rsidP="00763DD2">
      <w:pPr>
        <w:jc w:val="both"/>
        <w:rPr>
          <w:rFonts w:eastAsia="Times New Roman" w:cs="Times New Roman"/>
          <w:b/>
          <w:bCs/>
          <w:i/>
          <w:iCs/>
          <w:sz w:val="20"/>
          <w:szCs w:val="20"/>
        </w:rPr>
      </w:pPr>
    </w:p>
    <w:p w14:paraId="1AE2BDE0" w14:textId="079AE9A9" w:rsidR="00631663" w:rsidRPr="004C13AE" w:rsidRDefault="00631663" w:rsidP="00763DD2">
      <w:pPr>
        <w:jc w:val="both"/>
        <w:rPr>
          <w:rFonts w:eastAsia="Times New Roman" w:cs="Times New Roman"/>
          <w:b/>
          <w:bCs/>
          <w:i/>
          <w:iCs/>
          <w:sz w:val="20"/>
          <w:szCs w:val="20"/>
        </w:rPr>
      </w:pPr>
    </w:p>
    <w:p w14:paraId="5D029D1C" w14:textId="48521529" w:rsidR="00631663" w:rsidRPr="004C13AE" w:rsidRDefault="00631663" w:rsidP="00763DD2">
      <w:pPr>
        <w:jc w:val="both"/>
        <w:rPr>
          <w:rFonts w:eastAsia="Times New Roman" w:cs="Times New Roman"/>
          <w:b/>
          <w:bCs/>
          <w:i/>
          <w:iCs/>
          <w:sz w:val="20"/>
          <w:szCs w:val="20"/>
        </w:rPr>
      </w:pPr>
    </w:p>
    <w:p w14:paraId="1002A582" w14:textId="77777777" w:rsidR="00631663" w:rsidRPr="004C13AE" w:rsidRDefault="00631663" w:rsidP="00763DD2">
      <w:pPr>
        <w:jc w:val="both"/>
        <w:rPr>
          <w:rFonts w:eastAsia="Times New Roman" w:cs="Times New Roman"/>
          <w:b/>
          <w:bCs/>
          <w:i/>
          <w:iCs/>
          <w:sz w:val="20"/>
          <w:szCs w:val="20"/>
        </w:rPr>
      </w:pPr>
    </w:p>
    <w:p w14:paraId="2AF30825" w14:textId="77777777" w:rsidR="00541DB4" w:rsidRPr="004C13AE" w:rsidRDefault="00763DD2" w:rsidP="00763DD2">
      <w:pPr>
        <w:pBdr>
          <w:top w:val="single" w:sz="4" w:space="1" w:color="auto"/>
          <w:left w:val="single" w:sz="4" w:space="4" w:color="auto"/>
          <w:bottom w:val="single" w:sz="4" w:space="1" w:color="auto"/>
          <w:right w:val="single" w:sz="4" w:space="4" w:color="auto"/>
        </w:pBdr>
        <w:jc w:val="both"/>
        <w:rPr>
          <w:rFonts w:eastAsia="Times New Roman" w:cs="Times New Roman"/>
          <w:b/>
          <w:bCs/>
          <w:i/>
          <w:iCs/>
          <w:sz w:val="20"/>
          <w:szCs w:val="20"/>
          <w:lang w:val="it-IT"/>
        </w:rPr>
      </w:pPr>
      <w:r w:rsidRPr="004C13AE">
        <w:rPr>
          <w:rFonts w:eastAsia="Times New Roman" w:cs="Times New Roman"/>
          <w:b/>
          <w:bCs/>
          <w:i/>
          <w:iCs/>
          <w:sz w:val="20"/>
          <w:szCs w:val="20"/>
        </w:rPr>
        <w:t xml:space="preserve">Opomba: </w:t>
      </w:r>
      <w:r w:rsidRPr="004C13AE">
        <w:rPr>
          <w:rFonts w:eastAsia="Times New Roman" w:cs="Times New Roman"/>
          <w:b/>
          <w:bCs/>
          <w:i/>
          <w:iCs/>
          <w:sz w:val="20"/>
          <w:szCs w:val="20"/>
          <w:lang w:val="it-IT"/>
        </w:rPr>
        <w:t>Naročnik si pridržuje pravico, da podrobnejšo vsebino in kvaliteto izvedbe predmeta pogodbe preveri neposredno pri referenčnem naročniku.</w:t>
      </w:r>
    </w:p>
    <w:tbl>
      <w:tblPr>
        <w:tblW w:w="9777" w:type="dxa"/>
        <w:tblInd w:w="-284" w:type="dxa"/>
        <w:tblLayout w:type="fixed"/>
        <w:tblLook w:val="0000" w:firstRow="0" w:lastRow="0" w:firstColumn="0" w:lastColumn="0" w:noHBand="0" w:noVBand="0"/>
      </w:tblPr>
      <w:tblGrid>
        <w:gridCol w:w="4888"/>
        <w:gridCol w:w="4889"/>
      </w:tblGrid>
      <w:tr w:rsidR="00541DB4" w:rsidRPr="004C13AE" w14:paraId="0CE37158" w14:textId="77777777" w:rsidTr="00A1385E">
        <w:tc>
          <w:tcPr>
            <w:tcW w:w="9777" w:type="dxa"/>
            <w:gridSpan w:val="2"/>
            <w:vAlign w:val="center"/>
          </w:tcPr>
          <w:p w14:paraId="6E5D506E" w14:textId="77777777" w:rsidR="00541DB4" w:rsidRPr="004C13AE" w:rsidRDefault="00541DB4" w:rsidP="00387F14">
            <w:pPr>
              <w:pStyle w:val="Default"/>
              <w:spacing w:line="276" w:lineRule="auto"/>
              <w:jc w:val="both"/>
              <w:rPr>
                <w:rFonts w:ascii="Trebuchet MS" w:hAnsi="Trebuchet MS"/>
                <w:sz w:val="20"/>
                <w:szCs w:val="20"/>
              </w:rPr>
            </w:pPr>
          </w:p>
        </w:tc>
      </w:tr>
      <w:tr w:rsidR="00763DD2" w:rsidRPr="004C13AE" w14:paraId="11D51FAC" w14:textId="77777777" w:rsidTr="00A1385E">
        <w:tc>
          <w:tcPr>
            <w:tcW w:w="4888" w:type="dxa"/>
            <w:vAlign w:val="center"/>
          </w:tcPr>
          <w:p w14:paraId="096045AB" w14:textId="15DF299D" w:rsidR="00763DD2" w:rsidRPr="004C13AE" w:rsidRDefault="00763DD2" w:rsidP="00763DD2">
            <w:pPr>
              <w:snapToGrid w:val="0"/>
              <w:spacing w:before="60" w:after="40"/>
              <w:rPr>
                <w:sz w:val="20"/>
                <w:szCs w:val="20"/>
              </w:rPr>
            </w:pPr>
          </w:p>
        </w:tc>
        <w:tc>
          <w:tcPr>
            <w:tcW w:w="4889" w:type="dxa"/>
            <w:vAlign w:val="center"/>
          </w:tcPr>
          <w:p w14:paraId="4D5D5D67" w14:textId="7E802A2E" w:rsidR="00763DD2" w:rsidRPr="004C13AE" w:rsidRDefault="00763DD2" w:rsidP="00763DD2">
            <w:pPr>
              <w:snapToGrid w:val="0"/>
              <w:spacing w:before="60" w:after="40"/>
              <w:rPr>
                <w:sz w:val="20"/>
                <w:szCs w:val="20"/>
              </w:rPr>
            </w:pPr>
          </w:p>
        </w:tc>
      </w:tr>
      <w:tr w:rsidR="00763DD2" w:rsidRPr="004C13AE" w14:paraId="25575BA2" w14:textId="77777777" w:rsidTr="000B4EAB">
        <w:tc>
          <w:tcPr>
            <w:tcW w:w="4888" w:type="dxa"/>
            <w:vAlign w:val="center"/>
          </w:tcPr>
          <w:p w14:paraId="2914A720" w14:textId="77777777" w:rsidR="00763DD2" w:rsidRPr="004C13AE" w:rsidRDefault="00763DD2" w:rsidP="00763DD2">
            <w:pPr>
              <w:snapToGrid w:val="0"/>
              <w:spacing w:before="60" w:after="40"/>
              <w:rPr>
                <w:sz w:val="20"/>
                <w:szCs w:val="20"/>
              </w:rPr>
            </w:pPr>
          </w:p>
        </w:tc>
        <w:tc>
          <w:tcPr>
            <w:tcW w:w="4889" w:type="dxa"/>
            <w:vAlign w:val="center"/>
          </w:tcPr>
          <w:p w14:paraId="185C3B30" w14:textId="2D4C2C1A" w:rsidR="00763DD2" w:rsidRPr="004C13AE" w:rsidRDefault="00763DD2" w:rsidP="00763DD2">
            <w:pPr>
              <w:snapToGrid w:val="0"/>
              <w:spacing w:before="60" w:after="40"/>
              <w:rPr>
                <w:sz w:val="20"/>
                <w:szCs w:val="20"/>
              </w:rPr>
            </w:pPr>
          </w:p>
        </w:tc>
      </w:tr>
      <w:tr w:rsidR="00763DD2" w:rsidRPr="004C13AE" w14:paraId="4002F40E" w14:textId="77777777" w:rsidTr="000B4EAB">
        <w:tc>
          <w:tcPr>
            <w:tcW w:w="4888" w:type="dxa"/>
            <w:vAlign w:val="center"/>
          </w:tcPr>
          <w:p w14:paraId="06E60482" w14:textId="77777777" w:rsidR="004626E6" w:rsidRPr="004626E6" w:rsidRDefault="004626E6" w:rsidP="004626E6">
            <w:pPr>
              <w:snapToGrid w:val="0"/>
              <w:spacing w:before="60" w:after="40"/>
              <w:rPr>
                <w:sz w:val="20"/>
                <w:szCs w:val="20"/>
              </w:rPr>
            </w:pPr>
          </w:p>
          <w:p w14:paraId="772AC32D" w14:textId="4B9645FF" w:rsidR="004626E6" w:rsidRPr="004626E6" w:rsidRDefault="004626E6" w:rsidP="004626E6">
            <w:pPr>
              <w:snapToGrid w:val="0"/>
              <w:spacing w:before="60" w:after="40"/>
              <w:rPr>
                <w:sz w:val="20"/>
                <w:szCs w:val="20"/>
              </w:rPr>
            </w:pPr>
            <w:r w:rsidRPr="004626E6">
              <w:rPr>
                <w:sz w:val="20"/>
                <w:szCs w:val="20"/>
              </w:rPr>
              <w:t>Kraj in datum:</w:t>
            </w:r>
            <w:r w:rsidRPr="004626E6">
              <w:rPr>
                <w:sz w:val="20"/>
                <w:szCs w:val="20"/>
              </w:rPr>
              <w:tab/>
            </w:r>
          </w:p>
          <w:p w14:paraId="3E8E8F8E" w14:textId="77777777" w:rsidR="004626E6" w:rsidRPr="004626E6" w:rsidRDefault="004626E6" w:rsidP="004626E6">
            <w:pPr>
              <w:snapToGrid w:val="0"/>
              <w:spacing w:before="60" w:after="40"/>
              <w:rPr>
                <w:sz w:val="20"/>
                <w:szCs w:val="20"/>
              </w:rPr>
            </w:pPr>
            <w:r w:rsidRPr="004626E6">
              <w:rPr>
                <w:sz w:val="20"/>
                <w:szCs w:val="20"/>
              </w:rPr>
              <w:t>____________________________</w:t>
            </w:r>
            <w:r w:rsidRPr="004626E6">
              <w:rPr>
                <w:sz w:val="20"/>
                <w:szCs w:val="20"/>
              </w:rPr>
              <w:tab/>
            </w:r>
          </w:p>
          <w:p w14:paraId="7E261E50" w14:textId="77777777" w:rsidR="004626E6" w:rsidRPr="004626E6" w:rsidRDefault="004626E6" w:rsidP="004626E6">
            <w:pPr>
              <w:snapToGrid w:val="0"/>
              <w:spacing w:before="60" w:after="40"/>
              <w:rPr>
                <w:sz w:val="20"/>
                <w:szCs w:val="20"/>
              </w:rPr>
            </w:pPr>
          </w:p>
          <w:p w14:paraId="23631C5C" w14:textId="59941DEF" w:rsidR="00763DD2" w:rsidRPr="004C13AE" w:rsidRDefault="004626E6" w:rsidP="004626E6">
            <w:pPr>
              <w:snapToGrid w:val="0"/>
              <w:spacing w:before="60" w:after="40"/>
              <w:rPr>
                <w:sz w:val="20"/>
                <w:szCs w:val="20"/>
              </w:rPr>
            </w:pPr>
            <w:r w:rsidRPr="004626E6">
              <w:rPr>
                <w:sz w:val="20"/>
                <w:szCs w:val="20"/>
              </w:rPr>
              <w:tab/>
              <w:t xml:space="preserve">   </w:t>
            </w:r>
            <w:r w:rsidRPr="004626E6">
              <w:rPr>
                <w:sz w:val="20"/>
                <w:szCs w:val="20"/>
              </w:rPr>
              <w:tab/>
            </w:r>
          </w:p>
        </w:tc>
        <w:tc>
          <w:tcPr>
            <w:tcW w:w="4889" w:type="dxa"/>
            <w:vAlign w:val="center"/>
          </w:tcPr>
          <w:p w14:paraId="6B71AD28" w14:textId="0B198C00" w:rsidR="004626E6" w:rsidRDefault="004626E6" w:rsidP="00763DD2">
            <w:pPr>
              <w:snapToGrid w:val="0"/>
              <w:spacing w:before="60" w:after="40"/>
              <w:rPr>
                <w:sz w:val="20"/>
                <w:szCs w:val="20"/>
              </w:rPr>
            </w:pPr>
            <w:r w:rsidRPr="004626E6">
              <w:rPr>
                <w:sz w:val="20"/>
                <w:szCs w:val="20"/>
              </w:rPr>
              <w:t xml:space="preserve">Ime in priimek zakonitega zastopnika: </w:t>
            </w:r>
          </w:p>
          <w:p w14:paraId="1C057858" w14:textId="6AF6566F" w:rsidR="004626E6" w:rsidRDefault="004626E6" w:rsidP="00763DD2">
            <w:pPr>
              <w:snapToGrid w:val="0"/>
              <w:spacing w:before="60" w:after="40"/>
              <w:rPr>
                <w:sz w:val="20"/>
                <w:szCs w:val="20"/>
              </w:rPr>
            </w:pPr>
            <w:r w:rsidRPr="004626E6">
              <w:rPr>
                <w:sz w:val="20"/>
                <w:szCs w:val="20"/>
              </w:rPr>
              <w:t>______________________________</w:t>
            </w:r>
          </w:p>
          <w:p w14:paraId="2C43CC57" w14:textId="6353AB90" w:rsidR="00763DD2" w:rsidRPr="004C13AE" w:rsidRDefault="00763DD2" w:rsidP="00763DD2">
            <w:pPr>
              <w:snapToGrid w:val="0"/>
              <w:spacing w:before="60" w:after="40"/>
              <w:rPr>
                <w:sz w:val="20"/>
                <w:szCs w:val="20"/>
              </w:rPr>
            </w:pPr>
          </w:p>
        </w:tc>
      </w:tr>
      <w:tr w:rsidR="004626E6" w:rsidRPr="004C13AE" w14:paraId="63BF2D02" w14:textId="77777777" w:rsidTr="000B4EAB">
        <w:tc>
          <w:tcPr>
            <w:tcW w:w="4888" w:type="dxa"/>
            <w:vAlign w:val="center"/>
          </w:tcPr>
          <w:p w14:paraId="080609F9" w14:textId="77777777" w:rsidR="004626E6" w:rsidRPr="004626E6" w:rsidRDefault="004626E6" w:rsidP="004626E6">
            <w:pPr>
              <w:snapToGrid w:val="0"/>
              <w:spacing w:before="60" w:after="40"/>
              <w:rPr>
                <w:sz w:val="20"/>
                <w:szCs w:val="20"/>
              </w:rPr>
            </w:pPr>
          </w:p>
        </w:tc>
        <w:tc>
          <w:tcPr>
            <w:tcW w:w="4889" w:type="dxa"/>
            <w:vAlign w:val="center"/>
          </w:tcPr>
          <w:p w14:paraId="6AB95A04" w14:textId="183CC028" w:rsidR="004626E6" w:rsidRPr="004C13AE" w:rsidRDefault="004626E6" w:rsidP="00763DD2">
            <w:pPr>
              <w:snapToGrid w:val="0"/>
              <w:spacing w:before="60" w:after="40"/>
              <w:rPr>
                <w:sz w:val="20"/>
                <w:szCs w:val="20"/>
              </w:rPr>
            </w:pPr>
            <w:r w:rsidRPr="004626E6">
              <w:rPr>
                <w:sz w:val="20"/>
                <w:szCs w:val="20"/>
              </w:rPr>
              <w:t>podpis</w:t>
            </w:r>
            <w:r w:rsidR="000B4EAB">
              <w:rPr>
                <w:sz w:val="20"/>
                <w:szCs w:val="20"/>
              </w:rPr>
              <w:t xml:space="preserve">: </w:t>
            </w:r>
            <w:r w:rsidR="005B7F2D">
              <w:rPr>
                <w:sz w:val="20"/>
                <w:szCs w:val="20"/>
              </w:rPr>
              <w:t>_______________________</w:t>
            </w:r>
          </w:p>
        </w:tc>
      </w:tr>
    </w:tbl>
    <w:p w14:paraId="4C599DBE" w14:textId="56C4F817" w:rsidR="00015A5B" w:rsidRPr="004C13AE" w:rsidRDefault="00015A5B" w:rsidP="00015A5B">
      <w:pPr>
        <w:pageBreakBefore/>
        <w:rPr>
          <w:b/>
          <w:sz w:val="20"/>
          <w:szCs w:val="20"/>
          <w:shd w:val="clear" w:color="auto" w:fill="D9D9D9"/>
        </w:rPr>
      </w:pPr>
      <w:r w:rsidRPr="004C13AE">
        <w:rPr>
          <w:b/>
          <w:sz w:val="20"/>
          <w:szCs w:val="20"/>
          <w:shd w:val="clear" w:color="auto" w:fill="D9D9D9"/>
        </w:rPr>
        <w:lastRenderedPageBreak/>
        <w:t>Obr_8</w:t>
      </w:r>
    </w:p>
    <w:p w14:paraId="25056801" w14:textId="77777777" w:rsidR="00015A5B" w:rsidRPr="004C13AE" w:rsidRDefault="00015A5B" w:rsidP="00727C6A">
      <w:pPr>
        <w:jc w:val="center"/>
        <w:rPr>
          <w:b/>
          <w:sz w:val="20"/>
          <w:szCs w:val="20"/>
          <w:lang w:val="it-IT"/>
        </w:rPr>
      </w:pPr>
      <w:bookmarkStart w:id="3" w:name="_Toc335915459"/>
      <w:bookmarkStart w:id="4" w:name="_Toc335915533"/>
      <w:bookmarkStart w:id="5" w:name="_Toc335915570"/>
      <w:bookmarkStart w:id="6" w:name="_Toc335915799"/>
      <w:r w:rsidRPr="004C13AE">
        <w:rPr>
          <w:b/>
          <w:sz w:val="20"/>
          <w:szCs w:val="20"/>
          <w:lang w:val="it-IT"/>
        </w:rPr>
        <w:t>POTRDILO REFERENČNEGA NAROČNIKA</w:t>
      </w:r>
      <w:bookmarkEnd w:id="3"/>
      <w:bookmarkEnd w:id="4"/>
      <w:bookmarkEnd w:id="5"/>
      <w:bookmarkEnd w:id="6"/>
    </w:p>
    <w:p w14:paraId="5B73AA01" w14:textId="77777777" w:rsidR="00015A5B" w:rsidRPr="004C13AE" w:rsidRDefault="00015A5B" w:rsidP="00015A5B">
      <w:pPr>
        <w:pStyle w:val="Default"/>
        <w:jc w:val="both"/>
        <w:rPr>
          <w:rFonts w:ascii="Trebuchet MS" w:hAnsi="Trebuchet MS"/>
          <w:color w:val="auto"/>
          <w:sz w:val="20"/>
          <w:szCs w:val="20"/>
        </w:rPr>
      </w:pPr>
    </w:p>
    <w:p w14:paraId="7F4DD8AD" w14:textId="77777777" w:rsidR="00015A5B" w:rsidRPr="004C13AE" w:rsidRDefault="00015A5B" w:rsidP="00015A5B">
      <w:pPr>
        <w:pStyle w:val="Default"/>
        <w:jc w:val="both"/>
        <w:rPr>
          <w:rFonts w:ascii="Trebuchet MS" w:hAnsi="Trebuchet MS"/>
          <w:color w:val="auto"/>
          <w:sz w:val="20"/>
          <w:szCs w:val="20"/>
        </w:rPr>
      </w:pPr>
    </w:p>
    <w:p w14:paraId="687E6FC3" w14:textId="7D2351D4" w:rsidR="00015A5B" w:rsidRPr="004C13AE" w:rsidRDefault="001D65A0" w:rsidP="00015A5B">
      <w:pPr>
        <w:pStyle w:val="Default"/>
        <w:jc w:val="both"/>
        <w:rPr>
          <w:rFonts w:ascii="Trebuchet MS" w:hAnsi="Trebuchet MS"/>
          <w:color w:val="auto"/>
          <w:sz w:val="20"/>
          <w:szCs w:val="20"/>
        </w:rPr>
      </w:pPr>
      <w:r>
        <w:rPr>
          <w:rFonts w:ascii="Trebuchet MS" w:hAnsi="Trebuchet MS"/>
          <w:color w:val="auto"/>
          <w:sz w:val="20"/>
          <w:szCs w:val="20"/>
        </w:rPr>
        <w:t>Referenčni naročnik</w:t>
      </w:r>
      <w:r w:rsidR="00015A5B" w:rsidRPr="004C13AE">
        <w:rPr>
          <w:rFonts w:ascii="Trebuchet MS" w:hAnsi="Trebuchet MS"/>
          <w:color w:val="auto"/>
          <w:sz w:val="20"/>
          <w:szCs w:val="20"/>
        </w:rPr>
        <w:t>: ________________________________________________________________</w:t>
      </w:r>
    </w:p>
    <w:p w14:paraId="5592830D" w14:textId="77777777" w:rsidR="00015A5B" w:rsidRPr="004C13AE" w:rsidRDefault="00015A5B" w:rsidP="00015A5B">
      <w:pPr>
        <w:pStyle w:val="Default"/>
        <w:jc w:val="both"/>
        <w:rPr>
          <w:rFonts w:ascii="Trebuchet MS" w:hAnsi="Trebuchet MS"/>
          <w:color w:val="auto"/>
          <w:sz w:val="20"/>
          <w:szCs w:val="20"/>
        </w:rPr>
      </w:pPr>
    </w:p>
    <w:p w14:paraId="70BA632F" w14:textId="4F072C39"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odgovorna oseba:_________________________________________________</w:t>
      </w:r>
    </w:p>
    <w:p w14:paraId="397BFDA2" w14:textId="77777777" w:rsidR="00015A5B" w:rsidRPr="004C13AE" w:rsidRDefault="00015A5B" w:rsidP="00015A5B">
      <w:pPr>
        <w:pStyle w:val="Default"/>
        <w:jc w:val="both"/>
        <w:rPr>
          <w:rFonts w:ascii="Trebuchet MS" w:hAnsi="Trebuchet MS"/>
          <w:i/>
          <w:color w:val="auto"/>
          <w:sz w:val="20"/>
          <w:szCs w:val="20"/>
          <w:vertAlign w:val="superscript"/>
        </w:rPr>
      </w:pP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color w:val="auto"/>
          <w:sz w:val="20"/>
          <w:szCs w:val="20"/>
        </w:rPr>
        <w:tab/>
      </w:r>
      <w:r w:rsidRPr="004C13AE">
        <w:rPr>
          <w:rFonts w:ascii="Trebuchet MS" w:hAnsi="Trebuchet MS"/>
          <w:i/>
          <w:color w:val="auto"/>
          <w:sz w:val="20"/>
          <w:szCs w:val="20"/>
          <w:vertAlign w:val="superscript"/>
        </w:rPr>
        <w:t>(ime in priimek odg. osebe in funkcija)</w:t>
      </w:r>
    </w:p>
    <w:p w14:paraId="64BDF78E" w14:textId="77777777" w:rsidR="00015A5B" w:rsidRPr="004C13AE" w:rsidRDefault="00015A5B" w:rsidP="00015A5B">
      <w:pPr>
        <w:pStyle w:val="Default"/>
        <w:jc w:val="both"/>
        <w:rPr>
          <w:rFonts w:ascii="Trebuchet MS" w:hAnsi="Trebuchet MS"/>
          <w:color w:val="auto"/>
          <w:sz w:val="20"/>
          <w:szCs w:val="20"/>
        </w:rPr>
      </w:pPr>
    </w:p>
    <w:p w14:paraId="66CEFC44" w14:textId="77777777" w:rsidR="007C6061" w:rsidRPr="004C13AE" w:rsidRDefault="007C6061" w:rsidP="00015A5B">
      <w:pPr>
        <w:pStyle w:val="Default"/>
        <w:jc w:val="both"/>
        <w:rPr>
          <w:rFonts w:ascii="Trebuchet MS" w:hAnsi="Trebuchet MS"/>
          <w:color w:val="auto"/>
          <w:sz w:val="20"/>
          <w:szCs w:val="20"/>
        </w:rPr>
      </w:pPr>
    </w:p>
    <w:p w14:paraId="2DB0BC4F" w14:textId="161E0FD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pod kazensko in materialno odgovornostjo izjavljamo, da je </w:t>
      </w:r>
      <w:r w:rsidR="001D65A0">
        <w:rPr>
          <w:rFonts w:ascii="Trebuchet MS" w:hAnsi="Trebuchet MS"/>
          <w:color w:val="auto"/>
          <w:sz w:val="20"/>
          <w:szCs w:val="20"/>
        </w:rPr>
        <w:t>izvajalec</w:t>
      </w:r>
      <w:r w:rsidRPr="004C13AE">
        <w:rPr>
          <w:rFonts w:ascii="Trebuchet MS" w:hAnsi="Trebuchet MS"/>
          <w:color w:val="auto"/>
          <w:sz w:val="20"/>
          <w:szCs w:val="20"/>
        </w:rPr>
        <w:t xml:space="preserve">: </w:t>
      </w:r>
    </w:p>
    <w:p w14:paraId="7034E2FC" w14:textId="77777777" w:rsidR="00015A5B" w:rsidRPr="004C13AE" w:rsidRDefault="00015A5B" w:rsidP="00015A5B">
      <w:pPr>
        <w:pStyle w:val="Default"/>
        <w:jc w:val="both"/>
        <w:rPr>
          <w:rFonts w:ascii="Trebuchet MS" w:hAnsi="Trebuchet MS"/>
          <w:color w:val="auto"/>
          <w:sz w:val="20"/>
          <w:szCs w:val="20"/>
        </w:rPr>
      </w:pPr>
    </w:p>
    <w:p w14:paraId="37F4D7E8"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_________________________________________________________________________</w:t>
      </w:r>
    </w:p>
    <w:p w14:paraId="470BAA96" w14:textId="77777777" w:rsidR="00015A5B" w:rsidRPr="004C13AE" w:rsidRDefault="00015A5B" w:rsidP="00015A5B">
      <w:pPr>
        <w:pStyle w:val="Default"/>
        <w:jc w:val="both"/>
        <w:rPr>
          <w:rFonts w:ascii="Trebuchet MS" w:hAnsi="Trebuchet MS"/>
          <w:color w:val="auto"/>
          <w:sz w:val="20"/>
          <w:szCs w:val="20"/>
        </w:rPr>
      </w:pPr>
    </w:p>
    <w:p w14:paraId="259C0506"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v obdobju od ______________________________ do _____________________________</w:t>
      </w:r>
    </w:p>
    <w:p w14:paraId="6D798A6C" w14:textId="77777777" w:rsidR="00015A5B" w:rsidRPr="004C13AE" w:rsidRDefault="00015A5B" w:rsidP="00015A5B">
      <w:pPr>
        <w:pStyle w:val="Default"/>
        <w:jc w:val="both"/>
        <w:rPr>
          <w:rFonts w:ascii="Trebuchet MS" w:hAnsi="Trebuchet MS"/>
          <w:color w:val="auto"/>
          <w:sz w:val="20"/>
          <w:szCs w:val="20"/>
        </w:rPr>
      </w:pPr>
    </w:p>
    <w:p w14:paraId="6AC049DE" w14:textId="77777777" w:rsidR="00015A5B" w:rsidRPr="004C13AE" w:rsidRDefault="00015A5B" w:rsidP="00015A5B">
      <w:pPr>
        <w:pStyle w:val="Default"/>
        <w:jc w:val="both"/>
        <w:rPr>
          <w:rFonts w:ascii="Trebuchet MS" w:hAnsi="Trebuchet MS"/>
          <w:color w:val="auto"/>
          <w:sz w:val="20"/>
          <w:szCs w:val="20"/>
        </w:rPr>
      </w:pPr>
    </w:p>
    <w:p w14:paraId="6DDEB492" w14:textId="7BC6A0FA" w:rsidR="00015A5B" w:rsidRPr="004C13AE" w:rsidRDefault="00015A5B" w:rsidP="001D65A0">
      <w:pPr>
        <w:pStyle w:val="Default"/>
        <w:tabs>
          <w:tab w:val="num" w:pos="1800"/>
        </w:tabs>
        <w:spacing w:line="480" w:lineRule="auto"/>
        <w:rPr>
          <w:rFonts w:ascii="Trebuchet MS" w:hAnsi="Trebuchet MS"/>
          <w:color w:val="auto"/>
          <w:sz w:val="20"/>
          <w:szCs w:val="20"/>
        </w:rPr>
      </w:pPr>
      <w:r w:rsidRPr="004C13AE">
        <w:rPr>
          <w:rFonts w:ascii="Trebuchet MS" w:hAnsi="Trebuchet MS"/>
          <w:color w:val="auto"/>
          <w:sz w:val="20"/>
          <w:szCs w:val="20"/>
        </w:rPr>
        <w:t xml:space="preserve">izvedel </w:t>
      </w:r>
      <w:r w:rsidR="001D65A0">
        <w:rPr>
          <w:rFonts w:ascii="Trebuchet MS" w:hAnsi="Trebuchet MS"/>
          <w:color w:val="auto"/>
          <w:sz w:val="20"/>
          <w:szCs w:val="20"/>
        </w:rPr>
        <w:t xml:space="preserve">naslednjo storitev: </w:t>
      </w:r>
      <w:r w:rsidRPr="004C13AE">
        <w:rPr>
          <w:rFonts w:ascii="Trebuchet MS" w:hAnsi="Trebuchet MS"/>
          <w:color w:val="auto"/>
          <w:sz w:val="20"/>
          <w:szCs w:val="20"/>
        </w:rPr>
        <w:t>………………………………………………………………………………………………………………………………………………………………...........</w:t>
      </w:r>
    </w:p>
    <w:p w14:paraId="13C22699" w14:textId="1F499659" w:rsidR="00387F14" w:rsidRPr="00BD143F" w:rsidRDefault="00015A5B" w:rsidP="00302970">
      <w:pPr>
        <w:autoSpaceDE w:val="0"/>
        <w:autoSpaceDN w:val="0"/>
        <w:adjustRightInd w:val="0"/>
        <w:jc w:val="both"/>
        <w:rPr>
          <w:rFonts w:eastAsia="Times New Roman" w:cs="Times New Roman"/>
          <w:bCs/>
          <w:sz w:val="20"/>
          <w:szCs w:val="20"/>
          <w:lang w:eastAsia="sl-SI"/>
        </w:rPr>
      </w:pPr>
      <w:r w:rsidRPr="00BD143F">
        <w:rPr>
          <w:sz w:val="20"/>
          <w:szCs w:val="20"/>
        </w:rPr>
        <w:t xml:space="preserve">(predmet pogodbe in opis projekta, iz katerega je razvidno, da je </w:t>
      </w:r>
      <w:r w:rsidR="00302970" w:rsidRPr="00BD143F">
        <w:rPr>
          <w:rFonts w:eastAsia="Times New Roman" w:cs="Times New Roman"/>
          <w:bCs/>
          <w:sz w:val="20"/>
          <w:szCs w:val="20"/>
          <w:lang w:eastAsia="sl-SI"/>
        </w:rPr>
        <w:t>izvedel</w:t>
      </w:r>
      <w:r w:rsidR="00387F14" w:rsidRPr="00BD143F">
        <w:rPr>
          <w:rFonts w:eastAsia="Times New Roman" w:cs="Times New Roman"/>
          <w:bCs/>
          <w:sz w:val="20"/>
          <w:szCs w:val="20"/>
          <w:lang w:eastAsia="sl-SI"/>
        </w:rPr>
        <w:t xml:space="preserve"> posel</w:t>
      </w:r>
      <w:r w:rsidR="001D65A0" w:rsidRPr="00BD143F">
        <w:rPr>
          <w:rFonts w:eastAsia="Times New Roman" w:cs="Times New Roman"/>
          <w:bCs/>
          <w:sz w:val="20"/>
          <w:szCs w:val="20"/>
          <w:lang w:eastAsia="sl-SI"/>
        </w:rPr>
        <w:t xml:space="preserve"> skladno z naročnikovimi zahtevami</w:t>
      </w:r>
      <w:r w:rsidR="00387F14" w:rsidRPr="00BD143F">
        <w:rPr>
          <w:rFonts w:eastAsia="Times New Roman" w:cs="Times New Roman"/>
          <w:bCs/>
          <w:sz w:val="20"/>
          <w:szCs w:val="20"/>
          <w:lang w:eastAsia="sl-SI"/>
        </w:rPr>
        <w:t>:</w:t>
      </w:r>
      <w:r w:rsidR="001D65A0" w:rsidRPr="00BD143F">
        <w:rPr>
          <w:rFonts w:eastAsia="Times New Roman" w:cs="Times New Roman"/>
          <w:bCs/>
          <w:sz w:val="20"/>
          <w:szCs w:val="20"/>
          <w:lang w:eastAsia="sl-SI"/>
        </w:rPr>
        <w:t xml:space="preserve">  </w:t>
      </w:r>
      <w:r w:rsidR="00BD143F" w:rsidRPr="00BD143F">
        <w:rPr>
          <w:rFonts w:cs="Times New Roman"/>
          <w:bCs/>
          <w:sz w:val="20"/>
          <w:szCs w:val="20"/>
        </w:rPr>
        <w:t xml:space="preserve">uspešno izvajanje </w:t>
      </w:r>
      <w:r w:rsidR="00BD143F" w:rsidRPr="00BD143F">
        <w:rPr>
          <w:sz w:val="20"/>
          <w:szCs w:val="20"/>
          <w:lang w:val="x-none"/>
        </w:rPr>
        <w:t>mestn</w:t>
      </w:r>
      <w:r w:rsidR="00BD143F" w:rsidRPr="00BD143F">
        <w:rPr>
          <w:sz w:val="20"/>
          <w:szCs w:val="20"/>
        </w:rPr>
        <w:t>ega</w:t>
      </w:r>
      <w:r w:rsidR="00BD143F" w:rsidRPr="00BD143F">
        <w:rPr>
          <w:sz w:val="20"/>
          <w:szCs w:val="20"/>
          <w:lang w:val="x-none"/>
        </w:rPr>
        <w:t xml:space="preserve"> linijsk</w:t>
      </w:r>
      <w:r w:rsidR="00BD143F" w:rsidRPr="00BD143F">
        <w:rPr>
          <w:sz w:val="20"/>
          <w:szCs w:val="20"/>
        </w:rPr>
        <w:t>ega</w:t>
      </w:r>
      <w:r w:rsidR="00BD143F" w:rsidRPr="00BD143F">
        <w:rPr>
          <w:sz w:val="20"/>
          <w:szCs w:val="20"/>
          <w:lang w:val="x-none"/>
        </w:rPr>
        <w:t xml:space="preserve"> prevoz</w:t>
      </w:r>
      <w:r w:rsidR="00BD143F" w:rsidRPr="00BD143F">
        <w:rPr>
          <w:sz w:val="20"/>
          <w:szCs w:val="20"/>
        </w:rPr>
        <w:t>a</w:t>
      </w:r>
      <w:r w:rsidR="00BD143F" w:rsidRPr="00BD143F">
        <w:rPr>
          <w:sz w:val="20"/>
          <w:szCs w:val="20"/>
          <w:lang w:val="x-none"/>
        </w:rPr>
        <w:t xml:space="preserve"> potnikov</w:t>
      </w:r>
      <w:r w:rsidR="00BD143F" w:rsidRPr="00BD143F">
        <w:rPr>
          <w:rFonts w:cs="Times New Roman"/>
          <w:bCs/>
          <w:sz w:val="20"/>
          <w:szCs w:val="20"/>
        </w:rPr>
        <w:t xml:space="preserve"> v cestnem prometu v mestu</w:t>
      </w:r>
      <w:r w:rsidR="00BD143F" w:rsidRPr="00BD143F">
        <w:rPr>
          <w:rFonts w:cs="Tahoma"/>
          <w:bCs/>
          <w:iCs/>
          <w:sz w:val="20"/>
          <w:szCs w:val="20"/>
        </w:rPr>
        <w:t xml:space="preserve">, v neprekinjenem trajanju vsaj </w:t>
      </w:r>
      <w:r w:rsidR="00881495">
        <w:rPr>
          <w:rFonts w:cs="Tahoma"/>
          <w:bCs/>
          <w:iCs/>
          <w:sz w:val="20"/>
          <w:szCs w:val="20"/>
        </w:rPr>
        <w:t>1</w:t>
      </w:r>
      <w:r w:rsidR="00BD143F" w:rsidRPr="00BD143F">
        <w:rPr>
          <w:rFonts w:cs="Tahoma"/>
          <w:bCs/>
          <w:iCs/>
          <w:sz w:val="20"/>
          <w:szCs w:val="20"/>
        </w:rPr>
        <w:t xml:space="preserve"> let</w:t>
      </w:r>
      <w:r w:rsidR="00881495">
        <w:rPr>
          <w:rFonts w:cs="Tahoma"/>
          <w:bCs/>
          <w:iCs/>
          <w:sz w:val="20"/>
          <w:szCs w:val="20"/>
        </w:rPr>
        <w:t>a</w:t>
      </w:r>
      <w:r w:rsidR="00BD143F" w:rsidRPr="00BD143F">
        <w:rPr>
          <w:rFonts w:eastAsia="Times New Roman" w:cs="Times New Roman"/>
          <w:bCs/>
          <w:sz w:val="20"/>
          <w:szCs w:val="20"/>
          <w:lang w:eastAsia="sl-SI"/>
        </w:rPr>
        <w:t>)</w:t>
      </w:r>
    </w:p>
    <w:p w14:paraId="10CBB6AA" w14:textId="50941703" w:rsidR="00302970" w:rsidRPr="004C13AE" w:rsidRDefault="00302970" w:rsidP="00302970">
      <w:pPr>
        <w:autoSpaceDE w:val="0"/>
        <w:autoSpaceDN w:val="0"/>
        <w:adjustRightInd w:val="0"/>
        <w:jc w:val="both"/>
        <w:rPr>
          <w:rFonts w:cs="Consolas"/>
          <w:sz w:val="20"/>
          <w:szCs w:val="20"/>
          <w:lang w:eastAsia="sl-SI"/>
        </w:rPr>
      </w:pPr>
    </w:p>
    <w:p w14:paraId="20F59220" w14:textId="77777777" w:rsidR="001D65A0" w:rsidRDefault="001D65A0" w:rsidP="00302970">
      <w:pPr>
        <w:autoSpaceDE w:val="0"/>
        <w:autoSpaceDN w:val="0"/>
        <w:adjustRightInd w:val="0"/>
        <w:jc w:val="both"/>
        <w:rPr>
          <w:rFonts w:cs="Consolas"/>
          <w:sz w:val="20"/>
          <w:szCs w:val="20"/>
          <w:lang w:eastAsia="sl-SI"/>
        </w:rPr>
      </w:pPr>
    </w:p>
    <w:p w14:paraId="5C439D10" w14:textId="279F2FB2" w:rsidR="00631663" w:rsidRPr="004C13AE" w:rsidRDefault="001D65A0" w:rsidP="00302970">
      <w:pPr>
        <w:autoSpaceDE w:val="0"/>
        <w:autoSpaceDN w:val="0"/>
        <w:adjustRightInd w:val="0"/>
        <w:jc w:val="both"/>
        <w:rPr>
          <w:rFonts w:cs="Consolas"/>
          <w:sz w:val="20"/>
          <w:szCs w:val="20"/>
          <w:lang w:eastAsia="sl-SI"/>
        </w:rPr>
      </w:pPr>
      <w:r>
        <w:rPr>
          <w:rFonts w:cs="Consolas"/>
          <w:sz w:val="20"/>
          <w:szCs w:val="20"/>
          <w:lang w:eastAsia="sl-SI"/>
        </w:rPr>
        <w:t>v mestu: ____________________________</w:t>
      </w:r>
    </w:p>
    <w:p w14:paraId="722B52E0" w14:textId="77777777" w:rsidR="00015A5B" w:rsidRPr="004C13AE" w:rsidRDefault="00015A5B" w:rsidP="00015A5B">
      <w:pPr>
        <w:pStyle w:val="Default"/>
        <w:tabs>
          <w:tab w:val="num" w:pos="1800"/>
        </w:tabs>
        <w:jc w:val="both"/>
        <w:rPr>
          <w:rFonts w:ascii="Trebuchet MS" w:hAnsi="Trebuchet MS"/>
          <w:b/>
          <w:color w:val="auto"/>
          <w:sz w:val="20"/>
          <w:szCs w:val="20"/>
        </w:rPr>
      </w:pPr>
    </w:p>
    <w:p w14:paraId="2E37A419" w14:textId="77777777" w:rsidR="001D65A0" w:rsidRDefault="001D65A0" w:rsidP="00015A5B">
      <w:pPr>
        <w:pStyle w:val="Default"/>
        <w:jc w:val="both"/>
        <w:rPr>
          <w:rFonts w:ascii="Trebuchet MS" w:hAnsi="Trebuchet MS"/>
          <w:color w:val="auto"/>
          <w:sz w:val="20"/>
          <w:szCs w:val="20"/>
        </w:rPr>
      </w:pPr>
    </w:p>
    <w:p w14:paraId="03174148" w14:textId="0E6353D8"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v vrednosti __________________________________________________ EUR</w:t>
      </w:r>
      <w:r w:rsidR="001D65A0">
        <w:rPr>
          <w:rFonts w:ascii="Trebuchet MS" w:hAnsi="Trebuchet MS"/>
          <w:color w:val="auto"/>
          <w:sz w:val="20"/>
          <w:szCs w:val="20"/>
        </w:rPr>
        <w:t xml:space="preserve"> </w:t>
      </w:r>
      <w:r w:rsidRPr="004C13AE">
        <w:rPr>
          <w:rFonts w:ascii="Trebuchet MS" w:hAnsi="Trebuchet MS"/>
          <w:color w:val="auto"/>
          <w:sz w:val="20"/>
          <w:szCs w:val="20"/>
        </w:rPr>
        <w:t xml:space="preserve"> </w:t>
      </w:r>
      <w:r w:rsidR="001D65A0">
        <w:rPr>
          <w:rFonts w:ascii="Trebuchet MS" w:hAnsi="Trebuchet MS"/>
          <w:color w:val="auto"/>
          <w:sz w:val="20"/>
          <w:szCs w:val="20"/>
        </w:rPr>
        <w:t>brez/</w:t>
      </w:r>
      <w:r w:rsidR="007C6061" w:rsidRPr="004C13AE">
        <w:rPr>
          <w:rFonts w:ascii="Trebuchet MS" w:hAnsi="Trebuchet MS"/>
          <w:color w:val="auto"/>
          <w:sz w:val="20"/>
          <w:szCs w:val="20"/>
        </w:rPr>
        <w:t>z</w:t>
      </w:r>
      <w:r w:rsidRPr="004C13AE">
        <w:rPr>
          <w:rFonts w:ascii="Trebuchet MS" w:hAnsi="Trebuchet MS"/>
          <w:color w:val="auto"/>
          <w:sz w:val="20"/>
          <w:szCs w:val="20"/>
        </w:rPr>
        <w:t xml:space="preserve"> DDV</w:t>
      </w:r>
      <w:r w:rsidR="001D65A0">
        <w:rPr>
          <w:rFonts w:ascii="Trebuchet MS" w:hAnsi="Trebuchet MS"/>
          <w:color w:val="auto"/>
          <w:sz w:val="20"/>
          <w:szCs w:val="20"/>
        </w:rPr>
        <w:t xml:space="preserve"> </w:t>
      </w:r>
      <w:r w:rsidRPr="004C13AE">
        <w:rPr>
          <w:rFonts w:ascii="Trebuchet MS" w:hAnsi="Trebuchet MS"/>
          <w:color w:val="auto"/>
          <w:sz w:val="20"/>
          <w:szCs w:val="20"/>
        </w:rPr>
        <w:t>,</w:t>
      </w:r>
    </w:p>
    <w:p w14:paraId="2E301BD5" w14:textId="77777777" w:rsidR="00015A5B" w:rsidRPr="004C13AE" w:rsidRDefault="00015A5B" w:rsidP="00015A5B">
      <w:pPr>
        <w:pStyle w:val="Default"/>
        <w:jc w:val="both"/>
        <w:rPr>
          <w:rFonts w:ascii="Trebuchet MS" w:hAnsi="Trebuchet MS"/>
          <w:color w:val="auto"/>
          <w:sz w:val="20"/>
          <w:szCs w:val="20"/>
        </w:rPr>
      </w:pPr>
    </w:p>
    <w:p w14:paraId="06A88876" w14:textId="77777777"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in sicer po pogodbi št._________________ z dne _____________________. </w:t>
      </w:r>
    </w:p>
    <w:p w14:paraId="15A9CC4F" w14:textId="77777777" w:rsidR="00015A5B" w:rsidRPr="004C13AE" w:rsidRDefault="00015A5B" w:rsidP="00015A5B">
      <w:pPr>
        <w:pStyle w:val="Default"/>
        <w:rPr>
          <w:rFonts w:ascii="Trebuchet MS" w:hAnsi="Trebuchet MS"/>
          <w:color w:val="auto"/>
          <w:sz w:val="20"/>
          <w:szCs w:val="20"/>
        </w:rPr>
      </w:pPr>
    </w:p>
    <w:p w14:paraId="2E0FAD4B" w14:textId="77777777" w:rsidR="00015A5B" w:rsidRPr="004C13AE" w:rsidRDefault="00015A5B" w:rsidP="00015A5B">
      <w:pPr>
        <w:pStyle w:val="Default"/>
        <w:ind w:hanging="360"/>
        <w:jc w:val="both"/>
        <w:rPr>
          <w:rFonts w:ascii="Trebuchet MS" w:hAnsi="Trebuchet MS"/>
          <w:color w:val="auto"/>
          <w:sz w:val="20"/>
          <w:szCs w:val="20"/>
        </w:rPr>
      </w:pPr>
    </w:p>
    <w:p w14:paraId="56818AD1" w14:textId="77777777" w:rsidR="00015A5B" w:rsidRPr="004C13AE" w:rsidRDefault="00015A5B" w:rsidP="00015A5B">
      <w:pPr>
        <w:pStyle w:val="Default"/>
        <w:jc w:val="both"/>
        <w:rPr>
          <w:rFonts w:ascii="Trebuchet MS" w:hAnsi="Trebuchet MS"/>
          <w:color w:val="auto"/>
          <w:sz w:val="20"/>
          <w:szCs w:val="20"/>
        </w:rPr>
      </w:pPr>
    </w:p>
    <w:p w14:paraId="42B765BE" w14:textId="349E2299" w:rsidR="00015A5B" w:rsidRPr="004C13AE" w:rsidRDefault="00015A5B" w:rsidP="00015A5B">
      <w:pPr>
        <w:pStyle w:val="Default"/>
        <w:jc w:val="both"/>
        <w:rPr>
          <w:rFonts w:ascii="Trebuchet MS" w:hAnsi="Trebuchet MS"/>
          <w:color w:val="auto"/>
          <w:sz w:val="20"/>
          <w:szCs w:val="20"/>
        </w:rPr>
      </w:pPr>
      <w:r w:rsidRPr="004C13AE">
        <w:rPr>
          <w:rFonts w:ascii="Trebuchet MS" w:hAnsi="Trebuchet MS"/>
          <w:color w:val="auto"/>
          <w:sz w:val="20"/>
          <w:szCs w:val="20"/>
        </w:rPr>
        <w:t xml:space="preserve">Potrjujemo, da je izvajalec dela izvedel pravočasno, strokovno in kvalitetno, v skladu z določili pogodbe. </w:t>
      </w:r>
    </w:p>
    <w:p w14:paraId="31A205D9" w14:textId="13943E0B" w:rsidR="00631663" w:rsidRDefault="00631663" w:rsidP="00015A5B">
      <w:pPr>
        <w:pStyle w:val="Default"/>
        <w:jc w:val="both"/>
        <w:rPr>
          <w:rFonts w:ascii="Trebuchet MS" w:hAnsi="Trebuchet MS"/>
          <w:color w:val="auto"/>
          <w:sz w:val="20"/>
          <w:szCs w:val="20"/>
        </w:rPr>
      </w:pPr>
    </w:p>
    <w:p w14:paraId="391CE4CB" w14:textId="77777777" w:rsidR="001D65A0" w:rsidRPr="004C13AE" w:rsidRDefault="001D65A0" w:rsidP="00015A5B">
      <w:pPr>
        <w:pStyle w:val="Default"/>
        <w:jc w:val="both"/>
        <w:rPr>
          <w:rFonts w:ascii="Trebuchet MS" w:hAnsi="Trebuchet MS"/>
          <w:color w:val="auto"/>
          <w:sz w:val="20"/>
          <w:szCs w:val="20"/>
        </w:rPr>
      </w:pPr>
    </w:p>
    <w:p w14:paraId="10C7007E" w14:textId="77777777" w:rsidR="00015A5B" w:rsidRPr="004C13AE" w:rsidRDefault="00015A5B" w:rsidP="00015A5B">
      <w:pPr>
        <w:pStyle w:val="Default"/>
        <w:jc w:val="both"/>
        <w:rPr>
          <w:rFonts w:ascii="Trebuchet MS" w:hAnsi="Trebuchet MS"/>
          <w:i/>
          <w:iCs/>
          <w:color w:val="auto"/>
          <w:sz w:val="20"/>
          <w:szCs w:val="20"/>
        </w:rPr>
      </w:pPr>
    </w:p>
    <w:p w14:paraId="3D6AACC7" w14:textId="77777777" w:rsidR="00015A5B" w:rsidRPr="004C13AE" w:rsidRDefault="00015A5B" w:rsidP="00015A5B">
      <w:pPr>
        <w:pStyle w:val="Default"/>
        <w:jc w:val="both"/>
        <w:rPr>
          <w:rFonts w:ascii="Trebuchet MS" w:hAnsi="Trebuchet MS"/>
          <w:iCs/>
          <w:color w:val="auto"/>
          <w:sz w:val="20"/>
          <w:szCs w:val="20"/>
        </w:rPr>
      </w:pPr>
      <w:r w:rsidRPr="004C13AE">
        <w:rPr>
          <w:rFonts w:ascii="Trebuchet MS" w:hAnsi="Trebuchet MS"/>
          <w:iCs/>
          <w:color w:val="auto"/>
          <w:sz w:val="20"/>
          <w:szCs w:val="20"/>
        </w:rPr>
        <w:t xml:space="preserve">Kontaktna oseba naročnika za preverbo reference je: _________________________________, </w:t>
      </w:r>
    </w:p>
    <w:p w14:paraId="40732150" w14:textId="77777777" w:rsidR="00015A5B" w:rsidRPr="004C13AE" w:rsidRDefault="00015A5B" w:rsidP="00015A5B">
      <w:pPr>
        <w:pStyle w:val="Default"/>
        <w:jc w:val="both"/>
        <w:rPr>
          <w:rFonts w:ascii="Trebuchet MS" w:hAnsi="Trebuchet MS"/>
          <w:iCs/>
          <w:color w:val="auto"/>
          <w:sz w:val="20"/>
          <w:szCs w:val="20"/>
        </w:rPr>
      </w:pPr>
    </w:p>
    <w:p w14:paraId="1BD1DDCB" w14:textId="77777777" w:rsidR="00015A5B" w:rsidRPr="004C13AE" w:rsidRDefault="00015A5B" w:rsidP="00015A5B">
      <w:pPr>
        <w:pStyle w:val="Default"/>
        <w:jc w:val="both"/>
        <w:rPr>
          <w:rFonts w:ascii="Trebuchet MS" w:hAnsi="Trebuchet MS"/>
          <w:iCs/>
          <w:color w:val="auto"/>
          <w:sz w:val="20"/>
          <w:szCs w:val="20"/>
        </w:rPr>
      </w:pPr>
      <w:r w:rsidRPr="004C13AE">
        <w:rPr>
          <w:rFonts w:ascii="Trebuchet MS" w:hAnsi="Trebuchet MS"/>
          <w:iCs/>
          <w:color w:val="auto"/>
          <w:sz w:val="20"/>
          <w:szCs w:val="20"/>
        </w:rPr>
        <w:t xml:space="preserve">e-pošta________________, telefonska št. </w:t>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r>
      <w:r w:rsidRPr="004C13AE">
        <w:rPr>
          <w:rFonts w:ascii="Trebuchet MS" w:hAnsi="Trebuchet MS"/>
          <w:iCs/>
          <w:color w:val="auto"/>
          <w:sz w:val="20"/>
          <w:szCs w:val="20"/>
        </w:rPr>
        <w:softHyphen/>
        <w:t>____________________________.</w:t>
      </w:r>
    </w:p>
    <w:p w14:paraId="5D368584" w14:textId="77777777" w:rsidR="00015A5B" w:rsidRPr="004C13AE" w:rsidRDefault="00015A5B" w:rsidP="00015A5B">
      <w:pPr>
        <w:pStyle w:val="Default"/>
        <w:jc w:val="both"/>
        <w:rPr>
          <w:rFonts w:ascii="Trebuchet MS" w:hAnsi="Trebuchet MS"/>
          <w:iCs/>
          <w:color w:val="auto"/>
          <w:sz w:val="20"/>
          <w:szCs w:val="20"/>
        </w:rPr>
      </w:pPr>
    </w:p>
    <w:tbl>
      <w:tblPr>
        <w:tblW w:w="9777" w:type="dxa"/>
        <w:tblLayout w:type="fixed"/>
        <w:tblLook w:val="0000" w:firstRow="0" w:lastRow="0" w:firstColumn="0" w:lastColumn="0" w:noHBand="0" w:noVBand="0"/>
      </w:tblPr>
      <w:tblGrid>
        <w:gridCol w:w="4888"/>
        <w:gridCol w:w="4889"/>
      </w:tblGrid>
      <w:tr w:rsidR="00015A5B" w:rsidRPr="004C13AE" w14:paraId="46334BFF" w14:textId="77777777" w:rsidTr="004752E7">
        <w:tc>
          <w:tcPr>
            <w:tcW w:w="4888" w:type="dxa"/>
            <w:vAlign w:val="center"/>
          </w:tcPr>
          <w:p w14:paraId="0FAD11D1" w14:textId="77777777" w:rsidR="00015A5B" w:rsidRPr="004C13AE" w:rsidRDefault="00015A5B" w:rsidP="004752E7">
            <w:pPr>
              <w:snapToGrid w:val="0"/>
              <w:spacing w:before="60" w:after="40"/>
              <w:rPr>
                <w:sz w:val="20"/>
                <w:szCs w:val="20"/>
              </w:rPr>
            </w:pPr>
            <w:r w:rsidRPr="004C13AE">
              <w:rPr>
                <w:sz w:val="20"/>
                <w:szCs w:val="20"/>
              </w:rPr>
              <w:t>Kraj in datum:</w:t>
            </w:r>
          </w:p>
        </w:tc>
        <w:tc>
          <w:tcPr>
            <w:tcW w:w="4889" w:type="dxa"/>
            <w:vAlign w:val="center"/>
          </w:tcPr>
          <w:p w14:paraId="7D9131E0" w14:textId="77777777" w:rsidR="00015A5B" w:rsidRPr="004C13AE" w:rsidRDefault="00015A5B" w:rsidP="004752E7">
            <w:pPr>
              <w:snapToGrid w:val="0"/>
              <w:spacing w:before="60" w:after="40"/>
              <w:rPr>
                <w:sz w:val="20"/>
                <w:szCs w:val="20"/>
              </w:rPr>
            </w:pPr>
          </w:p>
        </w:tc>
      </w:tr>
      <w:tr w:rsidR="00015A5B" w:rsidRPr="004C13AE" w14:paraId="77666C18" w14:textId="77777777" w:rsidTr="004752E7">
        <w:tc>
          <w:tcPr>
            <w:tcW w:w="4888" w:type="dxa"/>
            <w:vAlign w:val="center"/>
          </w:tcPr>
          <w:p w14:paraId="38F74596" w14:textId="77777777" w:rsidR="00015A5B" w:rsidRPr="004C13AE" w:rsidRDefault="00015A5B" w:rsidP="004752E7">
            <w:pPr>
              <w:snapToGrid w:val="0"/>
              <w:spacing w:before="60" w:after="40"/>
              <w:rPr>
                <w:sz w:val="20"/>
                <w:szCs w:val="20"/>
              </w:rPr>
            </w:pPr>
          </w:p>
        </w:tc>
        <w:tc>
          <w:tcPr>
            <w:tcW w:w="4889" w:type="dxa"/>
            <w:vAlign w:val="center"/>
          </w:tcPr>
          <w:p w14:paraId="01355E11" w14:textId="77777777" w:rsidR="00015A5B" w:rsidRPr="004C13AE" w:rsidRDefault="00015A5B" w:rsidP="004752E7">
            <w:pPr>
              <w:snapToGrid w:val="0"/>
              <w:spacing w:before="60" w:after="40"/>
              <w:rPr>
                <w:sz w:val="20"/>
                <w:szCs w:val="20"/>
              </w:rPr>
            </w:pPr>
            <w:r w:rsidRPr="004C13AE">
              <w:rPr>
                <w:sz w:val="20"/>
                <w:szCs w:val="20"/>
              </w:rPr>
              <w:t>podpis referenčnega naročnika in žig</w:t>
            </w:r>
          </w:p>
        </w:tc>
      </w:tr>
    </w:tbl>
    <w:p w14:paraId="2F4DBE38" w14:textId="77777777" w:rsidR="00015A5B" w:rsidRPr="004C13AE" w:rsidRDefault="00015A5B" w:rsidP="00015A5B">
      <w:pPr>
        <w:pStyle w:val="Default"/>
        <w:rPr>
          <w:rFonts w:ascii="Trebuchet MS" w:hAnsi="Trebuchet MS"/>
          <w:b/>
          <w:bCs/>
          <w:color w:val="auto"/>
          <w:sz w:val="20"/>
          <w:szCs w:val="20"/>
        </w:rPr>
      </w:pPr>
    </w:p>
    <w:p w14:paraId="54874621" w14:textId="77777777" w:rsidR="007C6061" w:rsidRPr="004C13AE" w:rsidRDefault="007C6061" w:rsidP="00015A5B">
      <w:pPr>
        <w:pStyle w:val="Default"/>
        <w:rPr>
          <w:rFonts w:ascii="Trebuchet MS" w:hAnsi="Trebuchet MS"/>
          <w:b/>
          <w:bCs/>
          <w:color w:val="auto"/>
          <w:sz w:val="20"/>
          <w:szCs w:val="20"/>
        </w:rPr>
      </w:pPr>
    </w:p>
    <w:p w14:paraId="649A4D62" w14:textId="77777777" w:rsidR="00F55AC4" w:rsidRPr="004C13AE" w:rsidRDefault="00F55AC4" w:rsidP="00015A5B">
      <w:pPr>
        <w:pStyle w:val="Default"/>
        <w:rPr>
          <w:rFonts w:ascii="Trebuchet MS" w:hAnsi="Trebuchet MS"/>
          <w:b/>
          <w:bCs/>
          <w:color w:val="auto"/>
          <w:sz w:val="20"/>
          <w:szCs w:val="20"/>
        </w:rPr>
      </w:pPr>
    </w:p>
    <w:p w14:paraId="710DD655" w14:textId="77777777" w:rsidR="00BD143F" w:rsidRDefault="00BD143F" w:rsidP="00387F14">
      <w:pPr>
        <w:autoSpaceDE w:val="0"/>
        <w:autoSpaceDN w:val="0"/>
        <w:adjustRightInd w:val="0"/>
        <w:rPr>
          <w:b/>
          <w:i/>
          <w:iCs/>
          <w:sz w:val="20"/>
          <w:szCs w:val="20"/>
        </w:rPr>
      </w:pPr>
    </w:p>
    <w:p w14:paraId="6A66C58B" w14:textId="77777777" w:rsidR="00BD143F" w:rsidRDefault="00BD143F" w:rsidP="00387F14">
      <w:pPr>
        <w:autoSpaceDE w:val="0"/>
        <w:autoSpaceDN w:val="0"/>
        <w:adjustRightInd w:val="0"/>
        <w:rPr>
          <w:b/>
          <w:i/>
          <w:iCs/>
          <w:sz w:val="20"/>
          <w:szCs w:val="20"/>
        </w:rPr>
      </w:pPr>
    </w:p>
    <w:p w14:paraId="5EBE1036" w14:textId="77777777" w:rsidR="00BD143F" w:rsidRDefault="00BD143F" w:rsidP="00387F14">
      <w:pPr>
        <w:autoSpaceDE w:val="0"/>
        <w:autoSpaceDN w:val="0"/>
        <w:adjustRightInd w:val="0"/>
        <w:rPr>
          <w:b/>
          <w:i/>
          <w:iCs/>
          <w:sz w:val="20"/>
          <w:szCs w:val="20"/>
        </w:rPr>
      </w:pPr>
    </w:p>
    <w:p w14:paraId="0E9789F0" w14:textId="03B55658" w:rsidR="00387F14" w:rsidRPr="004C13AE" w:rsidRDefault="00015A5B" w:rsidP="00387F14">
      <w:pPr>
        <w:autoSpaceDE w:val="0"/>
        <w:autoSpaceDN w:val="0"/>
        <w:adjustRightInd w:val="0"/>
        <w:rPr>
          <w:b/>
          <w:color w:val="000000"/>
          <w:sz w:val="20"/>
          <w:szCs w:val="20"/>
          <w:lang w:eastAsia="sl-SI"/>
        </w:rPr>
      </w:pPr>
      <w:r w:rsidRPr="004C13AE">
        <w:rPr>
          <w:b/>
          <w:i/>
          <w:iCs/>
          <w:sz w:val="20"/>
          <w:szCs w:val="20"/>
        </w:rPr>
        <w:t xml:space="preserve">Opomba: </w:t>
      </w:r>
      <w:r w:rsidR="00387F14" w:rsidRPr="004C13AE">
        <w:rPr>
          <w:b/>
          <w:i/>
          <w:iCs/>
          <w:sz w:val="20"/>
          <w:szCs w:val="20"/>
        </w:rPr>
        <w:t xml:space="preserve">Naročnik </w:t>
      </w:r>
      <w:r w:rsidR="00387F14" w:rsidRPr="004C13AE">
        <w:rPr>
          <w:b/>
          <w:i/>
          <w:iCs/>
          <w:color w:val="000000"/>
          <w:sz w:val="20"/>
          <w:szCs w:val="20"/>
          <w:lang w:eastAsia="sl-SI"/>
        </w:rPr>
        <w:t xml:space="preserve">si naročnik pridržuje pravico do vpogleda v originalne dokumente. </w:t>
      </w:r>
    </w:p>
    <w:p w14:paraId="66936DCA" w14:textId="77777777" w:rsidR="00DC2569" w:rsidRPr="004C13AE" w:rsidRDefault="00DC2569" w:rsidP="00015A5B">
      <w:pPr>
        <w:pStyle w:val="Default"/>
        <w:jc w:val="both"/>
        <w:rPr>
          <w:rFonts w:ascii="Trebuchet MS" w:hAnsi="Trebuchet MS"/>
          <w:b/>
          <w:i/>
          <w:iCs/>
          <w:color w:val="auto"/>
          <w:sz w:val="20"/>
          <w:szCs w:val="20"/>
        </w:rPr>
      </w:pPr>
    </w:p>
    <w:p w14:paraId="40E7C1AA" w14:textId="2FC72D80" w:rsidR="00DC2569" w:rsidRPr="004C13AE" w:rsidRDefault="00DC2569" w:rsidP="00015A5B">
      <w:pPr>
        <w:pStyle w:val="Default"/>
        <w:jc w:val="both"/>
        <w:rPr>
          <w:rFonts w:ascii="Trebuchet MS" w:hAnsi="Trebuchet MS"/>
          <w:b/>
          <w:i/>
          <w:iCs/>
          <w:color w:val="auto"/>
          <w:sz w:val="20"/>
          <w:szCs w:val="20"/>
        </w:rPr>
      </w:pPr>
    </w:p>
    <w:p w14:paraId="07294EE9" w14:textId="77777777" w:rsidR="00631663" w:rsidRPr="004C13AE" w:rsidRDefault="00631663" w:rsidP="00015A5B">
      <w:pPr>
        <w:pStyle w:val="Default"/>
        <w:jc w:val="both"/>
        <w:rPr>
          <w:rFonts w:ascii="Trebuchet MS" w:hAnsi="Trebuchet MS"/>
          <w:b/>
          <w:i/>
          <w:iCs/>
          <w:color w:val="auto"/>
          <w:sz w:val="20"/>
          <w:szCs w:val="20"/>
        </w:rPr>
      </w:pPr>
    </w:p>
    <w:p w14:paraId="15FD6416" w14:textId="03A20319" w:rsidR="00353F9C" w:rsidRPr="004C13AE" w:rsidRDefault="00F55AC4" w:rsidP="00353F9C">
      <w:pPr>
        <w:pageBreakBefore/>
        <w:rPr>
          <w:b/>
          <w:sz w:val="20"/>
          <w:szCs w:val="20"/>
          <w:shd w:val="clear" w:color="auto" w:fill="D9D9D9"/>
        </w:rPr>
      </w:pPr>
      <w:r w:rsidRPr="004C13AE">
        <w:rPr>
          <w:b/>
          <w:sz w:val="20"/>
          <w:szCs w:val="20"/>
          <w:shd w:val="clear" w:color="auto" w:fill="D9D9D9"/>
        </w:rPr>
        <w:lastRenderedPageBreak/>
        <w:t>Obr_9</w:t>
      </w:r>
    </w:p>
    <w:p w14:paraId="59257F84" w14:textId="77777777" w:rsidR="00025493" w:rsidRPr="004C13AE" w:rsidRDefault="00025493" w:rsidP="00025493">
      <w:pPr>
        <w:rPr>
          <w:b/>
          <w:sz w:val="20"/>
          <w:szCs w:val="20"/>
          <w:lang w:eastAsia="sl-SI"/>
        </w:rPr>
      </w:pPr>
    </w:p>
    <w:p w14:paraId="30B467F8" w14:textId="77777777" w:rsidR="00025493" w:rsidRPr="004C13AE" w:rsidRDefault="00025493" w:rsidP="00025493">
      <w:pPr>
        <w:jc w:val="center"/>
        <w:rPr>
          <w:b/>
          <w:sz w:val="20"/>
          <w:szCs w:val="20"/>
          <w:lang w:eastAsia="sl-SI"/>
        </w:rPr>
      </w:pPr>
      <w:r w:rsidRPr="004C13AE">
        <w:rPr>
          <w:b/>
          <w:sz w:val="20"/>
          <w:szCs w:val="20"/>
          <w:lang w:eastAsia="sl-SI"/>
        </w:rPr>
        <w:t>IZJAVA O IZPOLNJEVANJU DODATNIH MERIL</w:t>
      </w:r>
    </w:p>
    <w:p w14:paraId="2C5B9C94" w14:textId="77777777" w:rsidR="00025493" w:rsidRPr="004C13AE" w:rsidRDefault="00025493" w:rsidP="00025493">
      <w:pPr>
        <w:rPr>
          <w:b/>
          <w:sz w:val="20"/>
          <w:szCs w:val="20"/>
          <w:lang w:eastAsia="sl-SI"/>
        </w:rPr>
      </w:pPr>
    </w:p>
    <w:p w14:paraId="03C4B5B3" w14:textId="77777777" w:rsidR="00025493" w:rsidRPr="004C13AE" w:rsidRDefault="00025493" w:rsidP="00025493">
      <w:pPr>
        <w:rPr>
          <w:b/>
          <w:sz w:val="20"/>
          <w:szCs w:val="20"/>
          <w:lang w:eastAsia="sl-SI"/>
        </w:rPr>
      </w:pPr>
    </w:p>
    <w:p w14:paraId="1E919995" w14:textId="77777777" w:rsidR="00025493" w:rsidRPr="004C13AE" w:rsidRDefault="00025493" w:rsidP="00025493">
      <w:pPr>
        <w:rPr>
          <w:bCs/>
          <w:sz w:val="20"/>
          <w:szCs w:val="20"/>
        </w:rPr>
      </w:pPr>
      <w:r w:rsidRPr="004C13AE">
        <w:rPr>
          <w:bCs/>
          <w:sz w:val="20"/>
          <w:szCs w:val="20"/>
        </w:rPr>
        <w:t>Ponudnik:______________________________________________________</w:t>
      </w:r>
      <w:r w:rsidRPr="004C13AE">
        <w:rPr>
          <w:bCs/>
          <w:sz w:val="20"/>
          <w:szCs w:val="20"/>
        </w:rPr>
        <w:softHyphen/>
      </w:r>
    </w:p>
    <w:p w14:paraId="52BDA0A6" w14:textId="77777777" w:rsidR="00025493" w:rsidRPr="004C13AE" w:rsidRDefault="00025493" w:rsidP="00025493">
      <w:pPr>
        <w:jc w:val="center"/>
        <w:rPr>
          <w:i/>
          <w:iCs/>
          <w:sz w:val="20"/>
          <w:szCs w:val="20"/>
        </w:rPr>
      </w:pPr>
      <w:r w:rsidRPr="004C13AE">
        <w:rPr>
          <w:i/>
          <w:iCs/>
          <w:sz w:val="20"/>
          <w:szCs w:val="20"/>
        </w:rPr>
        <w:t>(firma in sedež ponudnika)</w:t>
      </w:r>
    </w:p>
    <w:p w14:paraId="4FC8F0FF" w14:textId="77777777" w:rsidR="00025493" w:rsidRPr="004C13AE" w:rsidRDefault="00025493" w:rsidP="00025493">
      <w:pPr>
        <w:rPr>
          <w:sz w:val="20"/>
          <w:szCs w:val="20"/>
        </w:rPr>
      </w:pPr>
    </w:p>
    <w:p w14:paraId="1C089278" w14:textId="6AD247AB" w:rsidR="00025493" w:rsidRPr="004C13AE" w:rsidRDefault="00025493" w:rsidP="00025493">
      <w:pPr>
        <w:rPr>
          <w:b/>
          <w:sz w:val="20"/>
          <w:szCs w:val="20"/>
          <w:lang w:eastAsia="sl-SI"/>
        </w:rPr>
      </w:pPr>
    </w:p>
    <w:p w14:paraId="20144D94" w14:textId="77777777" w:rsidR="00025493" w:rsidRPr="004C13AE" w:rsidRDefault="00025493" w:rsidP="00025493">
      <w:pPr>
        <w:rPr>
          <w:b/>
          <w:sz w:val="20"/>
          <w:szCs w:val="20"/>
          <w:lang w:eastAsia="sl-SI"/>
        </w:rPr>
      </w:pPr>
    </w:p>
    <w:p w14:paraId="16BA8A5F" w14:textId="5E562B74" w:rsidR="00025493" w:rsidRPr="004C13AE" w:rsidRDefault="00025493" w:rsidP="001F3510">
      <w:pPr>
        <w:pBdr>
          <w:top w:val="single" w:sz="4" w:space="1" w:color="auto"/>
          <w:left w:val="single" w:sz="4" w:space="4" w:color="auto"/>
          <w:bottom w:val="single" w:sz="4" w:space="1" w:color="auto"/>
          <w:right w:val="single" w:sz="4" w:space="4" w:color="auto"/>
        </w:pBdr>
        <w:rPr>
          <w:b/>
          <w:sz w:val="20"/>
          <w:szCs w:val="20"/>
          <w:lang w:eastAsia="sl-SI"/>
        </w:rPr>
      </w:pPr>
      <w:r w:rsidRPr="004C13AE">
        <w:rPr>
          <w:b/>
          <w:sz w:val="20"/>
          <w:szCs w:val="20"/>
          <w:lang w:eastAsia="sl-SI"/>
        </w:rPr>
        <w:t xml:space="preserve">Merilo: </w:t>
      </w:r>
      <w:r w:rsidR="001F3510" w:rsidRPr="004C13AE">
        <w:rPr>
          <w:b/>
          <w:sz w:val="20"/>
          <w:szCs w:val="20"/>
          <w:lang w:eastAsia="sl-SI"/>
        </w:rPr>
        <w:tab/>
      </w:r>
      <w:r w:rsidRPr="004C13AE">
        <w:rPr>
          <w:b/>
          <w:sz w:val="20"/>
          <w:szCs w:val="20"/>
          <w:lang w:eastAsia="sl-SI"/>
        </w:rPr>
        <w:t xml:space="preserve">Ugodnost </w:t>
      </w:r>
      <w:r w:rsidR="00372773">
        <w:rPr>
          <w:b/>
          <w:sz w:val="20"/>
          <w:szCs w:val="20"/>
          <w:lang w:eastAsia="sl-SI"/>
        </w:rPr>
        <w:t>»</w:t>
      </w:r>
      <w:r w:rsidRPr="004C13AE">
        <w:rPr>
          <w:b/>
          <w:sz w:val="20"/>
          <w:szCs w:val="20"/>
          <w:lang w:eastAsia="sl-SI"/>
        </w:rPr>
        <w:t>višji okoljski standardi</w:t>
      </w:r>
      <w:r w:rsidR="00372773">
        <w:rPr>
          <w:b/>
          <w:sz w:val="20"/>
          <w:szCs w:val="20"/>
          <w:lang w:eastAsia="sl-SI"/>
        </w:rPr>
        <w:t>«</w:t>
      </w:r>
    </w:p>
    <w:p w14:paraId="165D16DB" w14:textId="77777777" w:rsidR="001F3510" w:rsidRPr="004C13AE" w:rsidRDefault="001F3510" w:rsidP="00025493">
      <w:pPr>
        <w:autoSpaceDE w:val="0"/>
        <w:autoSpaceDN w:val="0"/>
        <w:adjustRightInd w:val="0"/>
        <w:jc w:val="both"/>
        <w:rPr>
          <w:rFonts w:eastAsia="Times New Roman" w:cs="Tahoma"/>
          <w:b/>
          <w:color w:val="000000"/>
          <w:sz w:val="20"/>
          <w:szCs w:val="20"/>
          <w:lang w:eastAsia="sl-SI"/>
        </w:rPr>
      </w:pPr>
    </w:p>
    <w:p w14:paraId="248EB0AE" w14:textId="673850D0" w:rsidR="00025493" w:rsidRPr="004C13AE" w:rsidRDefault="00025493" w:rsidP="00025493">
      <w:pPr>
        <w:autoSpaceDE w:val="0"/>
        <w:autoSpaceDN w:val="0"/>
        <w:adjustRightInd w:val="0"/>
        <w:jc w:val="both"/>
        <w:rPr>
          <w:b/>
          <w:sz w:val="20"/>
          <w:szCs w:val="20"/>
        </w:rPr>
      </w:pPr>
      <w:r w:rsidRPr="004C13AE">
        <w:rPr>
          <w:rFonts w:eastAsia="Times New Roman" w:cs="Tahoma"/>
          <w:b/>
          <w:color w:val="000000"/>
          <w:sz w:val="20"/>
          <w:szCs w:val="20"/>
          <w:lang w:eastAsia="sl-SI"/>
        </w:rPr>
        <w:t>Ponudnik zagotavlja</w:t>
      </w:r>
      <w:r w:rsidR="00372773">
        <w:rPr>
          <w:rFonts w:eastAsia="Times New Roman" w:cs="Tahoma"/>
          <w:b/>
          <w:color w:val="000000"/>
          <w:sz w:val="20"/>
          <w:szCs w:val="20"/>
          <w:lang w:eastAsia="sl-SI"/>
        </w:rPr>
        <w:t>mo</w:t>
      </w:r>
      <w:r w:rsidRPr="004C13AE">
        <w:rPr>
          <w:rFonts w:eastAsia="Times New Roman" w:cs="Tahoma"/>
          <w:b/>
          <w:color w:val="000000"/>
          <w:sz w:val="20"/>
          <w:szCs w:val="20"/>
          <w:lang w:eastAsia="sl-SI"/>
        </w:rPr>
        <w:t xml:space="preserve"> vse</w:t>
      </w:r>
      <w:r w:rsidR="00372773">
        <w:rPr>
          <w:rFonts w:eastAsia="Times New Roman" w:cs="Tahoma"/>
          <w:b/>
          <w:color w:val="000000"/>
          <w:sz w:val="20"/>
          <w:szCs w:val="20"/>
          <w:lang w:eastAsia="sl-SI"/>
        </w:rPr>
        <w:t xml:space="preserve"> tri (</w:t>
      </w:r>
      <w:r w:rsidRPr="004C13AE">
        <w:rPr>
          <w:rFonts w:eastAsia="Times New Roman" w:cs="Tahoma"/>
          <w:b/>
          <w:color w:val="000000"/>
          <w:sz w:val="20"/>
          <w:szCs w:val="20"/>
          <w:lang w:eastAsia="sl-SI"/>
        </w:rPr>
        <w:t>3</w:t>
      </w:r>
      <w:r w:rsidR="00372773">
        <w:rPr>
          <w:rFonts w:eastAsia="Times New Roman" w:cs="Tahoma"/>
          <w:b/>
          <w:color w:val="000000"/>
          <w:sz w:val="20"/>
          <w:szCs w:val="20"/>
          <w:lang w:eastAsia="sl-SI"/>
        </w:rPr>
        <w:t>)</w:t>
      </w:r>
      <w:r w:rsidRPr="004C13AE">
        <w:rPr>
          <w:rFonts w:eastAsia="Times New Roman" w:cs="Tahoma"/>
          <w:b/>
          <w:color w:val="000000"/>
          <w:sz w:val="20"/>
          <w:szCs w:val="20"/>
          <w:lang w:eastAsia="sl-SI"/>
        </w:rPr>
        <w:t xml:space="preserve"> avtobuse, ki bodo v uporabi kot tehnična rezerva, s </w:t>
      </w:r>
      <w:r w:rsidRPr="004C13AE">
        <w:rPr>
          <w:b/>
          <w:sz w:val="20"/>
          <w:szCs w:val="20"/>
        </w:rPr>
        <w:t>pogonskim gorivom na plin (CNG) ali elektriko ali hibrid</w:t>
      </w:r>
      <w:r w:rsidR="00372773">
        <w:rPr>
          <w:b/>
          <w:sz w:val="20"/>
          <w:szCs w:val="20"/>
        </w:rPr>
        <w:t xml:space="preserve">, </w:t>
      </w:r>
      <w:r w:rsidR="00FE6694">
        <w:rPr>
          <w:b/>
          <w:sz w:val="20"/>
          <w:szCs w:val="20"/>
        </w:rPr>
        <w:t>in sicer</w:t>
      </w:r>
      <w:r w:rsidRPr="004C13AE">
        <w:rPr>
          <w:b/>
          <w:sz w:val="20"/>
          <w:szCs w:val="20"/>
        </w:rPr>
        <w:t>:</w:t>
      </w:r>
    </w:p>
    <w:p w14:paraId="1706168D" w14:textId="5F9BD9BD" w:rsidR="00025493" w:rsidRPr="004C13AE" w:rsidRDefault="00025493" w:rsidP="00025493">
      <w:pPr>
        <w:autoSpaceDE w:val="0"/>
        <w:autoSpaceDN w:val="0"/>
        <w:adjustRightInd w:val="0"/>
        <w:jc w:val="both"/>
        <w:rPr>
          <w:rFonts w:eastAsia="Times New Roman" w:cs="Tahoma"/>
          <w:b/>
          <w:color w:val="000000"/>
          <w:sz w:val="20"/>
          <w:szCs w:val="20"/>
          <w:lang w:eastAsia="sl-SI"/>
        </w:rPr>
      </w:pPr>
    </w:p>
    <w:tbl>
      <w:tblPr>
        <w:tblStyle w:val="Tabelamrea"/>
        <w:tblW w:w="0" w:type="auto"/>
        <w:tblLook w:val="04A0" w:firstRow="1" w:lastRow="0" w:firstColumn="1" w:lastColumn="0" w:noHBand="0" w:noVBand="1"/>
      </w:tblPr>
      <w:tblGrid>
        <w:gridCol w:w="3964"/>
        <w:gridCol w:w="1888"/>
        <w:gridCol w:w="1888"/>
        <w:gridCol w:w="1888"/>
      </w:tblGrid>
      <w:tr w:rsidR="00525DEF" w:rsidRPr="004C13AE" w14:paraId="2031CAB9" w14:textId="77777777" w:rsidTr="00525DEF">
        <w:tc>
          <w:tcPr>
            <w:tcW w:w="3964" w:type="dxa"/>
          </w:tcPr>
          <w:p w14:paraId="787F532E" w14:textId="77777777" w:rsidR="00186B7A" w:rsidRDefault="00186B7A" w:rsidP="00525DEF">
            <w:pPr>
              <w:autoSpaceDE w:val="0"/>
              <w:autoSpaceDN w:val="0"/>
              <w:adjustRightInd w:val="0"/>
              <w:rPr>
                <w:rFonts w:eastAsia="Times New Roman" w:cs="Tahoma"/>
                <w:b/>
                <w:color w:val="000000"/>
                <w:lang w:eastAsia="sl-SI"/>
              </w:rPr>
            </w:pPr>
          </w:p>
          <w:p w14:paraId="767B7AAD" w14:textId="469C6299" w:rsidR="00525DEF" w:rsidRPr="004C13AE" w:rsidRDefault="00525DEF" w:rsidP="00525DEF">
            <w:pPr>
              <w:autoSpaceDE w:val="0"/>
              <w:autoSpaceDN w:val="0"/>
              <w:adjustRightInd w:val="0"/>
              <w:rPr>
                <w:rFonts w:eastAsia="Times New Roman" w:cs="Tahoma"/>
                <w:b/>
                <w:color w:val="000000"/>
                <w:lang w:eastAsia="sl-SI"/>
              </w:rPr>
            </w:pPr>
            <w:r w:rsidRPr="004C13AE">
              <w:rPr>
                <w:rFonts w:eastAsia="Times New Roman" w:cs="Tahoma"/>
                <w:b/>
                <w:color w:val="000000"/>
                <w:lang w:eastAsia="sl-SI"/>
              </w:rPr>
              <w:t>AVTOBUS</w:t>
            </w:r>
          </w:p>
          <w:p w14:paraId="67FB441B" w14:textId="77777777" w:rsidR="00525DEF" w:rsidRPr="004C13AE" w:rsidRDefault="00525DEF" w:rsidP="00525DEF">
            <w:pPr>
              <w:autoSpaceDE w:val="0"/>
              <w:autoSpaceDN w:val="0"/>
              <w:adjustRightInd w:val="0"/>
              <w:rPr>
                <w:rFonts w:eastAsia="Times New Roman" w:cs="Tahoma"/>
                <w:b/>
                <w:color w:val="000000"/>
                <w:lang w:eastAsia="sl-SI"/>
              </w:rPr>
            </w:pPr>
          </w:p>
        </w:tc>
        <w:tc>
          <w:tcPr>
            <w:tcW w:w="1888" w:type="dxa"/>
          </w:tcPr>
          <w:p w14:paraId="70162F71" w14:textId="77777777" w:rsidR="00186B7A" w:rsidRDefault="00186B7A" w:rsidP="00525DEF">
            <w:pPr>
              <w:autoSpaceDE w:val="0"/>
              <w:autoSpaceDN w:val="0"/>
              <w:adjustRightInd w:val="0"/>
              <w:jc w:val="center"/>
              <w:rPr>
                <w:rFonts w:eastAsia="Times New Roman" w:cs="Tahoma"/>
                <w:b/>
                <w:color w:val="000000"/>
                <w:lang w:eastAsia="sl-SI"/>
              </w:rPr>
            </w:pPr>
          </w:p>
          <w:p w14:paraId="2D70B6CC" w14:textId="47A7167A" w:rsidR="00525DEF" w:rsidRPr="004C13AE" w:rsidRDefault="00525DEF" w:rsidP="00525DEF">
            <w:pPr>
              <w:autoSpaceDE w:val="0"/>
              <w:autoSpaceDN w:val="0"/>
              <w:adjustRightInd w:val="0"/>
              <w:jc w:val="center"/>
              <w:rPr>
                <w:rFonts w:eastAsia="Times New Roman" w:cs="Tahoma"/>
                <w:b/>
                <w:color w:val="000000"/>
                <w:lang w:eastAsia="sl-SI"/>
              </w:rPr>
            </w:pPr>
            <w:r>
              <w:rPr>
                <w:rFonts w:eastAsia="Times New Roman" w:cs="Tahoma"/>
                <w:b/>
                <w:color w:val="000000"/>
                <w:lang w:eastAsia="sl-SI"/>
              </w:rPr>
              <w:t>1</w:t>
            </w:r>
          </w:p>
        </w:tc>
        <w:tc>
          <w:tcPr>
            <w:tcW w:w="1888" w:type="dxa"/>
          </w:tcPr>
          <w:p w14:paraId="58A573E9" w14:textId="77777777" w:rsidR="00186B7A" w:rsidRDefault="00186B7A" w:rsidP="00525DEF">
            <w:pPr>
              <w:autoSpaceDE w:val="0"/>
              <w:autoSpaceDN w:val="0"/>
              <w:adjustRightInd w:val="0"/>
              <w:jc w:val="center"/>
              <w:rPr>
                <w:rFonts w:eastAsia="Times New Roman" w:cs="Tahoma"/>
                <w:b/>
                <w:color w:val="000000"/>
                <w:lang w:eastAsia="sl-SI"/>
              </w:rPr>
            </w:pPr>
          </w:p>
          <w:p w14:paraId="582174AB" w14:textId="1E26FC30" w:rsidR="00525DEF" w:rsidRPr="004C13AE" w:rsidRDefault="00525DEF" w:rsidP="00525DEF">
            <w:pPr>
              <w:autoSpaceDE w:val="0"/>
              <w:autoSpaceDN w:val="0"/>
              <w:adjustRightInd w:val="0"/>
              <w:jc w:val="center"/>
              <w:rPr>
                <w:rFonts w:eastAsia="Times New Roman" w:cs="Tahoma"/>
                <w:b/>
                <w:color w:val="000000"/>
                <w:lang w:eastAsia="sl-SI"/>
              </w:rPr>
            </w:pPr>
            <w:r>
              <w:rPr>
                <w:rFonts w:eastAsia="Times New Roman" w:cs="Tahoma"/>
                <w:b/>
                <w:color w:val="000000"/>
                <w:lang w:eastAsia="sl-SI"/>
              </w:rPr>
              <w:t>2</w:t>
            </w:r>
          </w:p>
        </w:tc>
        <w:tc>
          <w:tcPr>
            <w:tcW w:w="1888" w:type="dxa"/>
          </w:tcPr>
          <w:p w14:paraId="1FAD823B" w14:textId="77777777" w:rsidR="00186B7A" w:rsidRDefault="00186B7A" w:rsidP="00525DEF">
            <w:pPr>
              <w:autoSpaceDE w:val="0"/>
              <w:autoSpaceDN w:val="0"/>
              <w:adjustRightInd w:val="0"/>
              <w:jc w:val="center"/>
              <w:rPr>
                <w:rFonts w:eastAsia="Times New Roman" w:cs="Tahoma"/>
                <w:b/>
                <w:color w:val="000000"/>
                <w:lang w:eastAsia="sl-SI"/>
              </w:rPr>
            </w:pPr>
          </w:p>
          <w:p w14:paraId="1685A5AE" w14:textId="5E5C8D81" w:rsidR="00525DEF" w:rsidRPr="004C13AE" w:rsidRDefault="00525DEF" w:rsidP="00525DEF">
            <w:pPr>
              <w:autoSpaceDE w:val="0"/>
              <w:autoSpaceDN w:val="0"/>
              <w:adjustRightInd w:val="0"/>
              <w:jc w:val="center"/>
              <w:rPr>
                <w:rFonts w:eastAsia="Times New Roman" w:cs="Tahoma"/>
                <w:b/>
                <w:color w:val="000000"/>
                <w:lang w:eastAsia="sl-SI"/>
              </w:rPr>
            </w:pPr>
            <w:r>
              <w:rPr>
                <w:rFonts w:eastAsia="Times New Roman" w:cs="Tahoma"/>
                <w:b/>
                <w:color w:val="000000"/>
                <w:lang w:eastAsia="sl-SI"/>
              </w:rPr>
              <w:t>3</w:t>
            </w:r>
          </w:p>
        </w:tc>
      </w:tr>
      <w:tr w:rsidR="00025493" w:rsidRPr="00525DEF" w14:paraId="6716E14E" w14:textId="5886D6FB" w:rsidTr="00525DEF">
        <w:trPr>
          <w:trHeight w:val="232"/>
        </w:trPr>
        <w:tc>
          <w:tcPr>
            <w:tcW w:w="3964" w:type="dxa"/>
          </w:tcPr>
          <w:p w14:paraId="24C79FD3" w14:textId="76CA4BD2" w:rsidR="00025493" w:rsidRPr="00525DEF" w:rsidRDefault="00525DEF" w:rsidP="00525DEF">
            <w:pPr>
              <w:autoSpaceDE w:val="0"/>
              <w:autoSpaceDN w:val="0"/>
              <w:adjustRightInd w:val="0"/>
              <w:spacing w:after="240"/>
              <w:rPr>
                <w:rFonts w:eastAsia="Times New Roman" w:cs="Tahoma"/>
                <w:b/>
                <w:color w:val="000000"/>
                <w:lang w:eastAsia="sl-SI"/>
              </w:rPr>
            </w:pPr>
            <w:r w:rsidRPr="00525DEF">
              <w:rPr>
                <w:b/>
              </w:rPr>
              <w:t>Znamka in tip vozila:</w:t>
            </w:r>
          </w:p>
        </w:tc>
        <w:tc>
          <w:tcPr>
            <w:tcW w:w="1888" w:type="dxa"/>
          </w:tcPr>
          <w:p w14:paraId="194B2697" w14:textId="18FA54CA" w:rsidR="00025493" w:rsidRPr="00525DEF" w:rsidRDefault="00025493" w:rsidP="00525DEF">
            <w:pPr>
              <w:autoSpaceDE w:val="0"/>
              <w:autoSpaceDN w:val="0"/>
              <w:adjustRightInd w:val="0"/>
              <w:spacing w:after="240"/>
              <w:rPr>
                <w:rFonts w:eastAsia="Times New Roman" w:cs="Tahoma"/>
                <w:b/>
                <w:color w:val="000000"/>
                <w:lang w:eastAsia="sl-SI"/>
              </w:rPr>
            </w:pPr>
          </w:p>
        </w:tc>
        <w:tc>
          <w:tcPr>
            <w:tcW w:w="1888" w:type="dxa"/>
          </w:tcPr>
          <w:p w14:paraId="73142686" w14:textId="62E226E0" w:rsidR="00025493" w:rsidRPr="00525DEF" w:rsidRDefault="00025493" w:rsidP="00525DEF">
            <w:pPr>
              <w:autoSpaceDE w:val="0"/>
              <w:autoSpaceDN w:val="0"/>
              <w:adjustRightInd w:val="0"/>
              <w:spacing w:after="240"/>
              <w:jc w:val="center"/>
              <w:rPr>
                <w:rFonts w:eastAsia="Times New Roman" w:cs="Tahoma"/>
                <w:b/>
                <w:color w:val="000000"/>
                <w:lang w:eastAsia="sl-SI"/>
              </w:rPr>
            </w:pPr>
          </w:p>
        </w:tc>
        <w:tc>
          <w:tcPr>
            <w:tcW w:w="1888" w:type="dxa"/>
          </w:tcPr>
          <w:p w14:paraId="47F23014" w14:textId="07B26BE7" w:rsidR="00025493" w:rsidRPr="00525DEF" w:rsidRDefault="00025493" w:rsidP="00525DEF">
            <w:pPr>
              <w:autoSpaceDE w:val="0"/>
              <w:autoSpaceDN w:val="0"/>
              <w:adjustRightInd w:val="0"/>
              <w:spacing w:after="240"/>
              <w:jc w:val="center"/>
              <w:rPr>
                <w:rFonts w:eastAsia="Times New Roman" w:cs="Tahoma"/>
                <w:b/>
                <w:color w:val="000000"/>
                <w:lang w:eastAsia="sl-SI"/>
              </w:rPr>
            </w:pPr>
          </w:p>
        </w:tc>
      </w:tr>
      <w:tr w:rsidR="00025493" w:rsidRPr="00525DEF" w14:paraId="77F92C9A" w14:textId="312B4163" w:rsidTr="00525DEF">
        <w:trPr>
          <w:trHeight w:val="232"/>
        </w:trPr>
        <w:tc>
          <w:tcPr>
            <w:tcW w:w="3964" w:type="dxa"/>
          </w:tcPr>
          <w:p w14:paraId="73CE6CA3" w14:textId="5693950F" w:rsidR="00025493" w:rsidRPr="00525DEF" w:rsidRDefault="00525DEF" w:rsidP="00525DEF">
            <w:pPr>
              <w:autoSpaceDE w:val="0"/>
              <w:autoSpaceDN w:val="0"/>
              <w:adjustRightInd w:val="0"/>
              <w:spacing w:after="240"/>
              <w:rPr>
                <w:rFonts w:eastAsia="Times New Roman" w:cs="Tahoma"/>
                <w:b/>
                <w:color w:val="000000"/>
                <w:lang w:eastAsia="sl-SI"/>
              </w:rPr>
            </w:pPr>
            <w:r w:rsidRPr="00525DEF">
              <w:rPr>
                <w:b/>
              </w:rPr>
              <w:t>Kategorija in vrsta vozila:</w:t>
            </w:r>
          </w:p>
        </w:tc>
        <w:tc>
          <w:tcPr>
            <w:tcW w:w="1888" w:type="dxa"/>
          </w:tcPr>
          <w:p w14:paraId="512A9A5B" w14:textId="0DA04C19" w:rsidR="00525DEF" w:rsidRPr="00525DEF" w:rsidRDefault="00525DEF" w:rsidP="00525DEF">
            <w:pPr>
              <w:autoSpaceDE w:val="0"/>
              <w:autoSpaceDN w:val="0"/>
              <w:adjustRightInd w:val="0"/>
              <w:spacing w:after="240"/>
              <w:jc w:val="center"/>
              <w:rPr>
                <w:rFonts w:eastAsia="Times New Roman" w:cs="Tahoma"/>
                <w:b/>
                <w:color w:val="000000"/>
                <w:lang w:eastAsia="sl-SI"/>
              </w:rPr>
            </w:pPr>
          </w:p>
        </w:tc>
        <w:tc>
          <w:tcPr>
            <w:tcW w:w="1888" w:type="dxa"/>
          </w:tcPr>
          <w:p w14:paraId="6A7079AF" w14:textId="77777777" w:rsidR="00025493" w:rsidRPr="00525DEF" w:rsidRDefault="00025493" w:rsidP="00525DEF">
            <w:pPr>
              <w:autoSpaceDE w:val="0"/>
              <w:autoSpaceDN w:val="0"/>
              <w:adjustRightInd w:val="0"/>
              <w:spacing w:after="240"/>
              <w:jc w:val="center"/>
              <w:rPr>
                <w:rFonts w:eastAsia="Times New Roman" w:cs="Tahoma"/>
                <w:b/>
                <w:color w:val="000000"/>
                <w:lang w:eastAsia="sl-SI"/>
              </w:rPr>
            </w:pPr>
          </w:p>
        </w:tc>
        <w:tc>
          <w:tcPr>
            <w:tcW w:w="1888" w:type="dxa"/>
          </w:tcPr>
          <w:p w14:paraId="63784FCD" w14:textId="77777777" w:rsidR="00025493" w:rsidRPr="00525DEF" w:rsidRDefault="00025493" w:rsidP="00525DEF">
            <w:pPr>
              <w:autoSpaceDE w:val="0"/>
              <w:autoSpaceDN w:val="0"/>
              <w:adjustRightInd w:val="0"/>
              <w:spacing w:after="240"/>
              <w:jc w:val="center"/>
              <w:rPr>
                <w:rFonts w:eastAsia="Times New Roman" w:cs="Tahoma"/>
                <w:b/>
                <w:color w:val="000000"/>
                <w:lang w:eastAsia="sl-SI"/>
              </w:rPr>
            </w:pPr>
          </w:p>
        </w:tc>
      </w:tr>
      <w:tr w:rsidR="00525DEF" w:rsidRPr="00525DEF" w14:paraId="6AE1BCB3" w14:textId="77777777" w:rsidTr="00525DEF">
        <w:trPr>
          <w:trHeight w:val="232"/>
        </w:trPr>
        <w:tc>
          <w:tcPr>
            <w:tcW w:w="3964" w:type="dxa"/>
          </w:tcPr>
          <w:p w14:paraId="209B73AD" w14:textId="2AD8B20E" w:rsidR="00525DEF" w:rsidRPr="00525DEF" w:rsidRDefault="00525DEF" w:rsidP="00525DEF">
            <w:pPr>
              <w:autoSpaceDE w:val="0"/>
              <w:autoSpaceDN w:val="0"/>
              <w:adjustRightInd w:val="0"/>
              <w:spacing w:after="240"/>
              <w:rPr>
                <w:rFonts w:eastAsia="Times New Roman" w:cs="Tahoma"/>
                <w:b/>
                <w:color w:val="000000"/>
                <w:lang w:eastAsia="sl-SI"/>
              </w:rPr>
            </w:pPr>
            <w:r w:rsidRPr="00525DEF">
              <w:rPr>
                <w:b/>
              </w:rPr>
              <w:t>Homologacijska oznaka vozila:</w:t>
            </w:r>
          </w:p>
        </w:tc>
        <w:tc>
          <w:tcPr>
            <w:tcW w:w="1888" w:type="dxa"/>
          </w:tcPr>
          <w:p w14:paraId="06B16EE5"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c>
          <w:tcPr>
            <w:tcW w:w="1888" w:type="dxa"/>
          </w:tcPr>
          <w:p w14:paraId="5FF7FFC3"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c>
          <w:tcPr>
            <w:tcW w:w="1888" w:type="dxa"/>
          </w:tcPr>
          <w:p w14:paraId="481BBB00"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r>
      <w:tr w:rsidR="00525DEF" w:rsidRPr="00525DEF" w14:paraId="591768CB" w14:textId="77777777" w:rsidTr="00525DEF">
        <w:trPr>
          <w:trHeight w:val="233"/>
        </w:trPr>
        <w:tc>
          <w:tcPr>
            <w:tcW w:w="3964" w:type="dxa"/>
          </w:tcPr>
          <w:p w14:paraId="5692DB18" w14:textId="296BD846" w:rsidR="00525DEF" w:rsidRPr="00525DEF" w:rsidRDefault="00525DEF" w:rsidP="00525DEF">
            <w:pPr>
              <w:autoSpaceDE w:val="0"/>
              <w:autoSpaceDN w:val="0"/>
              <w:adjustRightInd w:val="0"/>
              <w:spacing w:after="240"/>
              <w:rPr>
                <w:rFonts w:eastAsia="Times New Roman" w:cs="Tahoma"/>
                <w:b/>
                <w:color w:val="000000"/>
                <w:lang w:eastAsia="sl-SI"/>
              </w:rPr>
            </w:pPr>
            <w:r w:rsidRPr="00525DEF">
              <w:rPr>
                <w:rFonts w:eastAsia="Times New Roman" w:cs="Tahoma"/>
                <w:b/>
                <w:color w:val="000000"/>
                <w:lang w:eastAsia="sl-SI"/>
              </w:rPr>
              <w:t>NAVEDBA VRSTE POGONSKEGA GORIVA:</w:t>
            </w:r>
          </w:p>
        </w:tc>
        <w:tc>
          <w:tcPr>
            <w:tcW w:w="1888" w:type="dxa"/>
          </w:tcPr>
          <w:p w14:paraId="5AEC0C6C"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c>
          <w:tcPr>
            <w:tcW w:w="1888" w:type="dxa"/>
          </w:tcPr>
          <w:p w14:paraId="2CA569DF"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c>
          <w:tcPr>
            <w:tcW w:w="1888" w:type="dxa"/>
          </w:tcPr>
          <w:p w14:paraId="60DB534C" w14:textId="77777777" w:rsidR="00525DEF" w:rsidRPr="00525DEF" w:rsidRDefault="00525DEF" w:rsidP="00525DEF">
            <w:pPr>
              <w:autoSpaceDE w:val="0"/>
              <w:autoSpaceDN w:val="0"/>
              <w:adjustRightInd w:val="0"/>
              <w:spacing w:after="240"/>
              <w:jc w:val="center"/>
              <w:rPr>
                <w:rFonts w:eastAsia="Times New Roman" w:cs="Tahoma"/>
                <w:b/>
                <w:color w:val="000000"/>
                <w:lang w:eastAsia="sl-SI"/>
              </w:rPr>
            </w:pPr>
          </w:p>
        </w:tc>
      </w:tr>
    </w:tbl>
    <w:p w14:paraId="78FD228A" w14:textId="22230424" w:rsidR="00025493" w:rsidRPr="004C13AE" w:rsidRDefault="00025493" w:rsidP="00025493">
      <w:pPr>
        <w:autoSpaceDE w:val="0"/>
        <w:autoSpaceDN w:val="0"/>
        <w:adjustRightInd w:val="0"/>
        <w:jc w:val="both"/>
        <w:rPr>
          <w:rFonts w:eastAsia="Times New Roman" w:cs="Tahoma"/>
          <w:b/>
          <w:color w:val="000000"/>
          <w:sz w:val="20"/>
          <w:szCs w:val="20"/>
          <w:lang w:eastAsia="sl-SI"/>
        </w:rPr>
      </w:pPr>
    </w:p>
    <w:p w14:paraId="3462A43B" w14:textId="03766D3A" w:rsidR="00025493" w:rsidRPr="004C13AE" w:rsidRDefault="00025493" w:rsidP="00025493">
      <w:pPr>
        <w:autoSpaceDE w:val="0"/>
        <w:autoSpaceDN w:val="0"/>
        <w:adjustRightInd w:val="0"/>
        <w:jc w:val="both"/>
        <w:rPr>
          <w:rFonts w:eastAsia="Times New Roman" w:cs="Tahoma"/>
          <w:b/>
          <w:color w:val="000000"/>
          <w:sz w:val="20"/>
          <w:szCs w:val="20"/>
          <w:lang w:eastAsia="sl-SI"/>
        </w:rPr>
      </w:pPr>
    </w:p>
    <w:p w14:paraId="48E76FE8" w14:textId="0C429B3D" w:rsidR="00025493" w:rsidRPr="004C13AE" w:rsidRDefault="00025493" w:rsidP="00025493">
      <w:pPr>
        <w:jc w:val="both"/>
        <w:rPr>
          <w:b/>
          <w:sz w:val="20"/>
          <w:szCs w:val="20"/>
        </w:rPr>
      </w:pPr>
    </w:p>
    <w:p w14:paraId="724A382B" w14:textId="2459AEA0" w:rsidR="001F3510" w:rsidRPr="004C13AE" w:rsidRDefault="001F3510" w:rsidP="00025493">
      <w:pPr>
        <w:jc w:val="both"/>
        <w:rPr>
          <w:b/>
          <w:sz w:val="20"/>
          <w:szCs w:val="20"/>
        </w:rPr>
      </w:pPr>
    </w:p>
    <w:p w14:paraId="1F8D0446" w14:textId="7FE9A43A" w:rsidR="001F3510" w:rsidRPr="004C13AE" w:rsidRDefault="001F3510" w:rsidP="00025493">
      <w:pPr>
        <w:jc w:val="both"/>
        <w:rPr>
          <w:b/>
          <w:sz w:val="20"/>
          <w:szCs w:val="20"/>
        </w:rPr>
      </w:pPr>
    </w:p>
    <w:p w14:paraId="414E4B1E" w14:textId="73A49616" w:rsidR="001F3510" w:rsidRPr="004C13AE" w:rsidRDefault="001F3510" w:rsidP="00025493">
      <w:pPr>
        <w:jc w:val="both"/>
        <w:rPr>
          <w:b/>
          <w:sz w:val="20"/>
          <w:szCs w:val="20"/>
        </w:rPr>
      </w:pPr>
    </w:p>
    <w:p w14:paraId="48B764DE" w14:textId="77777777" w:rsidR="001F3510" w:rsidRPr="004C13AE" w:rsidRDefault="001F3510" w:rsidP="001F3510">
      <w:pPr>
        <w:rPr>
          <w:sz w:val="20"/>
          <w:szCs w:val="20"/>
        </w:rPr>
      </w:pPr>
    </w:p>
    <w:tbl>
      <w:tblPr>
        <w:tblW w:w="9643" w:type="dxa"/>
        <w:tblInd w:w="2" w:type="dxa"/>
        <w:tblLayout w:type="fixed"/>
        <w:tblLook w:val="0000" w:firstRow="0" w:lastRow="0" w:firstColumn="0" w:lastColumn="0" w:noHBand="0" w:noVBand="0"/>
      </w:tblPr>
      <w:tblGrid>
        <w:gridCol w:w="4759"/>
        <w:gridCol w:w="4884"/>
      </w:tblGrid>
      <w:tr w:rsidR="001F3510" w:rsidRPr="004C13AE" w14:paraId="4A5F101D" w14:textId="77777777" w:rsidTr="00734E6A">
        <w:tc>
          <w:tcPr>
            <w:tcW w:w="4759" w:type="dxa"/>
            <w:vAlign w:val="center"/>
          </w:tcPr>
          <w:p w14:paraId="3EA57689" w14:textId="77777777" w:rsidR="001F3510" w:rsidRPr="004C13AE" w:rsidRDefault="001F3510" w:rsidP="00734E6A">
            <w:pPr>
              <w:snapToGrid w:val="0"/>
              <w:spacing w:before="60" w:after="40"/>
              <w:ind w:left="-127" w:right="5"/>
              <w:rPr>
                <w:sz w:val="20"/>
                <w:szCs w:val="20"/>
              </w:rPr>
            </w:pPr>
            <w:r w:rsidRPr="004C13AE">
              <w:rPr>
                <w:sz w:val="20"/>
                <w:szCs w:val="20"/>
              </w:rPr>
              <w:t>Kraj in datum:</w:t>
            </w:r>
          </w:p>
        </w:tc>
        <w:tc>
          <w:tcPr>
            <w:tcW w:w="4884" w:type="dxa"/>
            <w:vAlign w:val="center"/>
          </w:tcPr>
          <w:p w14:paraId="6CC13019" w14:textId="08D44018" w:rsidR="001F3510" w:rsidRPr="004C13AE" w:rsidRDefault="001F3510" w:rsidP="00734E6A">
            <w:pPr>
              <w:snapToGrid w:val="0"/>
              <w:spacing w:before="60" w:after="40"/>
              <w:ind w:left="-89" w:right="5"/>
              <w:rPr>
                <w:sz w:val="20"/>
                <w:szCs w:val="20"/>
              </w:rPr>
            </w:pPr>
            <w:r w:rsidRPr="004C13AE">
              <w:rPr>
                <w:sz w:val="20"/>
                <w:szCs w:val="20"/>
              </w:rPr>
              <w:t xml:space="preserve">  Ime in priimek zakonitega zastopnika:</w:t>
            </w:r>
          </w:p>
        </w:tc>
      </w:tr>
      <w:tr w:rsidR="001F3510" w:rsidRPr="004C13AE" w14:paraId="1E694591" w14:textId="77777777" w:rsidTr="00734E6A">
        <w:tc>
          <w:tcPr>
            <w:tcW w:w="4759" w:type="dxa"/>
            <w:vAlign w:val="center"/>
          </w:tcPr>
          <w:p w14:paraId="3BFA0B11" w14:textId="77777777" w:rsidR="001F3510" w:rsidRPr="004C13AE" w:rsidRDefault="001F3510" w:rsidP="00734E6A">
            <w:pPr>
              <w:snapToGrid w:val="0"/>
              <w:spacing w:before="60" w:after="40"/>
              <w:ind w:left="-117" w:right="5"/>
              <w:rPr>
                <w:sz w:val="20"/>
                <w:szCs w:val="20"/>
              </w:rPr>
            </w:pPr>
            <w:r w:rsidRPr="004C13AE">
              <w:rPr>
                <w:sz w:val="20"/>
                <w:szCs w:val="20"/>
              </w:rPr>
              <w:t>____________________________</w:t>
            </w:r>
          </w:p>
        </w:tc>
        <w:tc>
          <w:tcPr>
            <w:tcW w:w="4884" w:type="dxa"/>
            <w:vAlign w:val="center"/>
          </w:tcPr>
          <w:p w14:paraId="02875F8D" w14:textId="77777777" w:rsidR="001F3510" w:rsidRPr="004C13AE" w:rsidRDefault="001F3510" w:rsidP="00734E6A">
            <w:pPr>
              <w:snapToGrid w:val="0"/>
              <w:spacing w:before="60" w:after="40"/>
              <w:jc w:val="center"/>
              <w:rPr>
                <w:sz w:val="20"/>
                <w:szCs w:val="20"/>
              </w:rPr>
            </w:pPr>
          </w:p>
        </w:tc>
      </w:tr>
      <w:tr w:rsidR="001F3510" w:rsidRPr="004C13AE" w14:paraId="68E351F8" w14:textId="77777777" w:rsidTr="00734E6A">
        <w:tc>
          <w:tcPr>
            <w:tcW w:w="4759" w:type="dxa"/>
            <w:vAlign w:val="center"/>
          </w:tcPr>
          <w:p w14:paraId="479E9F00" w14:textId="77777777" w:rsidR="001F3510" w:rsidRPr="004C13AE" w:rsidRDefault="001F3510" w:rsidP="00734E6A">
            <w:pPr>
              <w:snapToGrid w:val="0"/>
              <w:spacing w:before="60" w:after="40"/>
              <w:rPr>
                <w:sz w:val="20"/>
                <w:szCs w:val="20"/>
              </w:rPr>
            </w:pPr>
          </w:p>
          <w:p w14:paraId="2B468CE2" w14:textId="77777777" w:rsidR="001F3510" w:rsidRPr="004C13AE" w:rsidRDefault="001F3510" w:rsidP="00734E6A">
            <w:pPr>
              <w:snapToGrid w:val="0"/>
              <w:spacing w:before="60" w:after="40"/>
              <w:rPr>
                <w:sz w:val="20"/>
                <w:szCs w:val="20"/>
              </w:rPr>
            </w:pPr>
          </w:p>
        </w:tc>
        <w:tc>
          <w:tcPr>
            <w:tcW w:w="4884" w:type="dxa"/>
            <w:vAlign w:val="center"/>
          </w:tcPr>
          <w:p w14:paraId="4C977153" w14:textId="77777777" w:rsidR="001F3510" w:rsidRPr="004C13AE" w:rsidRDefault="001F3510" w:rsidP="00734E6A">
            <w:pPr>
              <w:snapToGrid w:val="0"/>
              <w:spacing w:before="60" w:after="40"/>
              <w:ind w:left="-99" w:right="5"/>
              <w:rPr>
                <w:sz w:val="20"/>
                <w:szCs w:val="20"/>
              </w:rPr>
            </w:pPr>
            <w:r w:rsidRPr="004C13AE">
              <w:rPr>
                <w:sz w:val="20"/>
                <w:szCs w:val="20"/>
              </w:rPr>
              <w:t xml:space="preserve">   podpis </w:t>
            </w:r>
          </w:p>
        </w:tc>
      </w:tr>
      <w:tr w:rsidR="001F3510" w:rsidRPr="004C13AE" w14:paraId="3CF56120" w14:textId="77777777" w:rsidTr="00734E6A">
        <w:tc>
          <w:tcPr>
            <w:tcW w:w="4759" w:type="dxa"/>
            <w:vAlign w:val="center"/>
          </w:tcPr>
          <w:p w14:paraId="73CC889B" w14:textId="77777777" w:rsidR="001F3510" w:rsidRPr="004C13AE" w:rsidRDefault="001F3510" w:rsidP="00734E6A">
            <w:pPr>
              <w:snapToGrid w:val="0"/>
              <w:spacing w:before="60" w:after="40"/>
              <w:rPr>
                <w:sz w:val="20"/>
                <w:szCs w:val="20"/>
              </w:rPr>
            </w:pPr>
          </w:p>
        </w:tc>
        <w:tc>
          <w:tcPr>
            <w:tcW w:w="4884" w:type="dxa"/>
            <w:vAlign w:val="center"/>
          </w:tcPr>
          <w:p w14:paraId="08A1A9A2" w14:textId="77777777" w:rsidR="001F3510" w:rsidRPr="004C13AE" w:rsidRDefault="001F3510" w:rsidP="00734E6A">
            <w:pPr>
              <w:snapToGrid w:val="0"/>
              <w:spacing w:before="60" w:after="40"/>
              <w:rPr>
                <w:sz w:val="20"/>
                <w:szCs w:val="20"/>
              </w:rPr>
            </w:pPr>
            <w:r w:rsidRPr="004C13AE">
              <w:rPr>
                <w:sz w:val="20"/>
                <w:szCs w:val="20"/>
              </w:rPr>
              <w:t>______________________________</w:t>
            </w:r>
          </w:p>
        </w:tc>
      </w:tr>
    </w:tbl>
    <w:p w14:paraId="0C1EC22E" w14:textId="0E47FECD" w:rsidR="001F3510" w:rsidRDefault="001F3510" w:rsidP="00025493">
      <w:pPr>
        <w:jc w:val="both"/>
        <w:rPr>
          <w:b/>
          <w:sz w:val="20"/>
          <w:szCs w:val="20"/>
        </w:rPr>
      </w:pPr>
    </w:p>
    <w:p w14:paraId="7B06B2EC" w14:textId="4B0AFE45" w:rsidR="002F0527" w:rsidRDefault="002F0527" w:rsidP="00025493">
      <w:pPr>
        <w:jc w:val="both"/>
        <w:rPr>
          <w:b/>
          <w:sz w:val="20"/>
          <w:szCs w:val="20"/>
        </w:rPr>
      </w:pPr>
    </w:p>
    <w:p w14:paraId="7FC984B0" w14:textId="70F45C28" w:rsidR="002F0527" w:rsidRDefault="002F0527" w:rsidP="00025493">
      <w:pPr>
        <w:jc w:val="both"/>
        <w:rPr>
          <w:b/>
          <w:sz w:val="20"/>
          <w:szCs w:val="20"/>
        </w:rPr>
      </w:pPr>
    </w:p>
    <w:p w14:paraId="69804D0F" w14:textId="7A193341" w:rsidR="002F0527" w:rsidRDefault="002F0527" w:rsidP="00025493">
      <w:pPr>
        <w:jc w:val="both"/>
        <w:rPr>
          <w:b/>
          <w:sz w:val="20"/>
          <w:szCs w:val="20"/>
        </w:rPr>
      </w:pPr>
    </w:p>
    <w:p w14:paraId="33D039A7" w14:textId="56408B04" w:rsidR="002F0527" w:rsidRDefault="002F0527" w:rsidP="00025493">
      <w:pPr>
        <w:jc w:val="both"/>
        <w:rPr>
          <w:b/>
          <w:sz w:val="20"/>
          <w:szCs w:val="20"/>
        </w:rPr>
      </w:pPr>
    </w:p>
    <w:p w14:paraId="4075498A" w14:textId="77777777" w:rsidR="00FE6694" w:rsidRPr="00525DEF" w:rsidRDefault="00FE6694" w:rsidP="00FE6694">
      <w:pPr>
        <w:jc w:val="both"/>
        <w:rPr>
          <w:b/>
          <w:sz w:val="20"/>
          <w:szCs w:val="20"/>
          <w:highlight w:val="lightGray"/>
        </w:rPr>
      </w:pPr>
      <w:r w:rsidRPr="00525DEF">
        <w:rPr>
          <w:b/>
          <w:sz w:val="20"/>
          <w:szCs w:val="20"/>
          <w:highlight w:val="lightGray"/>
        </w:rPr>
        <w:t xml:space="preserve">OBVEZNO </w:t>
      </w:r>
      <w:r w:rsidR="002F0527" w:rsidRPr="00525DEF">
        <w:rPr>
          <w:b/>
          <w:sz w:val="20"/>
          <w:szCs w:val="20"/>
          <w:highlight w:val="lightGray"/>
        </w:rPr>
        <w:t>PRILOŽITI DOKAZILA:</w:t>
      </w:r>
    </w:p>
    <w:p w14:paraId="41D2B482" w14:textId="148A1038" w:rsidR="00FE6694" w:rsidRPr="00525DEF" w:rsidRDefault="00FE6694" w:rsidP="00525DEF">
      <w:pPr>
        <w:pStyle w:val="Default"/>
        <w:numPr>
          <w:ilvl w:val="0"/>
          <w:numId w:val="1"/>
        </w:numPr>
        <w:rPr>
          <w:rFonts w:ascii="Trebuchet MS" w:hAnsi="Trebuchet MS" w:cs="Calibri"/>
          <w:sz w:val="20"/>
          <w:szCs w:val="20"/>
          <w:highlight w:val="lightGray"/>
        </w:rPr>
      </w:pPr>
      <w:r w:rsidRPr="00525DEF">
        <w:rPr>
          <w:rFonts w:ascii="Trebuchet MS" w:hAnsi="Trebuchet MS"/>
          <w:sz w:val="20"/>
          <w:szCs w:val="20"/>
          <w:highlight w:val="lightGray"/>
        </w:rPr>
        <w:t xml:space="preserve">kopije prometnih dovoljenj ali </w:t>
      </w:r>
      <w:r w:rsidR="00525DEF" w:rsidRPr="00525DEF">
        <w:rPr>
          <w:rFonts w:ascii="Trebuchet MS" w:hAnsi="Trebuchet MS"/>
          <w:sz w:val="20"/>
          <w:szCs w:val="20"/>
          <w:highlight w:val="lightGray"/>
        </w:rPr>
        <w:t xml:space="preserve">potrdil o homologaciji </w:t>
      </w:r>
    </w:p>
    <w:p w14:paraId="05220002" w14:textId="1BC0FBE7" w:rsidR="002F0527" w:rsidRPr="00525DEF" w:rsidRDefault="00FE6694" w:rsidP="00525DEF">
      <w:pPr>
        <w:pStyle w:val="Odstavekseznama"/>
        <w:numPr>
          <w:ilvl w:val="0"/>
          <w:numId w:val="1"/>
        </w:numPr>
        <w:tabs>
          <w:tab w:val="clear" w:pos="720"/>
        </w:tabs>
        <w:ind w:left="709" w:hanging="349"/>
        <w:rPr>
          <w:rFonts w:ascii="Trebuchet MS" w:hAnsi="Trebuchet MS"/>
          <w:b/>
          <w:sz w:val="20"/>
          <w:szCs w:val="20"/>
          <w:highlight w:val="lightGray"/>
        </w:rPr>
      </w:pPr>
      <w:r w:rsidRPr="00525DEF">
        <w:rPr>
          <w:rFonts w:ascii="Trebuchet MS" w:hAnsi="Trebuchet MS"/>
          <w:sz w:val="20"/>
          <w:szCs w:val="20"/>
          <w:highlight w:val="lightGray"/>
        </w:rPr>
        <w:t>kopije najemnih/zakupnih/lizing pogodb (v kolikor avtobus ni last</w:t>
      </w:r>
      <w:r w:rsidR="00BD143F">
        <w:rPr>
          <w:rFonts w:ascii="Trebuchet MS" w:hAnsi="Trebuchet MS"/>
          <w:sz w:val="20"/>
          <w:szCs w:val="20"/>
          <w:highlight w:val="lightGray"/>
        </w:rPr>
        <w:t xml:space="preserve"> p</w:t>
      </w:r>
      <w:r w:rsidRPr="00525DEF">
        <w:rPr>
          <w:rFonts w:ascii="Trebuchet MS" w:hAnsi="Trebuchet MS"/>
          <w:sz w:val="20"/>
          <w:szCs w:val="20"/>
          <w:highlight w:val="lightGray"/>
        </w:rPr>
        <w:t>onudnika/podizvajalca/partnerja).</w:t>
      </w:r>
    </w:p>
    <w:p w14:paraId="6BC8F1DA" w14:textId="77777777" w:rsidR="00525DEF" w:rsidRPr="00525DEF" w:rsidRDefault="00525DEF" w:rsidP="00525DEF">
      <w:pPr>
        <w:pStyle w:val="Odstavekseznama"/>
        <w:ind w:left="720"/>
        <w:jc w:val="both"/>
        <w:rPr>
          <w:b/>
          <w:sz w:val="20"/>
          <w:szCs w:val="20"/>
        </w:rPr>
      </w:pPr>
    </w:p>
    <w:p w14:paraId="0B9C3B77" w14:textId="7FD2FD59" w:rsidR="00025493" w:rsidRPr="004C13AE" w:rsidRDefault="001F3510" w:rsidP="00353F9C">
      <w:pPr>
        <w:pageBreakBefore/>
        <w:rPr>
          <w:b/>
          <w:sz w:val="20"/>
          <w:szCs w:val="20"/>
          <w:shd w:val="clear" w:color="auto" w:fill="D9D9D9"/>
        </w:rPr>
      </w:pPr>
      <w:r w:rsidRPr="004C13AE">
        <w:rPr>
          <w:b/>
          <w:sz w:val="20"/>
          <w:szCs w:val="20"/>
          <w:shd w:val="clear" w:color="auto" w:fill="D9D9D9"/>
        </w:rPr>
        <w:lastRenderedPageBreak/>
        <w:t>Obr_10</w:t>
      </w:r>
    </w:p>
    <w:p w14:paraId="34F564DA" w14:textId="77777777" w:rsidR="00353F9C" w:rsidRPr="004C13AE" w:rsidRDefault="00353F9C" w:rsidP="00353F9C">
      <w:pPr>
        <w:autoSpaceDE w:val="0"/>
        <w:spacing w:after="60"/>
        <w:ind w:left="432" w:hanging="432"/>
        <w:jc w:val="center"/>
        <w:rPr>
          <w:rFonts w:cs="Arial"/>
          <w:b/>
          <w:bCs/>
          <w:sz w:val="20"/>
          <w:szCs w:val="20"/>
        </w:rPr>
      </w:pPr>
    </w:p>
    <w:p w14:paraId="452AD643" w14:textId="77777777" w:rsidR="00353F9C" w:rsidRPr="004C13AE" w:rsidRDefault="00353F9C" w:rsidP="00353F9C">
      <w:pPr>
        <w:widowControl w:val="0"/>
        <w:tabs>
          <w:tab w:val="center" w:pos="4534"/>
        </w:tabs>
        <w:autoSpaceDE w:val="0"/>
        <w:autoSpaceDN w:val="0"/>
        <w:adjustRightInd w:val="0"/>
        <w:jc w:val="center"/>
        <w:rPr>
          <w:b/>
          <w:bCs/>
          <w:sz w:val="20"/>
          <w:szCs w:val="20"/>
        </w:rPr>
      </w:pPr>
      <w:r w:rsidRPr="004C13AE">
        <w:rPr>
          <w:b/>
          <w:bCs/>
          <w:sz w:val="20"/>
          <w:szCs w:val="20"/>
        </w:rPr>
        <w:t>MENIČNA IZJAVA</w:t>
      </w:r>
    </w:p>
    <w:p w14:paraId="176AA4BB" w14:textId="77777777" w:rsidR="00353F9C" w:rsidRPr="004C13AE" w:rsidRDefault="00353F9C" w:rsidP="00353F9C">
      <w:pPr>
        <w:widowControl w:val="0"/>
        <w:tabs>
          <w:tab w:val="center" w:pos="4534"/>
        </w:tabs>
        <w:autoSpaceDE w:val="0"/>
        <w:autoSpaceDN w:val="0"/>
        <w:adjustRightInd w:val="0"/>
        <w:jc w:val="center"/>
        <w:rPr>
          <w:b/>
          <w:bCs/>
          <w:sz w:val="20"/>
          <w:szCs w:val="20"/>
        </w:rPr>
      </w:pPr>
      <w:r w:rsidRPr="004C13AE">
        <w:rPr>
          <w:b/>
          <w:bCs/>
          <w:sz w:val="20"/>
          <w:szCs w:val="20"/>
        </w:rPr>
        <w:t>za resnost ponudbe s pooblastilom za izpolnitev in unovčenje</w:t>
      </w:r>
    </w:p>
    <w:p w14:paraId="713E4BFC" w14:textId="77777777" w:rsidR="00353F9C" w:rsidRPr="004C13AE" w:rsidRDefault="00353F9C" w:rsidP="00353F9C">
      <w:pPr>
        <w:widowControl w:val="0"/>
        <w:tabs>
          <w:tab w:val="center" w:pos="4534"/>
        </w:tabs>
        <w:autoSpaceDE w:val="0"/>
        <w:autoSpaceDN w:val="0"/>
        <w:adjustRightInd w:val="0"/>
        <w:rPr>
          <w:b/>
          <w:bCs/>
          <w:sz w:val="20"/>
          <w:szCs w:val="20"/>
        </w:rPr>
      </w:pPr>
    </w:p>
    <w:p w14:paraId="7DF5E945" w14:textId="77777777" w:rsidR="00353F9C" w:rsidRPr="004C13AE" w:rsidRDefault="00353F9C" w:rsidP="00353F9C">
      <w:pPr>
        <w:rPr>
          <w:bCs/>
          <w:sz w:val="20"/>
          <w:szCs w:val="20"/>
        </w:rPr>
      </w:pPr>
      <w:r w:rsidRPr="004C13AE">
        <w:rPr>
          <w:bCs/>
          <w:sz w:val="20"/>
          <w:szCs w:val="20"/>
        </w:rPr>
        <w:t>Ponudnik:___________________________________________________________</w:t>
      </w:r>
    </w:p>
    <w:p w14:paraId="5E02FD77" w14:textId="77777777" w:rsidR="00353F9C" w:rsidRPr="004C13AE" w:rsidRDefault="00353F9C" w:rsidP="00353F9C">
      <w:pPr>
        <w:jc w:val="center"/>
        <w:rPr>
          <w:i/>
          <w:iCs/>
          <w:sz w:val="20"/>
          <w:szCs w:val="20"/>
        </w:rPr>
      </w:pPr>
      <w:r w:rsidRPr="004C13AE">
        <w:rPr>
          <w:i/>
          <w:iCs/>
          <w:sz w:val="20"/>
          <w:szCs w:val="20"/>
        </w:rPr>
        <w:t>(firma in sedež ponudnika)</w:t>
      </w:r>
    </w:p>
    <w:p w14:paraId="33C2B2BF" w14:textId="77777777" w:rsidR="00353F9C" w:rsidRPr="004C13AE" w:rsidRDefault="00353F9C" w:rsidP="00353F9C">
      <w:pPr>
        <w:widowControl w:val="0"/>
        <w:tabs>
          <w:tab w:val="left" w:pos="90"/>
        </w:tabs>
        <w:autoSpaceDE w:val="0"/>
        <w:autoSpaceDN w:val="0"/>
        <w:adjustRightInd w:val="0"/>
        <w:spacing w:before="91"/>
        <w:jc w:val="both"/>
        <w:rPr>
          <w:sz w:val="20"/>
          <w:szCs w:val="20"/>
        </w:rPr>
      </w:pPr>
    </w:p>
    <w:p w14:paraId="4F500E2C" w14:textId="37B98E5B" w:rsidR="00353F9C" w:rsidRPr="004C13AE" w:rsidRDefault="00353F9C" w:rsidP="00353F9C">
      <w:pPr>
        <w:widowControl w:val="0"/>
        <w:tabs>
          <w:tab w:val="left" w:pos="90"/>
        </w:tabs>
        <w:autoSpaceDE w:val="0"/>
        <w:autoSpaceDN w:val="0"/>
        <w:adjustRightInd w:val="0"/>
        <w:jc w:val="both"/>
        <w:rPr>
          <w:sz w:val="20"/>
          <w:szCs w:val="20"/>
        </w:rPr>
      </w:pPr>
      <w:r w:rsidRPr="004C13AE">
        <w:rPr>
          <w:sz w:val="20"/>
          <w:szCs w:val="20"/>
        </w:rPr>
        <w:t xml:space="preserve">Naročniku, Mestni občini Celje, Trg celjskih knezov 9, 3000 Celje kot zavarovanje za resnost naše ponudbe za pridobitev </w:t>
      </w:r>
      <w:r w:rsidR="00427F37" w:rsidRPr="004C13AE">
        <w:rPr>
          <w:bCs/>
          <w:sz w:val="20"/>
          <w:szCs w:val="20"/>
        </w:rPr>
        <w:t>izvajanja koncesije</w:t>
      </w:r>
      <w:r w:rsidR="000D47AD" w:rsidRPr="004C13AE">
        <w:rPr>
          <w:bCs/>
          <w:sz w:val="20"/>
          <w:szCs w:val="20"/>
        </w:rPr>
        <w:t xml:space="preserve"> </w:t>
      </w:r>
      <w:r w:rsidR="000D47AD" w:rsidRPr="004C13AE">
        <w:rPr>
          <w:sz w:val="20"/>
          <w:szCs w:val="20"/>
        </w:rPr>
        <w:t xml:space="preserve">»Izvajanje gospodarske javne službe izvajanje javnih linijskih prevozov v mestnem prometu </w:t>
      </w:r>
      <w:r w:rsidR="000D47AD" w:rsidRPr="004C13AE">
        <w:rPr>
          <w:bCs/>
          <w:sz w:val="20"/>
          <w:szCs w:val="20"/>
        </w:rPr>
        <w:t>Mestne občine Celje«</w:t>
      </w:r>
      <w:r w:rsidRPr="004C13AE">
        <w:rPr>
          <w:sz w:val="20"/>
          <w:szCs w:val="20"/>
        </w:rPr>
        <w:t>, izročamo bianco menico ter to menično izjavo s pooblastilom za izpolnitev in unovčenje menice.</w:t>
      </w:r>
    </w:p>
    <w:p w14:paraId="4D3C7E15" w14:textId="77777777" w:rsidR="00353F9C" w:rsidRPr="004C13AE" w:rsidRDefault="00353F9C" w:rsidP="00353F9C">
      <w:pPr>
        <w:widowControl w:val="0"/>
        <w:tabs>
          <w:tab w:val="left" w:pos="90"/>
        </w:tabs>
        <w:autoSpaceDE w:val="0"/>
        <w:autoSpaceDN w:val="0"/>
        <w:adjustRightInd w:val="0"/>
        <w:jc w:val="both"/>
        <w:rPr>
          <w:sz w:val="20"/>
          <w:szCs w:val="20"/>
        </w:rPr>
      </w:pPr>
    </w:p>
    <w:p w14:paraId="204D32C2" w14:textId="0D271EC8" w:rsidR="00353F9C" w:rsidRPr="004C13AE" w:rsidRDefault="00353F9C" w:rsidP="00353F9C">
      <w:pPr>
        <w:widowControl w:val="0"/>
        <w:tabs>
          <w:tab w:val="left" w:pos="90"/>
        </w:tabs>
        <w:autoSpaceDE w:val="0"/>
        <w:autoSpaceDN w:val="0"/>
        <w:adjustRightInd w:val="0"/>
        <w:jc w:val="both"/>
        <w:rPr>
          <w:sz w:val="20"/>
          <w:szCs w:val="20"/>
        </w:rPr>
      </w:pPr>
      <w:r w:rsidRPr="004C13AE">
        <w:rPr>
          <w:sz w:val="20"/>
          <w:szCs w:val="20"/>
        </w:rPr>
        <w:t xml:space="preserve">Naročnika </w:t>
      </w:r>
      <w:r w:rsidRPr="004C13AE">
        <w:rPr>
          <w:b/>
          <w:sz w:val="20"/>
          <w:szCs w:val="20"/>
        </w:rPr>
        <w:t>Mestno občino Celje, Trg celjskih knezov 9, 3000 Celje</w:t>
      </w:r>
      <w:r w:rsidRPr="004C13AE">
        <w:rPr>
          <w:sz w:val="20"/>
          <w:szCs w:val="20"/>
        </w:rPr>
        <w:t>, nepreklicno pooblaščamo, da izpolni priloženo menico z zneskom v višini</w:t>
      </w:r>
      <w:r w:rsidR="0038332B" w:rsidRPr="004C13AE">
        <w:rPr>
          <w:sz w:val="20"/>
          <w:szCs w:val="20"/>
        </w:rPr>
        <w:t>:</w:t>
      </w:r>
      <w:r w:rsidR="007125FA" w:rsidRPr="004C13AE">
        <w:rPr>
          <w:sz w:val="20"/>
          <w:szCs w:val="20"/>
        </w:rPr>
        <w:t xml:space="preserve"> </w:t>
      </w:r>
      <w:r w:rsidR="00927BB1">
        <w:rPr>
          <w:sz w:val="20"/>
          <w:szCs w:val="20"/>
        </w:rPr>
        <w:t>2</w:t>
      </w:r>
      <w:r w:rsidR="00927BB1" w:rsidRPr="00581A3D">
        <w:rPr>
          <w:sz w:val="20"/>
          <w:szCs w:val="20"/>
        </w:rPr>
        <w:t xml:space="preserve">0.000,00 </w:t>
      </w:r>
      <w:r w:rsidR="0038332B" w:rsidRPr="004C13AE">
        <w:rPr>
          <w:sz w:val="20"/>
          <w:szCs w:val="20"/>
        </w:rPr>
        <w:t>EUR</w:t>
      </w:r>
      <w:r w:rsidRPr="004C13AE">
        <w:rPr>
          <w:sz w:val="20"/>
          <w:szCs w:val="20"/>
        </w:rPr>
        <w:t xml:space="preserve"> in z vsemi ostalimi podatki ter jo na naš račun unovči v primeru če: </w:t>
      </w:r>
    </w:p>
    <w:p w14:paraId="4CA1005C"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po roku za oddajo ponudb svojo ponudbo umakne;</w:t>
      </w:r>
    </w:p>
    <w:p w14:paraId="5797B8FD"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v določenem roku ne predloži zahtevanih stvarnih dokazil za navedbe v ponudbi;</w:t>
      </w:r>
    </w:p>
    <w:p w14:paraId="72A0AD81"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ne soglaša z odpravo napak v ponudbi;</w:t>
      </w:r>
    </w:p>
    <w:p w14:paraId="192D27C6"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ne sklene pogodbe v določenem roku;</w:t>
      </w:r>
    </w:p>
    <w:p w14:paraId="745B9EC8" w14:textId="77777777" w:rsidR="00353F9C" w:rsidRPr="004C13AE" w:rsidRDefault="00353F9C" w:rsidP="00353F9C">
      <w:pPr>
        <w:pStyle w:val="Default"/>
        <w:jc w:val="both"/>
        <w:rPr>
          <w:rFonts w:ascii="Trebuchet MS" w:hAnsi="Trebuchet MS"/>
          <w:bCs/>
          <w:color w:val="auto"/>
          <w:sz w:val="20"/>
          <w:szCs w:val="20"/>
        </w:rPr>
      </w:pPr>
      <w:r w:rsidRPr="004C13AE">
        <w:rPr>
          <w:rFonts w:ascii="Trebuchet MS" w:hAnsi="Trebuchet MS"/>
          <w:bCs/>
          <w:color w:val="auto"/>
          <w:sz w:val="20"/>
          <w:szCs w:val="20"/>
        </w:rPr>
        <w:t xml:space="preserve">- v roku, navedenem v pogodbi, ne predloži zavarovanja za dobro izvedbo pogodbenih obveznosti. </w:t>
      </w:r>
    </w:p>
    <w:p w14:paraId="79E76646"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Menica je unovčljiva pri: __________________________________________</w:t>
      </w:r>
    </w:p>
    <w:p w14:paraId="3D4B82F1" w14:textId="77777777" w:rsidR="00353F9C" w:rsidRPr="004C13AE" w:rsidRDefault="00353F9C" w:rsidP="00353F9C">
      <w:pPr>
        <w:autoSpaceDE w:val="0"/>
        <w:autoSpaceDN w:val="0"/>
        <w:adjustRightInd w:val="0"/>
        <w:ind w:left="2832"/>
        <w:rPr>
          <w:rFonts w:cs="Times-Roman"/>
          <w:sz w:val="20"/>
          <w:szCs w:val="20"/>
        </w:rPr>
      </w:pPr>
      <w:r w:rsidRPr="004C13AE">
        <w:rPr>
          <w:i/>
          <w:iCs/>
          <w:sz w:val="20"/>
          <w:szCs w:val="20"/>
        </w:rPr>
        <w:t xml:space="preserve">                    domiciliat (naziv in naslov banke)                                                             </w:t>
      </w:r>
    </w:p>
    <w:p w14:paraId="14EB269A"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s transakcijskega računa (TRR): __________________________________________</w:t>
      </w:r>
    </w:p>
    <w:p w14:paraId="1C34ADA0" w14:textId="77777777" w:rsidR="00353F9C" w:rsidRPr="004C13AE" w:rsidRDefault="00353F9C" w:rsidP="00353F9C">
      <w:pPr>
        <w:autoSpaceDE w:val="0"/>
        <w:autoSpaceDN w:val="0"/>
        <w:adjustRightInd w:val="0"/>
        <w:ind w:left="2832"/>
        <w:rPr>
          <w:rFonts w:cs="Times-Roman"/>
          <w:sz w:val="20"/>
          <w:szCs w:val="20"/>
        </w:rPr>
      </w:pPr>
      <w:r w:rsidRPr="004C13AE">
        <w:rPr>
          <w:i/>
          <w:iCs/>
          <w:sz w:val="20"/>
          <w:szCs w:val="20"/>
        </w:rPr>
        <w:t xml:space="preserve">                    (številka transakcijskega računa)                                                           </w:t>
      </w:r>
    </w:p>
    <w:p w14:paraId="2BF59823" w14:textId="77777777" w:rsidR="00353F9C" w:rsidRPr="004C13AE" w:rsidRDefault="00353F9C" w:rsidP="00353F9C">
      <w:pPr>
        <w:widowControl w:val="0"/>
        <w:tabs>
          <w:tab w:val="left" w:pos="90"/>
        </w:tabs>
        <w:autoSpaceDE w:val="0"/>
        <w:autoSpaceDN w:val="0"/>
        <w:adjustRightInd w:val="0"/>
        <w:spacing w:before="91"/>
        <w:jc w:val="both"/>
        <w:rPr>
          <w:sz w:val="20"/>
          <w:szCs w:val="20"/>
        </w:rPr>
      </w:pPr>
      <w:r w:rsidRPr="004C13AE">
        <w:rPr>
          <w:sz w:val="20"/>
          <w:szCs w:val="20"/>
        </w:rPr>
        <w:t>Menica je neprenosljiva, unovčljiva na prvi poziv, brez protesta in je podpisana s strani pooblaščene osebe:</w:t>
      </w:r>
    </w:p>
    <w:p w14:paraId="07DA355C" w14:textId="77777777" w:rsidR="00353F9C" w:rsidRPr="004C13AE" w:rsidRDefault="00353F9C" w:rsidP="00353F9C">
      <w:pPr>
        <w:autoSpaceDE w:val="0"/>
        <w:autoSpaceDN w:val="0"/>
        <w:adjustRightInd w:val="0"/>
        <w:rPr>
          <w:rFonts w:cs="Times-Roman"/>
          <w:sz w:val="20"/>
          <w:szCs w:val="20"/>
        </w:rPr>
      </w:pPr>
      <w:r w:rsidRPr="004C13AE">
        <w:rPr>
          <w:sz w:val="20"/>
          <w:szCs w:val="20"/>
        </w:rPr>
        <w:t>……………………………………….., kot</w:t>
      </w:r>
      <w:r w:rsidRPr="004C13AE">
        <w:rPr>
          <w:rFonts w:cs="Times-Roman"/>
          <w:sz w:val="20"/>
          <w:szCs w:val="20"/>
        </w:rPr>
        <w:t xml:space="preserve"> ………………………………………………………………                 ……………</w:t>
      </w:r>
    </w:p>
    <w:p w14:paraId="593DB834" w14:textId="77777777" w:rsidR="00353F9C" w:rsidRPr="004C13AE" w:rsidRDefault="00353F9C" w:rsidP="00353F9C">
      <w:pPr>
        <w:autoSpaceDE w:val="0"/>
        <w:autoSpaceDN w:val="0"/>
        <w:adjustRightInd w:val="0"/>
        <w:rPr>
          <w:rFonts w:cs="Times-Roman"/>
          <w:sz w:val="20"/>
          <w:szCs w:val="20"/>
        </w:rPr>
      </w:pPr>
      <w:r w:rsidRPr="004C13AE">
        <w:rPr>
          <w:i/>
          <w:iCs/>
          <w:sz w:val="20"/>
          <w:szCs w:val="20"/>
        </w:rPr>
        <w:t>(ime in priimek pooblaš</w:t>
      </w:r>
      <w:r w:rsidRPr="004C13AE">
        <w:rPr>
          <w:sz w:val="20"/>
          <w:szCs w:val="20"/>
        </w:rPr>
        <w:t>č</w:t>
      </w:r>
      <w:r w:rsidRPr="004C13AE">
        <w:rPr>
          <w:i/>
          <w:iCs/>
          <w:sz w:val="20"/>
          <w:szCs w:val="20"/>
        </w:rPr>
        <w:t xml:space="preserve">ene osebe)                 (funkcija)                        </w:t>
      </w:r>
      <w:r w:rsidRPr="004C13AE">
        <w:rPr>
          <w:i/>
          <w:iCs/>
          <w:sz w:val="20"/>
          <w:szCs w:val="20"/>
        </w:rPr>
        <w:tab/>
      </w:r>
      <w:r w:rsidRPr="004C13AE">
        <w:rPr>
          <w:i/>
          <w:iCs/>
          <w:sz w:val="20"/>
          <w:szCs w:val="20"/>
        </w:rPr>
        <w:tab/>
      </w:r>
      <w:r w:rsidRPr="004C13AE">
        <w:rPr>
          <w:i/>
          <w:iCs/>
          <w:sz w:val="20"/>
          <w:szCs w:val="20"/>
        </w:rPr>
        <w:tab/>
        <w:t xml:space="preserve">        (podpis)</w:t>
      </w:r>
    </w:p>
    <w:p w14:paraId="2FD07C0E" w14:textId="77777777" w:rsidR="00353F9C" w:rsidRPr="004C13AE" w:rsidRDefault="00353F9C" w:rsidP="00353F9C">
      <w:pPr>
        <w:widowControl w:val="0"/>
        <w:tabs>
          <w:tab w:val="left" w:pos="113"/>
        </w:tabs>
        <w:autoSpaceDE w:val="0"/>
        <w:autoSpaceDN w:val="0"/>
        <w:adjustRightInd w:val="0"/>
        <w:spacing w:before="40"/>
        <w:rPr>
          <w:rFonts w:cs="Times-Roman"/>
          <w:sz w:val="20"/>
          <w:szCs w:val="20"/>
        </w:rPr>
      </w:pPr>
    </w:p>
    <w:p w14:paraId="6C3404C4"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Menice naj bodo izpolnjene s klavzulo »</w:t>
      </w:r>
      <w:r w:rsidRPr="004C13AE">
        <w:rPr>
          <w:b/>
          <w:sz w:val="20"/>
          <w:szCs w:val="20"/>
        </w:rPr>
        <w:t>brez protesta</w:t>
      </w:r>
      <w:r w:rsidRPr="004C13AE">
        <w:rPr>
          <w:sz w:val="20"/>
          <w:szCs w:val="20"/>
        </w:rPr>
        <w:t xml:space="preserve">«. </w:t>
      </w:r>
    </w:p>
    <w:p w14:paraId="22A7D1AF" w14:textId="77777777" w:rsidR="00353F9C" w:rsidRPr="004C13AE" w:rsidRDefault="00353F9C" w:rsidP="00353F9C">
      <w:pPr>
        <w:widowControl w:val="0"/>
        <w:tabs>
          <w:tab w:val="left" w:pos="113"/>
        </w:tabs>
        <w:autoSpaceDE w:val="0"/>
        <w:autoSpaceDN w:val="0"/>
        <w:adjustRightInd w:val="0"/>
        <w:spacing w:before="168"/>
        <w:jc w:val="both"/>
        <w:rPr>
          <w:sz w:val="20"/>
          <w:szCs w:val="20"/>
        </w:rPr>
      </w:pPr>
      <w:r w:rsidRPr="004C13AE">
        <w:rPr>
          <w:sz w:val="20"/>
          <w:szCs w:val="20"/>
        </w:rPr>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1B23F16E" w14:textId="7853EAF8" w:rsidR="00353F9C" w:rsidRPr="004C13AE" w:rsidRDefault="00353F9C" w:rsidP="00353F9C">
      <w:pPr>
        <w:widowControl w:val="0"/>
        <w:tabs>
          <w:tab w:val="left" w:pos="113"/>
        </w:tabs>
        <w:autoSpaceDE w:val="0"/>
        <w:autoSpaceDN w:val="0"/>
        <w:adjustRightInd w:val="0"/>
        <w:spacing w:before="168"/>
        <w:jc w:val="both"/>
        <w:rPr>
          <w:b/>
          <w:sz w:val="20"/>
          <w:szCs w:val="20"/>
          <w:u w:val="single"/>
        </w:rPr>
      </w:pPr>
      <w:r w:rsidRPr="004C13AE">
        <w:rPr>
          <w:sz w:val="20"/>
          <w:szCs w:val="20"/>
        </w:rPr>
        <w:t xml:space="preserve">Menico se lahko unovči najkasneje </w:t>
      </w:r>
      <w:r w:rsidRPr="004C13AE">
        <w:rPr>
          <w:b/>
          <w:sz w:val="20"/>
          <w:szCs w:val="20"/>
          <w:u w:val="single"/>
        </w:rPr>
        <w:t xml:space="preserve">do vključno  31. </w:t>
      </w:r>
      <w:r w:rsidR="00761C88">
        <w:rPr>
          <w:b/>
          <w:sz w:val="20"/>
          <w:szCs w:val="20"/>
          <w:u w:val="single"/>
        </w:rPr>
        <w:t>01</w:t>
      </w:r>
      <w:r w:rsidRPr="004C13AE">
        <w:rPr>
          <w:b/>
          <w:sz w:val="20"/>
          <w:szCs w:val="20"/>
          <w:u w:val="single"/>
        </w:rPr>
        <w:t>. 20</w:t>
      </w:r>
      <w:r w:rsidR="00761C88">
        <w:rPr>
          <w:b/>
          <w:sz w:val="20"/>
          <w:szCs w:val="20"/>
          <w:u w:val="single"/>
        </w:rPr>
        <w:t>20</w:t>
      </w:r>
      <w:r w:rsidRPr="004C13AE">
        <w:rPr>
          <w:sz w:val="20"/>
          <w:szCs w:val="20"/>
        </w:rPr>
        <w:t xml:space="preserve">. </w:t>
      </w:r>
    </w:p>
    <w:p w14:paraId="4CF1CE0B" w14:textId="77777777" w:rsidR="00353F9C" w:rsidRPr="004C13AE" w:rsidRDefault="00353F9C" w:rsidP="00353F9C">
      <w:pPr>
        <w:widowControl w:val="0"/>
        <w:tabs>
          <w:tab w:val="left" w:pos="113"/>
        </w:tabs>
        <w:autoSpaceDE w:val="0"/>
        <w:autoSpaceDN w:val="0"/>
        <w:adjustRightInd w:val="0"/>
        <w:jc w:val="both"/>
        <w:rPr>
          <w:sz w:val="20"/>
          <w:szCs w:val="20"/>
        </w:rPr>
      </w:pPr>
      <w:r w:rsidRPr="004C13AE">
        <w:rPr>
          <w:sz w:val="20"/>
          <w:szCs w:val="20"/>
        </w:rPr>
        <w:t>V primeru menično pravnega uveljavljanja menic proti nam se vnaprej odrekamo vsem ugovorom proti meničnim plačilnim nalogom.</w:t>
      </w:r>
    </w:p>
    <w:p w14:paraId="737A67F7" w14:textId="77777777" w:rsidR="00353F9C" w:rsidRPr="004C13AE" w:rsidRDefault="00353F9C" w:rsidP="00353F9C">
      <w:pPr>
        <w:widowControl w:val="0"/>
        <w:tabs>
          <w:tab w:val="left" w:pos="113"/>
        </w:tabs>
        <w:autoSpaceDE w:val="0"/>
        <w:autoSpaceDN w:val="0"/>
        <w:adjustRightInd w:val="0"/>
        <w:jc w:val="both"/>
        <w:rPr>
          <w:sz w:val="20"/>
          <w:szCs w:val="20"/>
        </w:rPr>
      </w:pPr>
      <w:r w:rsidRPr="004C13AE">
        <w:rPr>
          <w:sz w:val="20"/>
          <w:szCs w:val="20"/>
        </w:rPr>
        <w:t>Naročnik je zavezan, da nam vrne menice, ki jih ne bo uporabil v zgoraj navedene namene, po izteku roka.</w:t>
      </w:r>
    </w:p>
    <w:p w14:paraId="39F3651E" w14:textId="77777777" w:rsidR="00353F9C" w:rsidRPr="004C13AE" w:rsidRDefault="00353F9C" w:rsidP="00353F9C">
      <w:pPr>
        <w:widowControl w:val="0"/>
        <w:tabs>
          <w:tab w:val="left" w:pos="7143"/>
        </w:tabs>
        <w:autoSpaceDE w:val="0"/>
        <w:autoSpaceDN w:val="0"/>
        <w:adjustRightInd w:val="0"/>
        <w:jc w:val="both"/>
        <w:rPr>
          <w:sz w:val="20"/>
          <w:szCs w:val="20"/>
        </w:rPr>
      </w:pPr>
      <w:r w:rsidRPr="004C13AE">
        <w:rPr>
          <w:sz w:val="20"/>
          <w:szCs w:val="20"/>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97B0970" w14:textId="77777777" w:rsidR="00353F9C" w:rsidRPr="004C13AE" w:rsidRDefault="00353F9C" w:rsidP="00353F9C">
      <w:pPr>
        <w:widowControl w:val="0"/>
        <w:tabs>
          <w:tab w:val="left" w:pos="7143"/>
        </w:tabs>
        <w:autoSpaceDE w:val="0"/>
        <w:autoSpaceDN w:val="0"/>
        <w:adjustRightInd w:val="0"/>
        <w:jc w:val="both"/>
        <w:rPr>
          <w:sz w:val="20"/>
          <w:szCs w:val="20"/>
        </w:rPr>
      </w:pPr>
      <w:r w:rsidRPr="004C13AE">
        <w:rPr>
          <w:sz w:val="20"/>
          <w:szCs w:val="20"/>
        </w:rPr>
        <w:t xml:space="preserve">Za obveznosti po zgoraj omenjeni pogodbi in po menici jamči družba z vsem svojim sedanjim in bodočim premoženjem. </w:t>
      </w:r>
    </w:p>
    <w:p w14:paraId="1025E9DA" w14:textId="77777777" w:rsidR="007125FA" w:rsidRPr="004C13AE" w:rsidRDefault="007125FA" w:rsidP="00353F9C">
      <w:pPr>
        <w:widowControl w:val="0"/>
        <w:tabs>
          <w:tab w:val="left" w:pos="7143"/>
        </w:tabs>
        <w:autoSpaceDE w:val="0"/>
        <w:autoSpaceDN w:val="0"/>
        <w:adjustRightInd w:val="0"/>
        <w:rPr>
          <w:sz w:val="20"/>
          <w:szCs w:val="20"/>
        </w:rPr>
      </w:pPr>
    </w:p>
    <w:p w14:paraId="198913B5"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Kraj:      ________________             Izdajatelj menice: __________________________</w:t>
      </w:r>
    </w:p>
    <w:p w14:paraId="3AC5D37B" w14:textId="77777777" w:rsidR="00353F9C" w:rsidRPr="004C13AE" w:rsidRDefault="00353F9C" w:rsidP="00353F9C">
      <w:pPr>
        <w:autoSpaceDE w:val="0"/>
        <w:autoSpaceDN w:val="0"/>
        <w:adjustRightInd w:val="0"/>
        <w:rPr>
          <w:rFonts w:cs="Times-Roman"/>
          <w:sz w:val="20"/>
          <w:szCs w:val="20"/>
        </w:rPr>
      </w:pPr>
      <w:r w:rsidRPr="004C13AE">
        <w:rPr>
          <w:sz w:val="20"/>
          <w:szCs w:val="20"/>
        </w:rPr>
        <w:t xml:space="preserve">Datum:  ________________                                           </w:t>
      </w:r>
      <w:r w:rsidRPr="004C13AE">
        <w:rPr>
          <w:i/>
          <w:iCs/>
          <w:sz w:val="20"/>
          <w:szCs w:val="20"/>
        </w:rPr>
        <w:t xml:space="preserve">                    (ponudnik)                                                             </w:t>
      </w:r>
    </w:p>
    <w:p w14:paraId="524EEF86"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__________________________</w:t>
      </w:r>
    </w:p>
    <w:p w14:paraId="3947B95A" w14:textId="77777777" w:rsidR="00353F9C" w:rsidRPr="004C13AE" w:rsidRDefault="00353F9C" w:rsidP="00353F9C">
      <w:pPr>
        <w:autoSpaceDE w:val="0"/>
        <w:autoSpaceDN w:val="0"/>
        <w:adjustRightInd w:val="0"/>
        <w:ind w:left="4956" w:firstLine="39"/>
        <w:rPr>
          <w:i/>
          <w:iCs/>
          <w:sz w:val="20"/>
          <w:szCs w:val="20"/>
        </w:rPr>
      </w:pPr>
      <w:r w:rsidRPr="004C13AE">
        <w:rPr>
          <w:i/>
          <w:iCs/>
          <w:sz w:val="20"/>
          <w:szCs w:val="20"/>
        </w:rPr>
        <w:t xml:space="preserve">(ime in priimek zakonitega zastopnika)                                                                    </w:t>
      </w:r>
      <w:r w:rsidRPr="004C13AE">
        <w:rPr>
          <w:sz w:val="20"/>
          <w:szCs w:val="20"/>
        </w:rPr>
        <w:t>_________________________</w:t>
      </w:r>
    </w:p>
    <w:p w14:paraId="0F9E8B17" w14:textId="77777777" w:rsidR="00353F9C" w:rsidRPr="004C13AE" w:rsidRDefault="00353F9C" w:rsidP="00353F9C">
      <w:pPr>
        <w:widowControl w:val="0"/>
        <w:tabs>
          <w:tab w:val="left" w:pos="7143"/>
        </w:tabs>
        <w:autoSpaceDE w:val="0"/>
        <w:autoSpaceDN w:val="0"/>
        <w:adjustRightInd w:val="0"/>
        <w:rPr>
          <w:i/>
          <w:iCs/>
          <w:sz w:val="20"/>
          <w:szCs w:val="20"/>
        </w:rPr>
      </w:pPr>
      <w:r w:rsidRPr="004C13AE">
        <w:rPr>
          <w:sz w:val="20"/>
          <w:szCs w:val="20"/>
        </w:rPr>
        <w:t xml:space="preserve">                                                                                                            </w:t>
      </w:r>
      <w:r w:rsidRPr="004C13AE">
        <w:rPr>
          <w:i/>
          <w:iCs/>
          <w:sz w:val="20"/>
          <w:szCs w:val="20"/>
        </w:rPr>
        <w:t xml:space="preserve">(funkcija)                                </w:t>
      </w:r>
    </w:p>
    <w:p w14:paraId="504A9937"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_________________________</w:t>
      </w:r>
    </w:p>
    <w:p w14:paraId="58E4C518" w14:textId="77777777" w:rsidR="00353F9C" w:rsidRPr="004C13AE" w:rsidRDefault="00353F9C" w:rsidP="00353F9C">
      <w:pPr>
        <w:widowControl w:val="0"/>
        <w:tabs>
          <w:tab w:val="left" w:pos="7143"/>
        </w:tabs>
        <w:autoSpaceDE w:val="0"/>
        <w:autoSpaceDN w:val="0"/>
        <w:adjustRightInd w:val="0"/>
        <w:rPr>
          <w:sz w:val="20"/>
          <w:szCs w:val="20"/>
        </w:rPr>
      </w:pPr>
      <w:r w:rsidRPr="004C13AE">
        <w:rPr>
          <w:sz w:val="20"/>
          <w:szCs w:val="20"/>
        </w:rPr>
        <w:t xml:space="preserve">                                                                                                            </w:t>
      </w:r>
      <w:r w:rsidRPr="004C13AE">
        <w:rPr>
          <w:i/>
          <w:iCs/>
          <w:sz w:val="20"/>
          <w:szCs w:val="20"/>
        </w:rPr>
        <w:t xml:space="preserve">(podpis)                                  </w:t>
      </w:r>
      <w:r w:rsidRPr="004C13AE">
        <w:rPr>
          <w:sz w:val="20"/>
          <w:szCs w:val="20"/>
        </w:rPr>
        <w:tab/>
      </w:r>
      <w:r w:rsidRPr="004C13AE">
        <w:rPr>
          <w:sz w:val="20"/>
          <w:szCs w:val="20"/>
        </w:rPr>
        <w:tab/>
      </w:r>
      <w:r w:rsidRPr="004C13AE">
        <w:rPr>
          <w:sz w:val="20"/>
          <w:szCs w:val="20"/>
        </w:rPr>
        <w:tab/>
      </w:r>
    </w:p>
    <w:p w14:paraId="5B6A1C0F" w14:textId="77777777" w:rsidR="00353F9C" w:rsidRPr="004C13AE" w:rsidRDefault="00353F9C" w:rsidP="00353F9C">
      <w:pPr>
        <w:widowControl w:val="0"/>
        <w:tabs>
          <w:tab w:val="left" w:pos="7143"/>
        </w:tabs>
        <w:autoSpaceDE w:val="0"/>
        <w:autoSpaceDN w:val="0"/>
        <w:adjustRightInd w:val="0"/>
        <w:rPr>
          <w:sz w:val="20"/>
          <w:szCs w:val="20"/>
        </w:rPr>
      </w:pPr>
    </w:p>
    <w:p w14:paraId="10C34C56" w14:textId="77777777" w:rsidR="003B391E" w:rsidRPr="004C13AE" w:rsidRDefault="003B391E" w:rsidP="003B391E">
      <w:pPr>
        <w:widowControl w:val="0"/>
        <w:tabs>
          <w:tab w:val="left" w:pos="7143"/>
        </w:tabs>
        <w:autoSpaceDE w:val="0"/>
        <w:autoSpaceDN w:val="0"/>
        <w:adjustRightInd w:val="0"/>
        <w:rPr>
          <w:b/>
          <w:sz w:val="20"/>
          <w:szCs w:val="20"/>
          <w:shd w:val="clear" w:color="auto" w:fill="D9D9D9"/>
        </w:rPr>
      </w:pPr>
    </w:p>
    <w:p w14:paraId="2F542D66" w14:textId="56A1A51C" w:rsidR="007125FA" w:rsidRPr="004C13AE" w:rsidRDefault="00617187" w:rsidP="003B391E">
      <w:pPr>
        <w:widowControl w:val="0"/>
        <w:tabs>
          <w:tab w:val="left" w:pos="7143"/>
        </w:tabs>
        <w:autoSpaceDE w:val="0"/>
        <w:autoSpaceDN w:val="0"/>
        <w:adjustRightInd w:val="0"/>
        <w:rPr>
          <w:b/>
          <w:sz w:val="20"/>
          <w:szCs w:val="20"/>
          <w:shd w:val="clear" w:color="auto" w:fill="D9D9D9"/>
        </w:rPr>
      </w:pPr>
      <w:r w:rsidRPr="004C13AE">
        <w:rPr>
          <w:b/>
          <w:sz w:val="20"/>
          <w:szCs w:val="20"/>
          <w:shd w:val="clear" w:color="auto" w:fill="D9D9D9"/>
        </w:rPr>
        <w:t xml:space="preserve">/Menično izjavo je potrebno predložiti v </w:t>
      </w:r>
      <w:r w:rsidR="00203667">
        <w:rPr>
          <w:b/>
          <w:sz w:val="20"/>
          <w:szCs w:val="20"/>
          <w:shd w:val="clear" w:color="auto" w:fill="D9D9D9"/>
        </w:rPr>
        <w:t>1</w:t>
      </w:r>
      <w:r w:rsidRPr="004C13AE">
        <w:rPr>
          <w:b/>
          <w:sz w:val="20"/>
          <w:szCs w:val="20"/>
          <w:shd w:val="clear" w:color="auto" w:fill="D9D9D9"/>
        </w:rPr>
        <w:t xml:space="preserve"> originaln</w:t>
      </w:r>
      <w:r w:rsidR="00203667">
        <w:rPr>
          <w:b/>
          <w:sz w:val="20"/>
          <w:szCs w:val="20"/>
          <w:shd w:val="clear" w:color="auto" w:fill="D9D9D9"/>
        </w:rPr>
        <w:t>em</w:t>
      </w:r>
      <w:r w:rsidRPr="004C13AE">
        <w:rPr>
          <w:b/>
          <w:sz w:val="20"/>
          <w:szCs w:val="20"/>
          <w:shd w:val="clear" w:color="auto" w:fill="D9D9D9"/>
        </w:rPr>
        <w:t xml:space="preserve"> izvod</w:t>
      </w:r>
      <w:r w:rsidR="00203667">
        <w:rPr>
          <w:b/>
          <w:sz w:val="20"/>
          <w:szCs w:val="20"/>
          <w:shd w:val="clear" w:color="auto" w:fill="D9D9D9"/>
        </w:rPr>
        <w:t>u</w:t>
      </w:r>
      <w:r w:rsidRPr="004C13AE">
        <w:rPr>
          <w:b/>
          <w:sz w:val="20"/>
          <w:szCs w:val="20"/>
          <w:shd w:val="clear" w:color="auto" w:fill="D9D9D9"/>
        </w:rPr>
        <w:t xml:space="preserve"> + </w:t>
      </w:r>
      <w:r w:rsidR="00203667">
        <w:rPr>
          <w:b/>
          <w:sz w:val="20"/>
          <w:szCs w:val="20"/>
          <w:shd w:val="clear" w:color="auto" w:fill="D9D9D9"/>
        </w:rPr>
        <w:t>1</w:t>
      </w:r>
      <w:r w:rsidRPr="004C13AE">
        <w:rPr>
          <w:b/>
          <w:sz w:val="20"/>
          <w:szCs w:val="20"/>
          <w:shd w:val="clear" w:color="auto" w:fill="D9D9D9"/>
        </w:rPr>
        <w:t>x bianco podpisana menica./</w:t>
      </w:r>
    </w:p>
    <w:p w14:paraId="4B5E77B3" w14:textId="405E42B9" w:rsidR="003154C8" w:rsidRPr="004C13AE" w:rsidRDefault="003154C8" w:rsidP="003154C8">
      <w:pPr>
        <w:pageBreakBefore/>
        <w:tabs>
          <w:tab w:val="left" w:pos="284"/>
        </w:tabs>
        <w:ind w:left="238" w:hanging="238"/>
        <w:rPr>
          <w:b/>
          <w:sz w:val="20"/>
          <w:szCs w:val="20"/>
          <w:shd w:val="clear" w:color="auto" w:fill="D9D9D9"/>
        </w:rPr>
      </w:pPr>
      <w:r w:rsidRPr="004C13AE">
        <w:rPr>
          <w:b/>
          <w:sz w:val="20"/>
          <w:szCs w:val="20"/>
          <w:shd w:val="clear" w:color="auto" w:fill="D9D9D9"/>
        </w:rPr>
        <w:lastRenderedPageBreak/>
        <w:t>Obr_1</w:t>
      </w:r>
      <w:r w:rsidR="001F3510" w:rsidRPr="004C13AE">
        <w:rPr>
          <w:b/>
          <w:sz w:val="20"/>
          <w:szCs w:val="20"/>
          <w:shd w:val="clear" w:color="auto" w:fill="D9D9D9"/>
        </w:rPr>
        <w:t>1</w:t>
      </w:r>
    </w:p>
    <w:p w14:paraId="0222D91C" w14:textId="77777777" w:rsidR="003154C8" w:rsidRPr="004C13AE" w:rsidRDefault="003154C8" w:rsidP="003154C8">
      <w:pPr>
        <w:tabs>
          <w:tab w:val="left" w:pos="284"/>
        </w:tabs>
        <w:ind w:left="238" w:hanging="238"/>
        <w:rPr>
          <w:b/>
          <w:sz w:val="20"/>
          <w:szCs w:val="20"/>
          <w:shd w:val="clear" w:color="auto" w:fill="D9D9D9"/>
        </w:rPr>
      </w:pPr>
    </w:p>
    <w:p w14:paraId="0DEFBACD" w14:textId="77777777" w:rsidR="003154C8" w:rsidRPr="004C13AE" w:rsidRDefault="00C55940"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r w:rsidRPr="004C13AE">
        <w:rPr>
          <w:b/>
          <w:bCs/>
          <w:sz w:val="20"/>
          <w:szCs w:val="20"/>
        </w:rPr>
        <w:t xml:space="preserve">(VZOREC) </w:t>
      </w:r>
      <w:r w:rsidR="00615867" w:rsidRPr="004C13AE">
        <w:rPr>
          <w:b/>
          <w:bCs/>
          <w:sz w:val="20"/>
          <w:szCs w:val="20"/>
        </w:rPr>
        <w:t>FINANČNO ZAVAROVANJE</w:t>
      </w:r>
    </w:p>
    <w:p w14:paraId="40DE03B8" w14:textId="77777777" w:rsidR="003154C8" w:rsidRPr="004C13AE" w:rsidRDefault="003154C8"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r w:rsidRPr="004C13AE">
        <w:rPr>
          <w:b/>
          <w:bCs/>
          <w:sz w:val="20"/>
          <w:szCs w:val="20"/>
        </w:rPr>
        <w:t>za dobro izvedbo pogodbenih obveznosti</w:t>
      </w:r>
    </w:p>
    <w:p w14:paraId="204191FF" w14:textId="77777777" w:rsidR="00C21302" w:rsidRPr="004C13AE" w:rsidRDefault="00C21302" w:rsidP="003154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sz w:val="20"/>
          <w:szCs w:val="20"/>
        </w:rPr>
      </w:pPr>
    </w:p>
    <w:p w14:paraId="0E8AA98C" w14:textId="77777777" w:rsidR="00C21302" w:rsidRPr="004C13AE" w:rsidRDefault="00C21302" w:rsidP="00C21302">
      <w:pPr>
        <w:rPr>
          <w:bCs/>
          <w:sz w:val="20"/>
          <w:szCs w:val="20"/>
        </w:rPr>
      </w:pPr>
      <w:r w:rsidRPr="004C13AE">
        <w:rPr>
          <w:bCs/>
          <w:sz w:val="20"/>
          <w:szCs w:val="20"/>
        </w:rPr>
        <w:t>Banka/Zavarovalnica:_____________________________________________________________</w:t>
      </w:r>
    </w:p>
    <w:p w14:paraId="78972564" w14:textId="77777777" w:rsidR="00C21302" w:rsidRPr="004C13AE" w:rsidRDefault="00C21302" w:rsidP="00C21302">
      <w:pPr>
        <w:jc w:val="center"/>
        <w:rPr>
          <w:i/>
          <w:iCs/>
          <w:sz w:val="20"/>
          <w:szCs w:val="20"/>
        </w:rPr>
      </w:pPr>
      <w:r w:rsidRPr="004C13AE">
        <w:rPr>
          <w:i/>
          <w:iCs/>
          <w:sz w:val="20"/>
          <w:szCs w:val="20"/>
        </w:rPr>
        <w:t>(firma in sedež banke)</w:t>
      </w:r>
    </w:p>
    <w:p w14:paraId="59825CBF" w14:textId="77777777" w:rsidR="00C21302" w:rsidRPr="004C13AE" w:rsidRDefault="00C21302" w:rsidP="00C21302">
      <w:pPr>
        <w:keepLines/>
        <w:autoSpaceDE w:val="0"/>
        <w:spacing w:before="120" w:line="252" w:lineRule="auto"/>
        <w:ind w:firstLine="20"/>
        <w:jc w:val="both"/>
        <w:rPr>
          <w:sz w:val="20"/>
          <w:szCs w:val="20"/>
        </w:rPr>
      </w:pPr>
      <w:r w:rsidRPr="004C13AE">
        <w:rPr>
          <w:rFonts w:cs="Arial"/>
          <w:sz w:val="20"/>
          <w:szCs w:val="20"/>
        </w:rPr>
        <w:t xml:space="preserve">Upravičenec: </w:t>
      </w:r>
      <w:r w:rsidRPr="004C13AE">
        <w:rPr>
          <w:rFonts w:cs="Arial"/>
          <w:b/>
          <w:sz w:val="20"/>
          <w:szCs w:val="20"/>
        </w:rPr>
        <w:t>Mestna občina Celje, Trg Celjskih knezov 9, 3000 Celje</w:t>
      </w:r>
    </w:p>
    <w:p w14:paraId="792CE91E" w14:textId="77777777" w:rsidR="00C21302" w:rsidRPr="004C13AE" w:rsidRDefault="00C21302" w:rsidP="00C21302">
      <w:pPr>
        <w:keepLines/>
        <w:autoSpaceDE w:val="0"/>
        <w:spacing w:after="120" w:line="252" w:lineRule="auto"/>
        <w:ind w:firstLine="9"/>
        <w:jc w:val="both"/>
        <w:rPr>
          <w:rFonts w:cs="Arial"/>
          <w:sz w:val="20"/>
          <w:szCs w:val="20"/>
        </w:rPr>
      </w:pPr>
      <w:r w:rsidRPr="004C13AE">
        <w:rPr>
          <w:rFonts w:cs="Arial"/>
          <w:sz w:val="20"/>
          <w:szCs w:val="20"/>
        </w:rPr>
        <w:t>Naročnik garancije</w:t>
      </w:r>
      <w:r w:rsidR="00C55940" w:rsidRPr="004C13AE">
        <w:rPr>
          <w:rFonts w:cs="Arial"/>
          <w:sz w:val="20"/>
          <w:szCs w:val="20"/>
        </w:rPr>
        <w:t>/kavcijskega zavarovanja</w:t>
      </w:r>
      <w:r w:rsidRPr="004C13AE">
        <w:rPr>
          <w:rFonts w:cs="Arial"/>
          <w:sz w:val="20"/>
          <w:szCs w:val="20"/>
        </w:rPr>
        <w:t>: _________________ (</w:t>
      </w:r>
      <w:r w:rsidRPr="004C13AE">
        <w:rPr>
          <w:rFonts w:cs="Arial"/>
          <w:i/>
          <w:iCs/>
          <w:sz w:val="20"/>
          <w:szCs w:val="20"/>
        </w:rPr>
        <w:t>izvajalec javnega naročila</w:t>
      </w:r>
      <w:r w:rsidRPr="004C13AE">
        <w:rPr>
          <w:rFonts w:cs="Arial"/>
          <w:sz w:val="20"/>
          <w:szCs w:val="20"/>
        </w:rPr>
        <w:t>)</w:t>
      </w:r>
    </w:p>
    <w:p w14:paraId="4AF82D04" w14:textId="77777777" w:rsidR="00C21302" w:rsidRPr="004C13AE" w:rsidRDefault="00C21302" w:rsidP="00C2130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sz w:val="20"/>
          <w:szCs w:val="20"/>
        </w:rPr>
      </w:pPr>
      <w:r w:rsidRPr="004C13AE">
        <w:rPr>
          <w:rFonts w:cs="Arial"/>
          <w:sz w:val="20"/>
          <w:szCs w:val="20"/>
        </w:rPr>
        <w:t>Številka bančne garancije</w:t>
      </w:r>
      <w:r w:rsidR="00C55940" w:rsidRPr="004C13AE">
        <w:rPr>
          <w:rFonts w:cs="Arial"/>
          <w:sz w:val="20"/>
          <w:szCs w:val="20"/>
        </w:rPr>
        <w:t>/kavcijskega zavarovanja</w:t>
      </w:r>
      <w:r w:rsidRPr="004C13AE">
        <w:rPr>
          <w:rFonts w:cs="Arial"/>
          <w:sz w:val="20"/>
          <w:szCs w:val="20"/>
        </w:rPr>
        <w:t>:</w:t>
      </w:r>
      <w:r w:rsidRPr="004C13AE">
        <w:rPr>
          <w:rFonts w:cs="Arial"/>
          <w:b/>
          <w:sz w:val="20"/>
          <w:szCs w:val="20"/>
        </w:rPr>
        <w:t xml:space="preserve"> </w:t>
      </w:r>
      <w:r w:rsidRPr="004C13AE">
        <w:rPr>
          <w:rFonts w:cs="Arial"/>
          <w:sz w:val="20"/>
          <w:szCs w:val="20"/>
        </w:rPr>
        <w:t>___________________________________</w:t>
      </w:r>
    </w:p>
    <w:p w14:paraId="2DE3DBE1" w14:textId="77777777"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19771005" w14:textId="77777777"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r w:rsidRPr="004C13AE">
        <w:rPr>
          <w:sz w:val="20"/>
          <w:szCs w:val="20"/>
        </w:rPr>
        <w:t>V skladu s pogodbo ________________________________ (</w:t>
      </w:r>
      <w:r w:rsidRPr="004C13AE">
        <w:rPr>
          <w:i/>
          <w:iCs/>
          <w:sz w:val="20"/>
          <w:szCs w:val="20"/>
        </w:rPr>
        <w:t>naziv pogodbe, številka pogodbe, datum,...</w:t>
      </w:r>
      <w:r w:rsidRPr="004C13AE">
        <w:rPr>
          <w:sz w:val="20"/>
          <w:szCs w:val="20"/>
        </w:rPr>
        <w:t>), sklenjeno med __________________________ (</w:t>
      </w:r>
      <w:r w:rsidRPr="004C13AE">
        <w:rPr>
          <w:i/>
          <w:iCs/>
          <w:sz w:val="20"/>
          <w:szCs w:val="20"/>
        </w:rPr>
        <w:t>polno ime in naslov upravičenca</w:t>
      </w:r>
      <w:r w:rsidRPr="004C13AE">
        <w:rPr>
          <w:sz w:val="20"/>
          <w:szCs w:val="20"/>
        </w:rPr>
        <w:t>), in ________________________________________________ (</w:t>
      </w:r>
      <w:r w:rsidRPr="004C13AE">
        <w:rPr>
          <w:i/>
          <w:iCs/>
          <w:sz w:val="20"/>
          <w:szCs w:val="20"/>
        </w:rPr>
        <w:t>naziv izvajalca</w:t>
      </w:r>
      <w:r w:rsidRPr="004C13AE">
        <w:rPr>
          <w:sz w:val="20"/>
          <w:szCs w:val="20"/>
        </w:rPr>
        <w:t>) za izvedbo _____________________________ (</w:t>
      </w:r>
      <w:r w:rsidRPr="004C13AE">
        <w:rPr>
          <w:i/>
          <w:iCs/>
          <w:sz w:val="20"/>
          <w:szCs w:val="20"/>
        </w:rPr>
        <w:t>predmet pogodbe</w:t>
      </w:r>
      <w:r w:rsidRPr="004C13AE">
        <w:rPr>
          <w:sz w:val="20"/>
          <w:szCs w:val="20"/>
        </w:rPr>
        <w:t>) v vrednosti _______________________EUR z DDV, je izvajalec dolžan predložiti bančno garancijo</w:t>
      </w:r>
      <w:r w:rsidR="00C55940" w:rsidRPr="004C13AE">
        <w:rPr>
          <w:sz w:val="20"/>
          <w:szCs w:val="20"/>
        </w:rPr>
        <w:t>/kavcijsko zavarovanje</w:t>
      </w:r>
      <w:r w:rsidRPr="004C13AE">
        <w:rPr>
          <w:sz w:val="20"/>
          <w:szCs w:val="20"/>
        </w:rPr>
        <w:t xml:space="preserve"> za dobro izvedbo pogodbenih obveznosti.</w:t>
      </w:r>
    </w:p>
    <w:p w14:paraId="07AE5C06" w14:textId="77777777" w:rsidR="00C21302" w:rsidRPr="004C13AE" w:rsidRDefault="00C21302" w:rsidP="00C213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rPr>
      </w:pPr>
    </w:p>
    <w:p w14:paraId="470CFB3E" w14:textId="254831B6" w:rsidR="00C21302" w:rsidRPr="004C13AE" w:rsidRDefault="00C21302" w:rsidP="00C21302">
      <w:pPr>
        <w:jc w:val="both"/>
        <w:rPr>
          <w:sz w:val="20"/>
          <w:szCs w:val="20"/>
        </w:rPr>
      </w:pPr>
      <w:r w:rsidRPr="004C13AE">
        <w:rPr>
          <w:sz w:val="20"/>
          <w:szCs w:val="20"/>
        </w:rPr>
        <w:t>Na podlagi navedenega se kot izdajatelj te bančne garancije</w:t>
      </w:r>
      <w:r w:rsidR="00C55940" w:rsidRPr="004C13AE">
        <w:rPr>
          <w:sz w:val="20"/>
          <w:szCs w:val="20"/>
        </w:rPr>
        <w:t>/</w:t>
      </w:r>
      <w:r w:rsidR="00C55940" w:rsidRPr="004C13AE">
        <w:rPr>
          <w:rFonts w:cs="Arial"/>
          <w:sz w:val="20"/>
          <w:szCs w:val="20"/>
        </w:rPr>
        <w:t xml:space="preserve"> kavcijskega zavarovanja</w:t>
      </w:r>
      <w:r w:rsidRPr="004C13AE">
        <w:rPr>
          <w:sz w:val="20"/>
          <w:szCs w:val="20"/>
        </w:rPr>
        <w:t xml:space="preserve"> nepreklicno in brezpogojno zavezujemo, da vam bomo na vaš prvi poziv, ne oziraje se na veljavnost in pravne učinke uvodoma omenjene pogodbe in odpovedujoč se vsakršnim ugovorom na podlagi le-te, plačali vsak znesek do maksimalne višine </w:t>
      </w:r>
      <w:r w:rsidR="00D84C43">
        <w:rPr>
          <w:sz w:val="20"/>
          <w:szCs w:val="20"/>
        </w:rPr>
        <w:t>……………………..</w:t>
      </w:r>
      <w:r w:rsidRPr="004C13AE">
        <w:rPr>
          <w:sz w:val="20"/>
          <w:szCs w:val="20"/>
        </w:rPr>
        <w:t xml:space="preserve">. </w:t>
      </w:r>
    </w:p>
    <w:p w14:paraId="580F41AE" w14:textId="77777777" w:rsidR="00C21302" w:rsidRPr="004C13AE" w:rsidRDefault="00C21302" w:rsidP="00C21302">
      <w:pPr>
        <w:jc w:val="both"/>
        <w:rPr>
          <w:sz w:val="20"/>
          <w:szCs w:val="20"/>
        </w:rPr>
      </w:pPr>
    </w:p>
    <w:p w14:paraId="5C5786FA" w14:textId="48651191" w:rsidR="00C21302" w:rsidRPr="004C13AE" w:rsidRDefault="00C21302" w:rsidP="00C21302">
      <w:pPr>
        <w:jc w:val="both"/>
        <w:rPr>
          <w:sz w:val="20"/>
          <w:szCs w:val="20"/>
        </w:rPr>
      </w:pPr>
      <w:r w:rsidRPr="004C13AE">
        <w:rPr>
          <w:sz w:val="20"/>
          <w:szCs w:val="20"/>
        </w:rPr>
        <w:t>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w:t>
      </w:r>
      <w:r w:rsidR="00B030E4">
        <w:rPr>
          <w:sz w:val="20"/>
          <w:szCs w:val="20"/>
        </w:rPr>
        <w:t>,če ni pravočasno predložil novega ustreznega instrumenta zavarovanja (v primeru predložitve več krajših finančnih zavarovanj),</w:t>
      </w:r>
      <w:r w:rsidRPr="004C13AE">
        <w:rPr>
          <w:sz w:val="20"/>
          <w:szCs w:val="20"/>
        </w:rPr>
        <w:t xml:space="preserve"> ali če bo pogodba odpovedana zaradi razlogov na strani izvajalca, kot je to navedeno v pogodbi.  </w:t>
      </w:r>
    </w:p>
    <w:p w14:paraId="24E20BB3" w14:textId="77777777" w:rsidR="00C21302" w:rsidRPr="004C13AE" w:rsidRDefault="00C21302" w:rsidP="00C21302">
      <w:pPr>
        <w:jc w:val="both"/>
        <w:rPr>
          <w:sz w:val="20"/>
          <w:szCs w:val="20"/>
        </w:rPr>
      </w:pPr>
    </w:p>
    <w:p w14:paraId="0EE79491" w14:textId="77777777" w:rsidR="00C21302" w:rsidRPr="004C13AE" w:rsidRDefault="00C21302" w:rsidP="00C21302">
      <w:pPr>
        <w:spacing w:after="120"/>
        <w:jc w:val="both"/>
        <w:rPr>
          <w:sz w:val="20"/>
          <w:szCs w:val="20"/>
        </w:rPr>
      </w:pPr>
      <w:r w:rsidRPr="004C13AE">
        <w:rPr>
          <w:sz w:val="20"/>
          <w:szCs w:val="20"/>
        </w:rPr>
        <w:t>Zahteva za unovčenje garancije</w:t>
      </w:r>
      <w:r w:rsidR="00C55940" w:rsidRPr="004C13AE">
        <w:rPr>
          <w:sz w:val="20"/>
          <w:szCs w:val="20"/>
        </w:rPr>
        <w:t>/</w:t>
      </w:r>
      <w:r w:rsidR="00C55940" w:rsidRPr="004C13AE">
        <w:rPr>
          <w:rFonts w:cs="Arial"/>
          <w:sz w:val="20"/>
          <w:szCs w:val="20"/>
        </w:rPr>
        <w:t>kavcijskega zavarovanja</w:t>
      </w:r>
      <w:r w:rsidRPr="004C13AE">
        <w:rPr>
          <w:sz w:val="20"/>
          <w:szCs w:val="20"/>
        </w:rPr>
        <w:t xml:space="preserve"> mora biti predložena banki</w:t>
      </w:r>
      <w:r w:rsidR="00C55940" w:rsidRPr="004C13AE">
        <w:rPr>
          <w:sz w:val="20"/>
          <w:szCs w:val="20"/>
        </w:rPr>
        <w:t>/zavarovalnici</w:t>
      </w:r>
      <w:r w:rsidRPr="004C13AE">
        <w:rPr>
          <w:sz w:val="20"/>
          <w:szCs w:val="20"/>
        </w:rPr>
        <w:t xml:space="preserve"> in mora vsebovati:</w:t>
      </w:r>
    </w:p>
    <w:p w14:paraId="653B3D8A"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sz w:val="20"/>
          <w:szCs w:val="20"/>
        </w:rPr>
        <w:t>zahtevek naročnika za unovčenje garancije</w:t>
      </w:r>
      <w:r w:rsidR="00C55940" w:rsidRPr="004C13AE">
        <w:rPr>
          <w:sz w:val="20"/>
          <w:szCs w:val="20"/>
        </w:rPr>
        <w:t>/kavcijskega zavarovanja</w:t>
      </w:r>
    </w:p>
    <w:p w14:paraId="2CB4C02F"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rFonts w:cs="Arial"/>
          <w:sz w:val="20"/>
          <w:szCs w:val="20"/>
          <w:lang w:eastAsia="ar-SA"/>
        </w:rPr>
        <w:t xml:space="preserve">predloženo izjavo Uprave RS za javna plačila, da so zahtevek za unovčenje podpisale osebe, ki so pooblaščene za zastopanje in </w:t>
      </w:r>
    </w:p>
    <w:p w14:paraId="2D3D97E1" w14:textId="77777777" w:rsidR="00C21302" w:rsidRPr="004C13AE" w:rsidRDefault="00C21302" w:rsidP="005758CC">
      <w:pPr>
        <w:widowControl w:val="0"/>
        <w:numPr>
          <w:ilvl w:val="0"/>
          <w:numId w:val="16"/>
        </w:numPr>
        <w:tabs>
          <w:tab w:val="left" w:pos="397"/>
        </w:tabs>
        <w:suppressAutoHyphens/>
        <w:jc w:val="both"/>
        <w:rPr>
          <w:sz w:val="20"/>
          <w:szCs w:val="20"/>
        </w:rPr>
      </w:pPr>
      <w:r w:rsidRPr="004C13AE">
        <w:rPr>
          <w:sz w:val="20"/>
          <w:szCs w:val="20"/>
        </w:rPr>
        <w:t>original garancije</w:t>
      </w:r>
      <w:r w:rsidR="00C55940" w:rsidRPr="004C13AE">
        <w:rPr>
          <w:sz w:val="20"/>
          <w:szCs w:val="20"/>
        </w:rPr>
        <w:t>/kavcijskega zavarovanja</w:t>
      </w:r>
      <w:r w:rsidRPr="004C13AE">
        <w:rPr>
          <w:sz w:val="20"/>
          <w:szCs w:val="20"/>
        </w:rPr>
        <w:t xml:space="preserve"> št. </w:t>
      </w:r>
      <w:bookmarkStart w:id="7" w:name="Besedilo8"/>
      <w:r w:rsidRPr="004C13AE">
        <w:rPr>
          <w:sz w:val="20"/>
          <w:szCs w:val="20"/>
        </w:rPr>
        <w:t>_</w:t>
      </w:r>
      <w:bookmarkEnd w:id="7"/>
      <w:r w:rsidRPr="004C13AE">
        <w:rPr>
          <w:sz w:val="20"/>
          <w:szCs w:val="20"/>
        </w:rPr>
        <w:t>________________.</w:t>
      </w:r>
    </w:p>
    <w:p w14:paraId="2EF84D2F" w14:textId="77777777" w:rsidR="00C21302" w:rsidRPr="004C13AE" w:rsidRDefault="00C21302" w:rsidP="00C21302">
      <w:pPr>
        <w:jc w:val="both"/>
        <w:rPr>
          <w:sz w:val="20"/>
          <w:szCs w:val="20"/>
        </w:rPr>
      </w:pPr>
    </w:p>
    <w:p w14:paraId="06B5D1A1" w14:textId="77777777" w:rsidR="00C21302" w:rsidRPr="004C13AE" w:rsidRDefault="00C21302" w:rsidP="00C21302">
      <w:pPr>
        <w:jc w:val="both"/>
        <w:rPr>
          <w:sz w:val="20"/>
          <w:szCs w:val="20"/>
        </w:rPr>
      </w:pPr>
      <w:r w:rsidRPr="004C13AE">
        <w:rPr>
          <w:sz w:val="20"/>
          <w:szCs w:val="20"/>
        </w:rPr>
        <w:t>Ta garancija</w:t>
      </w:r>
      <w:r w:rsidR="00C55940" w:rsidRPr="004C13AE">
        <w:rPr>
          <w:sz w:val="20"/>
          <w:szCs w:val="20"/>
        </w:rPr>
        <w:t>/To kavcijsko zavarovanje</w:t>
      </w:r>
      <w:r w:rsidRPr="004C13AE">
        <w:rPr>
          <w:sz w:val="20"/>
          <w:szCs w:val="20"/>
        </w:rPr>
        <w:t xml:space="preserve"> se znižuje za vsak, po tej garanciji</w:t>
      </w:r>
      <w:r w:rsidR="00C55940" w:rsidRPr="004C13AE">
        <w:rPr>
          <w:sz w:val="20"/>
          <w:szCs w:val="20"/>
        </w:rPr>
        <w:t>/kavcijskem zavarovanju</w:t>
      </w:r>
      <w:r w:rsidRPr="004C13AE">
        <w:rPr>
          <w:sz w:val="20"/>
          <w:szCs w:val="20"/>
        </w:rPr>
        <w:t xml:space="preserve"> unovčeni znesek.</w:t>
      </w:r>
    </w:p>
    <w:p w14:paraId="0837C0E5" w14:textId="77777777" w:rsidR="00C21302" w:rsidRPr="004C13AE" w:rsidRDefault="00C21302" w:rsidP="00C21302">
      <w:pPr>
        <w:jc w:val="both"/>
        <w:rPr>
          <w:sz w:val="20"/>
          <w:szCs w:val="20"/>
        </w:rPr>
      </w:pPr>
    </w:p>
    <w:p w14:paraId="5DEFB588" w14:textId="77777777" w:rsidR="00C21302" w:rsidRPr="004C13AE" w:rsidRDefault="00C21302" w:rsidP="00C21302">
      <w:pPr>
        <w:jc w:val="both"/>
        <w:rPr>
          <w:b/>
          <w:sz w:val="20"/>
          <w:szCs w:val="20"/>
        </w:rPr>
      </w:pPr>
      <w:r w:rsidRPr="004C13AE">
        <w:rPr>
          <w:sz w:val="20"/>
          <w:szCs w:val="20"/>
        </w:rPr>
        <w:t>Garancija</w:t>
      </w:r>
      <w:r w:rsidR="00C55940" w:rsidRPr="004C13AE">
        <w:rPr>
          <w:sz w:val="20"/>
          <w:szCs w:val="20"/>
        </w:rPr>
        <w:t>/kavcijsko zavarovanje</w:t>
      </w:r>
      <w:r w:rsidRPr="004C13AE">
        <w:rPr>
          <w:sz w:val="20"/>
          <w:szCs w:val="20"/>
        </w:rPr>
        <w:t xml:space="preserve"> velja do vključno ____________</w:t>
      </w:r>
      <w:r w:rsidRPr="004C13AE">
        <w:rPr>
          <w:b/>
          <w:sz w:val="20"/>
          <w:szCs w:val="20"/>
        </w:rPr>
        <w:t>.</w:t>
      </w:r>
    </w:p>
    <w:p w14:paraId="5013FFEB" w14:textId="77777777" w:rsidR="00C21302" w:rsidRPr="004C13AE" w:rsidRDefault="00C21302" w:rsidP="00C21302">
      <w:pPr>
        <w:jc w:val="both"/>
        <w:rPr>
          <w:sz w:val="20"/>
          <w:szCs w:val="20"/>
        </w:rPr>
      </w:pPr>
    </w:p>
    <w:p w14:paraId="2A4DA839" w14:textId="77777777" w:rsidR="00C21302" w:rsidRPr="004C13AE" w:rsidRDefault="00C21302" w:rsidP="00C21302">
      <w:pPr>
        <w:pStyle w:val="Telobesedila"/>
        <w:jc w:val="both"/>
        <w:rPr>
          <w:rFonts w:ascii="Trebuchet MS" w:hAnsi="Trebuchet MS"/>
          <w:sz w:val="20"/>
          <w:szCs w:val="20"/>
          <w:lang w:val="sl-SI"/>
        </w:rPr>
      </w:pPr>
      <w:r w:rsidRPr="004C13AE">
        <w:rPr>
          <w:rFonts w:ascii="Trebuchet MS" w:hAnsi="Trebuchet MS"/>
          <w:sz w:val="20"/>
          <w:szCs w:val="20"/>
          <w:lang w:val="sl-SI"/>
        </w:rPr>
        <w:t>Če se bo upravičenec kadarkoli v času veljavnosti te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 xml:space="preserve"> strinjal, da se izvajalcu podaljša pogodbeni rok ali v primeru, da izvajalec ni uspel izpolniti pogodbenih obveznosti, se lahko naročnik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 xml:space="preserve"> oziroma izvajalec in banka</w:t>
      </w:r>
      <w:r w:rsidR="00C55940" w:rsidRPr="004C13AE">
        <w:rPr>
          <w:rFonts w:ascii="Trebuchet MS" w:hAnsi="Trebuchet MS"/>
          <w:sz w:val="20"/>
          <w:szCs w:val="20"/>
          <w:lang w:val="sl-SI"/>
        </w:rPr>
        <w:t>/zavarovalnica</w:t>
      </w:r>
      <w:r w:rsidRPr="004C13AE">
        <w:rPr>
          <w:rFonts w:ascii="Trebuchet MS" w:hAnsi="Trebuchet MS"/>
          <w:sz w:val="20"/>
          <w:szCs w:val="20"/>
          <w:lang w:val="sl-SI"/>
        </w:rPr>
        <w:t xml:space="preserve"> sporazumno dogovorita za podaljšanje garancije</w:t>
      </w:r>
      <w:r w:rsidR="00C55940" w:rsidRPr="004C13AE">
        <w:rPr>
          <w:rFonts w:ascii="Trebuchet MS" w:hAnsi="Trebuchet MS"/>
          <w:sz w:val="20"/>
          <w:szCs w:val="20"/>
          <w:lang w:val="sl-SI"/>
        </w:rPr>
        <w:t>/kavcijskega zavarovanja</w:t>
      </w:r>
      <w:r w:rsidRPr="004C13AE">
        <w:rPr>
          <w:rFonts w:ascii="Trebuchet MS" w:hAnsi="Trebuchet MS"/>
          <w:sz w:val="20"/>
          <w:szCs w:val="20"/>
          <w:lang w:val="sl-SI"/>
        </w:rPr>
        <w:t>.</w:t>
      </w:r>
    </w:p>
    <w:p w14:paraId="003B61FC" w14:textId="77777777" w:rsidR="00C21302" w:rsidRPr="004C13AE" w:rsidRDefault="00C21302" w:rsidP="00C21302">
      <w:pPr>
        <w:jc w:val="both"/>
        <w:rPr>
          <w:sz w:val="20"/>
          <w:szCs w:val="20"/>
        </w:rPr>
      </w:pPr>
      <w:r w:rsidRPr="004C13AE">
        <w:rPr>
          <w:sz w:val="20"/>
          <w:szCs w:val="20"/>
        </w:rPr>
        <w:t>Garancijo</w:t>
      </w:r>
      <w:r w:rsidR="00C55940" w:rsidRPr="004C13AE">
        <w:rPr>
          <w:sz w:val="20"/>
          <w:szCs w:val="20"/>
        </w:rPr>
        <w:t>/kavcijsko zavarovanje</w:t>
      </w:r>
      <w:r w:rsidRPr="004C13AE">
        <w:rPr>
          <w:sz w:val="20"/>
          <w:szCs w:val="20"/>
        </w:rPr>
        <w:t xml:space="preserve"> lahko uveljavlja le upravičenec oziroma njegov pravni naslednik. </w:t>
      </w:r>
    </w:p>
    <w:p w14:paraId="012ABAC5" w14:textId="77777777" w:rsidR="00C21302" w:rsidRPr="004C13AE" w:rsidRDefault="00C21302" w:rsidP="00C21302">
      <w:pPr>
        <w:jc w:val="both"/>
        <w:rPr>
          <w:rFonts w:cs="Arial"/>
          <w:sz w:val="20"/>
          <w:szCs w:val="20"/>
          <w:shd w:val="clear" w:color="auto" w:fill="D9D9D9"/>
        </w:rPr>
      </w:pPr>
      <w:r w:rsidRPr="004C13AE">
        <w:rPr>
          <w:sz w:val="20"/>
          <w:szCs w:val="20"/>
        </w:rPr>
        <w:t>Morebitne spore v zvezi s to garancijo</w:t>
      </w:r>
      <w:r w:rsidR="00C55940" w:rsidRPr="004C13AE">
        <w:rPr>
          <w:sz w:val="20"/>
          <w:szCs w:val="20"/>
        </w:rPr>
        <w:t>/kavcijskim zavarovanjem</w:t>
      </w:r>
      <w:r w:rsidRPr="004C13AE">
        <w:rPr>
          <w:sz w:val="20"/>
          <w:szCs w:val="20"/>
        </w:rPr>
        <w:t xml:space="preserve"> rešuje stvarno pristojno sodišče v Celju po slovenskem pravu.</w:t>
      </w:r>
    </w:p>
    <w:p w14:paraId="5F4BD036" w14:textId="77777777" w:rsidR="00C21302" w:rsidRPr="004C13AE" w:rsidRDefault="00C21302" w:rsidP="00C21302">
      <w:pPr>
        <w:jc w:val="both"/>
        <w:rPr>
          <w:rFonts w:cs="Arial"/>
          <w:sz w:val="20"/>
          <w:szCs w:val="20"/>
          <w:lang w:eastAsia="ar-SA"/>
        </w:rPr>
      </w:pPr>
    </w:p>
    <w:p w14:paraId="7A7F9C1D" w14:textId="77777777" w:rsidR="00C21302" w:rsidRPr="004C13AE" w:rsidRDefault="00C21302" w:rsidP="00C21302">
      <w:pPr>
        <w:jc w:val="both"/>
        <w:rPr>
          <w:rFonts w:cs="Arial"/>
          <w:sz w:val="20"/>
          <w:szCs w:val="20"/>
          <w:shd w:val="clear" w:color="auto" w:fill="D9D9D9"/>
        </w:rPr>
      </w:pPr>
      <w:r w:rsidRPr="004C13AE">
        <w:rPr>
          <w:rFonts w:cs="Arial"/>
          <w:sz w:val="20"/>
          <w:szCs w:val="20"/>
          <w:lang w:eastAsia="ar-SA"/>
        </w:rPr>
        <w:t>Kraj in datum:</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Garant:</w:t>
      </w:r>
    </w:p>
    <w:p w14:paraId="0C950AA9" w14:textId="77777777" w:rsidR="00C21302" w:rsidRPr="004C13AE" w:rsidRDefault="00C21302" w:rsidP="00C21302">
      <w:pPr>
        <w:tabs>
          <w:tab w:val="left" w:pos="46"/>
        </w:tabs>
        <w:autoSpaceDE w:val="0"/>
        <w:spacing w:line="252" w:lineRule="auto"/>
        <w:jc w:val="both"/>
        <w:rPr>
          <w:rFonts w:cs="Arial"/>
          <w:sz w:val="20"/>
          <w:szCs w:val="20"/>
          <w:lang w:eastAsia="ar-SA"/>
        </w:rPr>
      </w:pPr>
      <w:r w:rsidRPr="004C13AE">
        <w:rPr>
          <w:rFonts w:cs="Arial"/>
          <w:sz w:val="20"/>
          <w:szCs w:val="20"/>
          <w:lang w:eastAsia="ar-SA"/>
        </w:rPr>
        <w:t>________________________</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_________________________ </w:t>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r>
      <w:r w:rsidRPr="004C13AE">
        <w:rPr>
          <w:rFonts w:cs="Arial"/>
          <w:sz w:val="20"/>
          <w:szCs w:val="20"/>
          <w:lang w:eastAsia="ar-SA"/>
        </w:rPr>
        <w:tab/>
        <w:t xml:space="preserve">                </w:t>
      </w:r>
      <w:r w:rsidRPr="004C13AE">
        <w:rPr>
          <w:rFonts w:cs="Arial"/>
          <w:sz w:val="20"/>
          <w:szCs w:val="20"/>
          <w:lang w:eastAsia="ar-SA"/>
        </w:rPr>
        <w:tab/>
        <w:t>(</w:t>
      </w:r>
      <w:r w:rsidRPr="004C13AE">
        <w:rPr>
          <w:rFonts w:cs="Arial"/>
          <w:i/>
          <w:sz w:val="20"/>
          <w:szCs w:val="20"/>
          <w:lang w:eastAsia="ar-SA"/>
        </w:rPr>
        <w:t>žig in podpis</w:t>
      </w:r>
      <w:r w:rsidRPr="004C13AE">
        <w:rPr>
          <w:rFonts w:cs="Arial"/>
          <w:sz w:val="20"/>
          <w:szCs w:val="20"/>
          <w:lang w:eastAsia="ar-SA"/>
        </w:rPr>
        <w:t>)</w:t>
      </w:r>
    </w:p>
    <w:p w14:paraId="4CC6AE44" w14:textId="77777777" w:rsidR="00C21302" w:rsidRPr="004C13AE" w:rsidRDefault="00C21302" w:rsidP="00C55940">
      <w:pPr>
        <w:rPr>
          <w:b/>
          <w:bCs/>
          <w:sz w:val="20"/>
          <w:szCs w:val="20"/>
        </w:rPr>
      </w:pPr>
    </w:p>
    <w:p w14:paraId="02BED55F"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6E0C4838"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683B7AB7" w14:textId="77777777" w:rsidR="003154C8" w:rsidRPr="004C13AE" w:rsidRDefault="003154C8" w:rsidP="003154C8">
      <w:pPr>
        <w:tabs>
          <w:tab w:val="left" w:pos="46"/>
        </w:tabs>
        <w:autoSpaceDE w:val="0"/>
        <w:spacing w:line="252" w:lineRule="auto"/>
        <w:jc w:val="both"/>
        <w:rPr>
          <w:rFonts w:cs="Arial"/>
          <w:sz w:val="20"/>
          <w:szCs w:val="20"/>
          <w:lang w:eastAsia="ar-SA"/>
        </w:rPr>
      </w:pPr>
    </w:p>
    <w:p w14:paraId="0C3A0F65" w14:textId="77777777" w:rsidR="008F3B50" w:rsidRPr="004C13AE" w:rsidRDefault="001A68BB" w:rsidP="003B391E">
      <w:pPr>
        <w:rPr>
          <w:sz w:val="20"/>
          <w:szCs w:val="20"/>
        </w:rPr>
        <w:sectPr w:rsidR="008F3B50" w:rsidRPr="004C13AE" w:rsidSect="008F3B50">
          <w:footerReference w:type="default" r:id="rId9"/>
          <w:headerReference w:type="first" r:id="rId10"/>
          <w:pgSz w:w="11906" w:h="16838" w:code="9"/>
          <w:pgMar w:top="1134" w:right="1134" w:bottom="1134" w:left="1134" w:header="709" w:footer="709" w:gutter="0"/>
          <w:cols w:space="708"/>
          <w:docGrid w:linePitch="360"/>
        </w:sectPr>
      </w:pPr>
      <w:r w:rsidRPr="004C13AE">
        <w:rPr>
          <w:sz w:val="20"/>
          <w:szCs w:val="20"/>
        </w:rPr>
        <w:br w:type="page"/>
      </w:r>
    </w:p>
    <w:p w14:paraId="30AB6DB7" w14:textId="6F54331F" w:rsidR="003B391E" w:rsidRPr="004C13AE" w:rsidRDefault="00CF40D8" w:rsidP="003B391E">
      <w:pPr>
        <w:rPr>
          <w:b/>
          <w:sz w:val="20"/>
          <w:szCs w:val="20"/>
        </w:rPr>
      </w:pPr>
      <w:r w:rsidRPr="004C13AE">
        <w:rPr>
          <w:b/>
          <w:sz w:val="20"/>
          <w:szCs w:val="20"/>
        </w:rPr>
        <w:lastRenderedPageBreak/>
        <w:t>Ob</w:t>
      </w:r>
      <w:r w:rsidR="003B391E" w:rsidRPr="004C13AE">
        <w:rPr>
          <w:b/>
          <w:sz w:val="20"/>
          <w:szCs w:val="20"/>
        </w:rPr>
        <w:t xml:space="preserve">r_0 </w:t>
      </w:r>
    </w:p>
    <w:p w14:paraId="3B9CDECC" w14:textId="77777777" w:rsidR="003B391E" w:rsidRPr="004C13AE" w:rsidRDefault="003B391E" w:rsidP="003B391E">
      <w:pPr>
        <w:rPr>
          <w:b/>
          <w:sz w:val="20"/>
          <w:szCs w:val="20"/>
        </w:rPr>
      </w:pPr>
      <w:r w:rsidRPr="004C13AE">
        <w:rPr>
          <w:b/>
          <w:sz w:val="20"/>
          <w:szCs w:val="20"/>
        </w:rPr>
        <w:t>OBRAZEC ZA PISEMSKO OVOJNICO</w:t>
      </w:r>
    </w:p>
    <w:p w14:paraId="0C1BFF5F" w14:textId="77777777" w:rsidR="003B391E" w:rsidRPr="004C13AE" w:rsidRDefault="003B391E" w:rsidP="003B391E">
      <w:pPr>
        <w:rPr>
          <w:b/>
          <w:sz w:val="20"/>
          <w:szCs w:val="20"/>
        </w:rPr>
      </w:pPr>
      <w:r w:rsidRPr="004C13AE">
        <w:rPr>
          <w:b/>
          <w:sz w:val="20"/>
          <w:szCs w:val="20"/>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2874"/>
        <w:gridCol w:w="3384"/>
        <w:gridCol w:w="728"/>
        <w:gridCol w:w="3285"/>
        <w:gridCol w:w="4289"/>
      </w:tblGrid>
      <w:tr w:rsidR="003B391E" w:rsidRPr="004C13AE" w14:paraId="62871792" w14:textId="77777777" w:rsidTr="00C53928">
        <w:trPr>
          <w:trHeight w:val="284"/>
        </w:trPr>
        <w:tc>
          <w:tcPr>
            <w:tcW w:w="2149" w:type="pct"/>
            <w:gridSpan w:val="2"/>
            <w:shd w:val="clear" w:color="auto" w:fill="DDD9C3" w:themeFill="background2" w:themeFillShade="E6"/>
          </w:tcPr>
          <w:p w14:paraId="29208906" w14:textId="77777777" w:rsidR="003B391E" w:rsidRPr="004C13AE" w:rsidRDefault="003B391E" w:rsidP="00C53928">
            <w:pPr>
              <w:rPr>
                <w:b/>
              </w:rPr>
            </w:pPr>
            <w:r w:rsidRPr="004C13AE">
              <w:rPr>
                <w:b/>
              </w:rPr>
              <w:t xml:space="preserve">Pošiljatelj: </w:t>
            </w:r>
          </w:p>
        </w:tc>
        <w:tc>
          <w:tcPr>
            <w:tcW w:w="250" w:type="pct"/>
            <w:vMerge w:val="restart"/>
          </w:tcPr>
          <w:p w14:paraId="603576C8" w14:textId="77777777" w:rsidR="003B391E" w:rsidRPr="004C13AE" w:rsidRDefault="003B391E" w:rsidP="00C53928"/>
        </w:tc>
        <w:tc>
          <w:tcPr>
            <w:tcW w:w="2601" w:type="pct"/>
            <w:gridSpan w:val="2"/>
            <w:shd w:val="clear" w:color="auto" w:fill="DDD9C3" w:themeFill="background2" w:themeFillShade="E6"/>
          </w:tcPr>
          <w:p w14:paraId="7E1ABB0F" w14:textId="77777777" w:rsidR="003B391E" w:rsidRPr="004C13AE" w:rsidRDefault="003B391E" w:rsidP="00C53928">
            <w:pPr>
              <w:rPr>
                <w:b/>
              </w:rPr>
            </w:pPr>
            <w:r w:rsidRPr="004C13AE">
              <w:rPr>
                <w:b/>
              </w:rPr>
              <w:t xml:space="preserve">Prejem ponudbe </w:t>
            </w:r>
            <w:r w:rsidRPr="004C13AE">
              <w:rPr>
                <w:i/>
              </w:rPr>
              <w:t>(izpolni glavna pisarna prejemnika):</w:t>
            </w:r>
          </w:p>
        </w:tc>
      </w:tr>
      <w:tr w:rsidR="003B391E" w:rsidRPr="004C13AE" w14:paraId="3F6BF594" w14:textId="77777777" w:rsidTr="00C53928">
        <w:trPr>
          <w:trHeight w:val="1391"/>
        </w:trPr>
        <w:tc>
          <w:tcPr>
            <w:tcW w:w="2149" w:type="pct"/>
            <w:gridSpan w:val="2"/>
            <w:vMerge w:val="restart"/>
          </w:tcPr>
          <w:p w14:paraId="73A0363F" w14:textId="77777777" w:rsidR="003B391E" w:rsidRPr="004C13AE" w:rsidRDefault="003B391E" w:rsidP="00C53928"/>
        </w:tc>
        <w:tc>
          <w:tcPr>
            <w:tcW w:w="250" w:type="pct"/>
            <w:vMerge/>
          </w:tcPr>
          <w:p w14:paraId="644DF28A" w14:textId="77777777" w:rsidR="003B391E" w:rsidRPr="004C13AE" w:rsidRDefault="003B391E" w:rsidP="00C53928"/>
        </w:tc>
        <w:tc>
          <w:tcPr>
            <w:tcW w:w="1128" w:type="pct"/>
            <w:shd w:val="clear" w:color="auto" w:fill="DDD9C3" w:themeFill="background2" w:themeFillShade="E6"/>
          </w:tcPr>
          <w:p w14:paraId="1D5E8874" w14:textId="77777777" w:rsidR="003B391E" w:rsidRPr="004C13AE" w:rsidRDefault="003B391E" w:rsidP="00C53928">
            <w:r w:rsidRPr="004C13AE">
              <w:t>Datum in ura prejema:</w:t>
            </w:r>
          </w:p>
        </w:tc>
        <w:tc>
          <w:tcPr>
            <w:tcW w:w="1473" w:type="pct"/>
          </w:tcPr>
          <w:p w14:paraId="4EA58855" w14:textId="77777777" w:rsidR="003B391E" w:rsidRPr="004C13AE" w:rsidRDefault="003B391E" w:rsidP="00C53928"/>
        </w:tc>
      </w:tr>
      <w:tr w:rsidR="003B391E" w:rsidRPr="004C13AE" w14:paraId="3BBFC294" w14:textId="77777777" w:rsidTr="00C53928">
        <w:trPr>
          <w:trHeight w:val="561"/>
        </w:trPr>
        <w:tc>
          <w:tcPr>
            <w:tcW w:w="2149" w:type="pct"/>
            <w:gridSpan w:val="2"/>
            <w:vMerge/>
          </w:tcPr>
          <w:p w14:paraId="2BB8FA4B" w14:textId="77777777" w:rsidR="003B391E" w:rsidRPr="004C13AE" w:rsidRDefault="003B391E" w:rsidP="00C53928"/>
        </w:tc>
        <w:tc>
          <w:tcPr>
            <w:tcW w:w="250" w:type="pct"/>
            <w:vMerge/>
          </w:tcPr>
          <w:p w14:paraId="7266ECAE" w14:textId="77777777" w:rsidR="003B391E" w:rsidRPr="004C13AE" w:rsidRDefault="003B391E" w:rsidP="00C53928"/>
        </w:tc>
        <w:tc>
          <w:tcPr>
            <w:tcW w:w="1128" w:type="pct"/>
            <w:vMerge w:val="restart"/>
            <w:shd w:val="clear" w:color="auto" w:fill="DDD9C3" w:themeFill="background2" w:themeFillShade="E6"/>
          </w:tcPr>
          <w:p w14:paraId="7192BC74" w14:textId="77777777" w:rsidR="003B391E" w:rsidRPr="004C13AE" w:rsidRDefault="003B391E" w:rsidP="00C53928">
            <w:r w:rsidRPr="004C13AE">
              <w:t>Podpis pooblaščene osebe za prejem:</w:t>
            </w:r>
          </w:p>
        </w:tc>
        <w:tc>
          <w:tcPr>
            <w:tcW w:w="1473" w:type="pct"/>
            <w:vMerge w:val="restart"/>
          </w:tcPr>
          <w:p w14:paraId="2554A80D" w14:textId="77777777" w:rsidR="003B391E" w:rsidRPr="004C13AE" w:rsidRDefault="003B391E" w:rsidP="00C53928"/>
        </w:tc>
      </w:tr>
      <w:tr w:rsidR="003B391E" w:rsidRPr="004C13AE" w14:paraId="6C92EFAC" w14:textId="77777777" w:rsidTr="00C53928">
        <w:trPr>
          <w:trHeight w:val="701"/>
        </w:trPr>
        <w:tc>
          <w:tcPr>
            <w:tcW w:w="2149" w:type="pct"/>
            <w:gridSpan w:val="2"/>
            <w:vMerge w:val="restart"/>
          </w:tcPr>
          <w:p w14:paraId="46988906" w14:textId="7BB4DE27" w:rsidR="003B391E" w:rsidRPr="004C13AE" w:rsidRDefault="003B391E" w:rsidP="00C53928">
            <w:r w:rsidRPr="004C13AE">
              <w:t>□ Ponudba</w:t>
            </w:r>
            <w:r w:rsidR="00525DEF">
              <w:t xml:space="preserve"> – finančno zavarovanje</w:t>
            </w:r>
          </w:p>
          <w:p w14:paraId="64CD7C2D" w14:textId="77777777" w:rsidR="003B391E" w:rsidRPr="004C13AE" w:rsidRDefault="003B391E" w:rsidP="00C53928">
            <w:r w:rsidRPr="004C13AE">
              <w:t>□ Sprememba</w:t>
            </w:r>
          </w:p>
          <w:p w14:paraId="3A21B1C0" w14:textId="77777777" w:rsidR="003B391E" w:rsidRPr="004C13AE" w:rsidRDefault="003B391E" w:rsidP="00C53928">
            <w:r w:rsidRPr="004C13AE">
              <w:t>□ Umik</w:t>
            </w:r>
          </w:p>
        </w:tc>
        <w:tc>
          <w:tcPr>
            <w:tcW w:w="250" w:type="pct"/>
            <w:vMerge/>
          </w:tcPr>
          <w:p w14:paraId="39ACDFB4" w14:textId="77777777" w:rsidR="003B391E" w:rsidRPr="004C13AE" w:rsidRDefault="003B391E" w:rsidP="00C53928"/>
        </w:tc>
        <w:tc>
          <w:tcPr>
            <w:tcW w:w="1128" w:type="pct"/>
            <w:vMerge/>
            <w:shd w:val="clear" w:color="auto" w:fill="DDD9C3" w:themeFill="background2" w:themeFillShade="E6"/>
          </w:tcPr>
          <w:p w14:paraId="380EC4C6" w14:textId="77777777" w:rsidR="003B391E" w:rsidRPr="004C13AE" w:rsidRDefault="003B391E" w:rsidP="00C53928">
            <w:pPr>
              <w:rPr>
                <w:b/>
              </w:rPr>
            </w:pPr>
          </w:p>
        </w:tc>
        <w:tc>
          <w:tcPr>
            <w:tcW w:w="1473" w:type="pct"/>
            <w:vMerge/>
            <w:shd w:val="clear" w:color="auto" w:fill="DDD9C3" w:themeFill="background2" w:themeFillShade="E6"/>
          </w:tcPr>
          <w:p w14:paraId="299FA53D" w14:textId="77777777" w:rsidR="003B391E" w:rsidRPr="004C13AE" w:rsidRDefault="003B391E" w:rsidP="00C53928">
            <w:pPr>
              <w:rPr>
                <w:b/>
              </w:rPr>
            </w:pPr>
          </w:p>
        </w:tc>
      </w:tr>
      <w:tr w:rsidR="003B391E" w:rsidRPr="004C13AE" w14:paraId="6C6069E8" w14:textId="77777777" w:rsidTr="00C53928">
        <w:trPr>
          <w:trHeight w:val="294"/>
        </w:trPr>
        <w:tc>
          <w:tcPr>
            <w:tcW w:w="2149" w:type="pct"/>
            <w:gridSpan w:val="2"/>
            <w:vMerge/>
          </w:tcPr>
          <w:p w14:paraId="5C018382" w14:textId="77777777" w:rsidR="003B391E" w:rsidRPr="004C13AE" w:rsidRDefault="003B391E" w:rsidP="00C53928"/>
        </w:tc>
        <w:tc>
          <w:tcPr>
            <w:tcW w:w="250" w:type="pct"/>
            <w:vMerge/>
          </w:tcPr>
          <w:p w14:paraId="411EECF7" w14:textId="77777777" w:rsidR="003B391E" w:rsidRPr="004C13AE" w:rsidRDefault="003B391E" w:rsidP="00C53928"/>
        </w:tc>
        <w:tc>
          <w:tcPr>
            <w:tcW w:w="2601" w:type="pct"/>
            <w:gridSpan w:val="2"/>
            <w:shd w:val="clear" w:color="auto" w:fill="DDD9C3" w:themeFill="background2" w:themeFillShade="E6"/>
          </w:tcPr>
          <w:p w14:paraId="5A75984B" w14:textId="77777777" w:rsidR="003B391E" w:rsidRPr="004C13AE" w:rsidRDefault="003B391E" w:rsidP="00C53928">
            <w:pPr>
              <w:rPr>
                <w:b/>
              </w:rPr>
            </w:pPr>
            <w:r w:rsidRPr="004C13AE">
              <w:rPr>
                <w:b/>
              </w:rPr>
              <w:t>Prejemnik:</w:t>
            </w:r>
          </w:p>
        </w:tc>
      </w:tr>
      <w:tr w:rsidR="003B391E" w:rsidRPr="004C13AE" w14:paraId="0D5E6CEA" w14:textId="77777777" w:rsidTr="00C53928">
        <w:trPr>
          <w:trHeight w:val="291"/>
        </w:trPr>
        <w:tc>
          <w:tcPr>
            <w:tcW w:w="2149" w:type="pct"/>
            <w:gridSpan w:val="2"/>
            <w:shd w:val="clear" w:color="auto" w:fill="DDD9C3" w:themeFill="background2" w:themeFillShade="E6"/>
          </w:tcPr>
          <w:p w14:paraId="49CBE25D" w14:textId="76C5633D" w:rsidR="003B391E" w:rsidRPr="004C13AE" w:rsidRDefault="003B391E" w:rsidP="00C53928">
            <w:pPr>
              <w:rPr>
                <w:b/>
              </w:rPr>
            </w:pPr>
            <w:r w:rsidRPr="004C13AE">
              <w:rPr>
                <w:b/>
              </w:rPr>
              <w:t xml:space="preserve">Predmet javnega </w:t>
            </w:r>
            <w:r w:rsidR="00DE42E8" w:rsidRPr="004C13AE">
              <w:rPr>
                <w:b/>
              </w:rPr>
              <w:t>razpisa</w:t>
            </w:r>
            <w:r w:rsidRPr="004C13AE">
              <w:rPr>
                <w:b/>
              </w:rPr>
              <w:t>:</w:t>
            </w:r>
          </w:p>
        </w:tc>
        <w:tc>
          <w:tcPr>
            <w:tcW w:w="250" w:type="pct"/>
            <w:vMerge/>
          </w:tcPr>
          <w:p w14:paraId="2DB7F802" w14:textId="77777777" w:rsidR="003B391E" w:rsidRPr="004C13AE" w:rsidRDefault="003B391E" w:rsidP="00C53928"/>
        </w:tc>
        <w:tc>
          <w:tcPr>
            <w:tcW w:w="2601" w:type="pct"/>
            <w:gridSpan w:val="2"/>
            <w:vMerge w:val="restart"/>
          </w:tcPr>
          <w:p w14:paraId="05B21FA0" w14:textId="77777777" w:rsidR="003B391E" w:rsidRPr="004C13AE" w:rsidRDefault="003B391E" w:rsidP="00C53928">
            <w:pPr>
              <w:rPr>
                <w:b/>
              </w:rPr>
            </w:pPr>
          </w:p>
          <w:p w14:paraId="1D73E7C3" w14:textId="77777777" w:rsidR="003B391E" w:rsidRPr="004C13AE" w:rsidRDefault="003B391E" w:rsidP="00C53928">
            <w:pPr>
              <w:rPr>
                <w:b/>
              </w:rPr>
            </w:pPr>
          </w:p>
          <w:p w14:paraId="028EE4E2" w14:textId="77777777" w:rsidR="003B391E" w:rsidRPr="004C13AE" w:rsidRDefault="003B391E" w:rsidP="00C53928">
            <w:pPr>
              <w:rPr>
                <w:b/>
              </w:rPr>
            </w:pPr>
            <w:r w:rsidRPr="004C13AE">
              <w:rPr>
                <w:b/>
              </w:rPr>
              <w:t>Mestna občina Celje</w:t>
            </w:r>
          </w:p>
          <w:p w14:paraId="3EEF58B1" w14:textId="77777777" w:rsidR="003B391E" w:rsidRPr="004C13AE" w:rsidRDefault="003B391E" w:rsidP="00C53928">
            <w:pPr>
              <w:rPr>
                <w:b/>
              </w:rPr>
            </w:pPr>
            <w:r w:rsidRPr="004C13AE">
              <w:rPr>
                <w:b/>
              </w:rPr>
              <w:t>Glavna pisarna</w:t>
            </w:r>
          </w:p>
          <w:p w14:paraId="7F2A46AE" w14:textId="77777777" w:rsidR="003B391E" w:rsidRPr="004C13AE" w:rsidRDefault="003B391E" w:rsidP="00C53928">
            <w:pPr>
              <w:rPr>
                <w:b/>
              </w:rPr>
            </w:pPr>
            <w:r w:rsidRPr="004C13AE">
              <w:rPr>
                <w:b/>
              </w:rPr>
              <w:t>Trg celjskih knezov 9</w:t>
            </w:r>
          </w:p>
          <w:p w14:paraId="13E683E4" w14:textId="77777777" w:rsidR="003B391E" w:rsidRPr="004C13AE" w:rsidRDefault="003B391E" w:rsidP="00C53928">
            <w:r w:rsidRPr="004C13AE">
              <w:rPr>
                <w:b/>
              </w:rPr>
              <w:t>3000 Celje</w:t>
            </w:r>
          </w:p>
        </w:tc>
      </w:tr>
      <w:tr w:rsidR="003B391E" w:rsidRPr="004C13AE" w14:paraId="7D1A1BC3" w14:textId="77777777" w:rsidTr="00C53928">
        <w:trPr>
          <w:trHeight w:val="1132"/>
        </w:trPr>
        <w:tc>
          <w:tcPr>
            <w:tcW w:w="2149" w:type="pct"/>
            <w:gridSpan w:val="2"/>
            <w:shd w:val="clear" w:color="auto" w:fill="auto"/>
          </w:tcPr>
          <w:p w14:paraId="7A85117D" w14:textId="77777777" w:rsidR="00DE6DD9" w:rsidRPr="004C13AE" w:rsidRDefault="00DE6DD9" w:rsidP="003B391E">
            <w:pPr>
              <w:pStyle w:val="Default"/>
              <w:ind w:right="-1134"/>
              <w:rPr>
                <w:rFonts w:ascii="Trebuchet MS" w:hAnsi="Trebuchet MS"/>
                <w:b/>
                <w:noProof/>
                <w:sz w:val="20"/>
                <w:szCs w:val="20"/>
              </w:rPr>
            </w:pPr>
          </w:p>
          <w:p w14:paraId="379AD3DE" w14:textId="35A589DA" w:rsidR="00D67031" w:rsidRDefault="00D67031" w:rsidP="00DE42E8">
            <w:pPr>
              <w:jc w:val="center"/>
              <w:rPr>
                <w:rFonts w:eastAsia="Times New Roman"/>
                <w:b/>
                <w:bCs/>
              </w:rPr>
            </w:pPr>
            <w:r>
              <w:rPr>
                <w:rFonts w:eastAsia="Times New Roman"/>
                <w:b/>
                <w:bCs/>
              </w:rPr>
              <w:t xml:space="preserve">»IZVAJANJE GOSPODARSKE JAVNE SLUŽBE – </w:t>
            </w:r>
          </w:p>
          <w:p w14:paraId="40D9139D" w14:textId="62D24480" w:rsidR="00D67031" w:rsidRDefault="00DE42E8" w:rsidP="00DE42E8">
            <w:pPr>
              <w:jc w:val="center"/>
              <w:rPr>
                <w:rFonts w:eastAsia="Times New Roman"/>
                <w:b/>
                <w:bCs/>
                <w:lang w:eastAsia="sl-SI"/>
              </w:rPr>
            </w:pPr>
            <w:r w:rsidRPr="004C13AE">
              <w:rPr>
                <w:rFonts w:eastAsia="Times New Roman"/>
                <w:b/>
                <w:bCs/>
                <w:lang w:eastAsia="sl-SI"/>
              </w:rPr>
              <w:t xml:space="preserve">IZVAJANJE JAVNIH LINIJSKIH PREVOZOV V MESTNEM PROMETU </w:t>
            </w:r>
          </w:p>
          <w:p w14:paraId="5E77F4C8" w14:textId="77777777" w:rsidR="003B391E" w:rsidRDefault="00D67031" w:rsidP="00DE42E8">
            <w:pPr>
              <w:jc w:val="center"/>
              <w:rPr>
                <w:rFonts w:eastAsia="Times New Roman"/>
                <w:b/>
                <w:bCs/>
                <w:lang w:eastAsia="sl-SI"/>
              </w:rPr>
            </w:pPr>
            <w:r>
              <w:rPr>
                <w:rFonts w:eastAsia="Times New Roman"/>
                <w:b/>
                <w:bCs/>
                <w:lang w:eastAsia="sl-SI"/>
              </w:rPr>
              <w:t>MESTNE OBČINE CELJE</w:t>
            </w:r>
            <w:r w:rsidR="00DE42E8" w:rsidRPr="004C13AE">
              <w:rPr>
                <w:rFonts w:eastAsia="Times New Roman"/>
                <w:b/>
                <w:bCs/>
                <w:lang w:eastAsia="sl-SI"/>
              </w:rPr>
              <w:t>«</w:t>
            </w:r>
          </w:p>
          <w:p w14:paraId="4A915F7D" w14:textId="1861DC07" w:rsidR="00525DEF" w:rsidRPr="004C13AE" w:rsidRDefault="00525DEF" w:rsidP="00DE42E8">
            <w:pPr>
              <w:jc w:val="center"/>
              <w:rPr>
                <w:rFonts w:eastAsia="Times New Roman"/>
                <w:b/>
                <w:bCs/>
                <w:lang w:eastAsia="sl-SI"/>
              </w:rPr>
            </w:pPr>
          </w:p>
        </w:tc>
        <w:tc>
          <w:tcPr>
            <w:tcW w:w="250" w:type="pct"/>
            <w:vMerge/>
          </w:tcPr>
          <w:p w14:paraId="46091BEC" w14:textId="77777777" w:rsidR="003B391E" w:rsidRPr="004C13AE" w:rsidRDefault="003B391E" w:rsidP="00C53928"/>
        </w:tc>
        <w:tc>
          <w:tcPr>
            <w:tcW w:w="2601" w:type="pct"/>
            <w:gridSpan w:val="2"/>
            <w:vMerge/>
          </w:tcPr>
          <w:p w14:paraId="6680FA95" w14:textId="77777777" w:rsidR="003B391E" w:rsidRPr="004C13AE" w:rsidRDefault="003B391E" w:rsidP="00C53928"/>
        </w:tc>
      </w:tr>
      <w:tr w:rsidR="003B391E" w:rsidRPr="004C13AE" w14:paraId="082E286B" w14:textId="77777777" w:rsidTr="00C53928">
        <w:trPr>
          <w:trHeight w:val="255"/>
        </w:trPr>
        <w:tc>
          <w:tcPr>
            <w:tcW w:w="987" w:type="pct"/>
            <w:shd w:val="clear" w:color="auto" w:fill="DDD9C3" w:themeFill="background2" w:themeFillShade="E6"/>
          </w:tcPr>
          <w:p w14:paraId="6DA80EC9" w14:textId="77777777" w:rsidR="003B391E" w:rsidRPr="004C13AE" w:rsidRDefault="003B391E" w:rsidP="00C53928">
            <w:r w:rsidRPr="004C13AE">
              <w:t>Oznaka javnega naročila:</w:t>
            </w:r>
          </w:p>
          <w:p w14:paraId="634C141A" w14:textId="77777777" w:rsidR="003B391E" w:rsidRPr="004C13AE" w:rsidRDefault="003B391E" w:rsidP="00C53928"/>
        </w:tc>
        <w:tc>
          <w:tcPr>
            <w:tcW w:w="1162" w:type="pct"/>
          </w:tcPr>
          <w:p w14:paraId="78AC169D" w14:textId="00B8D29B" w:rsidR="003B391E" w:rsidRPr="004C13AE" w:rsidRDefault="00525DEF" w:rsidP="00DE6DD9">
            <w:r>
              <w:t>JN-</w:t>
            </w:r>
            <w:r w:rsidR="004F13B6">
              <w:t>8</w:t>
            </w:r>
            <w:r>
              <w:t>-201</w:t>
            </w:r>
            <w:r w:rsidR="004F13B6">
              <w:t>9</w:t>
            </w:r>
            <w:r>
              <w:t>-S</w:t>
            </w:r>
          </w:p>
        </w:tc>
        <w:tc>
          <w:tcPr>
            <w:tcW w:w="250" w:type="pct"/>
            <w:vMerge/>
          </w:tcPr>
          <w:p w14:paraId="7CEC77D2" w14:textId="77777777" w:rsidR="003B391E" w:rsidRPr="004C13AE" w:rsidRDefault="003B391E" w:rsidP="00C53928"/>
        </w:tc>
        <w:tc>
          <w:tcPr>
            <w:tcW w:w="2601" w:type="pct"/>
            <w:gridSpan w:val="2"/>
            <w:vMerge/>
          </w:tcPr>
          <w:p w14:paraId="16BDBDFC" w14:textId="77777777" w:rsidR="003B391E" w:rsidRPr="004C13AE" w:rsidRDefault="003B391E" w:rsidP="00C53928"/>
        </w:tc>
      </w:tr>
      <w:tr w:rsidR="003B391E" w:rsidRPr="004C13AE" w14:paraId="34ABB1F9" w14:textId="77777777" w:rsidTr="00C53928">
        <w:trPr>
          <w:trHeight w:val="255"/>
        </w:trPr>
        <w:tc>
          <w:tcPr>
            <w:tcW w:w="987" w:type="pct"/>
            <w:shd w:val="clear" w:color="auto" w:fill="DDD9C3" w:themeFill="background2" w:themeFillShade="E6"/>
          </w:tcPr>
          <w:p w14:paraId="6DD1495D" w14:textId="77777777" w:rsidR="003B391E" w:rsidRPr="004C13AE" w:rsidRDefault="003B391E" w:rsidP="00C53928">
            <w:r w:rsidRPr="004C13AE">
              <w:t>Številka zadeve:</w:t>
            </w:r>
          </w:p>
        </w:tc>
        <w:tc>
          <w:tcPr>
            <w:tcW w:w="1162" w:type="pct"/>
          </w:tcPr>
          <w:p w14:paraId="10F87358" w14:textId="42B269A1" w:rsidR="003B391E" w:rsidRPr="004C13AE" w:rsidRDefault="004F13B6" w:rsidP="00DE6DD9">
            <w:r>
              <w:t>4305-19/2019</w:t>
            </w:r>
          </w:p>
        </w:tc>
        <w:tc>
          <w:tcPr>
            <w:tcW w:w="250" w:type="pct"/>
            <w:vMerge/>
          </w:tcPr>
          <w:p w14:paraId="266DA281" w14:textId="77777777" w:rsidR="003B391E" w:rsidRPr="004C13AE" w:rsidRDefault="003B391E" w:rsidP="00C53928"/>
        </w:tc>
        <w:tc>
          <w:tcPr>
            <w:tcW w:w="2601" w:type="pct"/>
            <w:gridSpan w:val="2"/>
            <w:vMerge/>
          </w:tcPr>
          <w:p w14:paraId="56FFF6CB" w14:textId="77777777" w:rsidR="003B391E" w:rsidRPr="004C13AE" w:rsidRDefault="003B391E" w:rsidP="00C53928"/>
        </w:tc>
      </w:tr>
      <w:tr w:rsidR="003B391E" w:rsidRPr="004C13AE" w14:paraId="3F0ABCE9" w14:textId="77777777" w:rsidTr="00C53928">
        <w:trPr>
          <w:trHeight w:val="567"/>
        </w:trPr>
        <w:tc>
          <w:tcPr>
            <w:tcW w:w="987" w:type="pct"/>
            <w:shd w:val="clear" w:color="auto" w:fill="DDD9C3" w:themeFill="background2" w:themeFillShade="E6"/>
          </w:tcPr>
          <w:p w14:paraId="39D76A56" w14:textId="77777777" w:rsidR="003B391E" w:rsidRPr="004C13AE" w:rsidRDefault="003B391E" w:rsidP="00C53928">
            <w:r w:rsidRPr="004C13AE">
              <w:t>Rok za oddajo ponudbe:</w:t>
            </w:r>
          </w:p>
        </w:tc>
        <w:tc>
          <w:tcPr>
            <w:tcW w:w="1162" w:type="pct"/>
          </w:tcPr>
          <w:p w14:paraId="181726A8" w14:textId="53A163DF" w:rsidR="003B391E" w:rsidRPr="004C13AE" w:rsidRDefault="004F13B6" w:rsidP="00DE6DD9">
            <w:pPr>
              <w:rPr>
                <w:b/>
              </w:rPr>
            </w:pPr>
            <w:r>
              <w:rPr>
                <w:b/>
              </w:rPr>
              <w:t>03.10.2019</w:t>
            </w:r>
            <w:r w:rsidR="003B391E" w:rsidRPr="004C13AE">
              <w:rPr>
                <w:b/>
              </w:rPr>
              <w:t xml:space="preserve"> do vključno 1</w:t>
            </w:r>
            <w:r w:rsidR="007B779B">
              <w:rPr>
                <w:b/>
              </w:rPr>
              <w:t>3</w:t>
            </w:r>
            <w:r w:rsidR="003B391E" w:rsidRPr="004C13AE">
              <w:rPr>
                <w:b/>
              </w:rPr>
              <w:t>:00</w:t>
            </w:r>
          </w:p>
        </w:tc>
        <w:tc>
          <w:tcPr>
            <w:tcW w:w="250" w:type="pct"/>
            <w:vMerge/>
          </w:tcPr>
          <w:p w14:paraId="4B32C476" w14:textId="77777777" w:rsidR="003B391E" w:rsidRPr="004C13AE" w:rsidRDefault="003B391E" w:rsidP="00C53928"/>
        </w:tc>
        <w:tc>
          <w:tcPr>
            <w:tcW w:w="2601" w:type="pct"/>
            <w:gridSpan w:val="2"/>
            <w:vMerge/>
          </w:tcPr>
          <w:p w14:paraId="75A7BD01" w14:textId="77777777" w:rsidR="003B391E" w:rsidRPr="004C13AE" w:rsidRDefault="003B391E" w:rsidP="00C53928"/>
        </w:tc>
      </w:tr>
      <w:tr w:rsidR="003B391E" w:rsidRPr="004C13AE" w14:paraId="0B6262BA" w14:textId="77777777" w:rsidTr="00C53928">
        <w:trPr>
          <w:trHeight w:val="731"/>
        </w:trPr>
        <w:tc>
          <w:tcPr>
            <w:tcW w:w="5000" w:type="pct"/>
            <w:gridSpan w:val="5"/>
            <w:shd w:val="clear" w:color="auto" w:fill="DDD9C3" w:themeFill="background2" w:themeFillShade="E6"/>
          </w:tcPr>
          <w:p w14:paraId="19FDFFB4" w14:textId="77777777" w:rsidR="003B391E" w:rsidRPr="004C13AE" w:rsidRDefault="003B391E" w:rsidP="00C53928">
            <w:pPr>
              <w:jc w:val="center"/>
              <w:rPr>
                <w:b/>
              </w:rPr>
            </w:pPr>
          </w:p>
          <w:p w14:paraId="404753B0" w14:textId="77777777" w:rsidR="003B391E" w:rsidRPr="004C13AE" w:rsidRDefault="003B391E" w:rsidP="00C53928">
            <w:pPr>
              <w:jc w:val="center"/>
              <w:rPr>
                <w:b/>
              </w:rPr>
            </w:pPr>
            <w:r w:rsidRPr="004C13AE">
              <w:rPr>
                <w:b/>
              </w:rPr>
              <w:t>PONUDBA, NE ODPIRAJ!</w:t>
            </w:r>
          </w:p>
        </w:tc>
      </w:tr>
    </w:tbl>
    <w:p w14:paraId="5872409A" w14:textId="77777777" w:rsidR="003B391E" w:rsidRPr="004C13AE" w:rsidRDefault="003B391E" w:rsidP="003B391E">
      <w:pPr>
        <w:rPr>
          <w:b/>
          <w:sz w:val="20"/>
          <w:szCs w:val="20"/>
        </w:rPr>
      </w:pPr>
    </w:p>
    <w:p w14:paraId="32253547" w14:textId="77777777" w:rsidR="003B391E" w:rsidRPr="004C13AE" w:rsidRDefault="003B391E" w:rsidP="003B391E">
      <w:pPr>
        <w:rPr>
          <w:sz w:val="20"/>
          <w:szCs w:val="20"/>
        </w:rPr>
      </w:pPr>
    </w:p>
    <w:sectPr w:rsidR="003B391E" w:rsidRPr="004C13AE" w:rsidSect="008F3B50">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9EC3" w14:textId="77777777" w:rsidR="00D72429" w:rsidRDefault="00D72429" w:rsidP="005F0F7C">
      <w:r>
        <w:separator/>
      </w:r>
    </w:p>
  </w:endnote>
  <w:endnote w:type="continuationSeparator" w:id="0">
    <w:p w14:paraId="14305FFE" w14:textId="77777777" w:rsidR="00D72429" w:rsidRDefault="00D72429"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imes">
    <w:altName w:val="Times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2FE61" w14:textId="6844C866" w:rsidR="00D72429" w:rsidRDefault="00D72429">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3E75C" w14:textId="155166F5" w:rsidR="00D72429" w:rsidRDefault="00D72429">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FBF6" w14:textId="77777777" w:rsidR="00D72429" w:rsidRDefault="00D72429" w:rsidP="005F0F7C">
      <w:r>
        <w:separator/>
      </w:r>
    </w:p>
  </w:footnote>
  <w:footnote w:type="continuationSeparator" w:id="0">
    <w:p w14:paraId="07012657" w14:textId="77777777" w:rsidR="00D72429" w:rsidRDefault="00D72429" w:rsidP="005F0F7C">
      <w:r>
        <w:continuationSeparator/>
      </w:r>
    </w:p>
  </w:footnote>
  <w:footnote w:id="1">
    <w:p w14:paraId="13187FD5" w14:textId="77777777" w:rsidR="00D72429" w:rsidRPr="004C5B78" w:rsidRDefault="00D72429" w:rsidP="00CB34B5">
      <w:pPr>
        <w:pStyle w:val="Sprotnaopomba-besedilo"/>
        <w:ind w:left="-709" w:right="-738"/>
        <w:jc w:val="both"/>
        <w:rPr>
          <w:rFonts w:ascii="Trebuchet MS" w:hAnsi="Trebuchet MS"/>
          <w:sz w:val="17"/>
          <w:szCs w:val="17"/>
        </w:rPr>
      </w:pPr>
      <w:r w:rsidRPr="004C5B78">
        <w:rPr>
          <w:rStyle w:val="Sprotnaopomba-sklic"/>
          <w:sz w:val="17"/>
          <w:szCs w:val="17"/>
        </w:rPr>
        <w:footnoteRef/>
      </w:r>
      <w:r w:rsidRPr="004C5B78">
        <w:rPr>
          <w:sz w:val="17"/>
          <w:szCs w:val="17"/>
        </w:rPr>
        <w:t xml:space="preserve"> </w:t>
      </w:r>
      <w:r w:rsidRPr="004C5B78">
        <w:rPr>
          <w:rFonts w:ascii="Trebuchet MS" w:hAnsi="Trebuchet MS"/>
          <w:sz w:val="17"/>
          <w:szCs w:val="17"/>
        </w:rPr>
        <w:t>Ponudnik označi, ali je mikro, malo ali srednje podjetje (MSP) – skladno s Priporočilom Komisije 2003/361/ES  z dne 6.5.2003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 w:id="2">
    <w:p w14:paraId="08A5AB13" w14:textId="768F6914" w:rsidR="00D72429" w:rsidRPr="00A045CD" w:rsidRDefault="00D72429">
      <w:pPr>
        <w:pStyle w:val="Sprotnaopomba-besedilo"/>
        <w:rPr>
          <w:rFonts w:ascii="Trebuchet MS" w:hAnsi="Trebuchet MS"/>
        </w:rPr>
      </w:pPr>
      <w:r>
        <w:rPr>
          <w:rStyle w:val="Sprotnaopomba-sklic"/>
        </w:rPr>
        <w:footnoteRef/>
      </w:r>
      <w:r>
        <w:t xml:space="preserve"> </w:t>
      </w:r>
      <w:bookmarkStart w:id="1" w:name="_Hlk516647933"/>
      <w:r w:rsidRPr="00A045CD">
        <w:rPr>
          <w:rFonts w:ascii="Trebuchet MS" w:hAnsi="Trebuchet MS"/>
        </w:rPr>
        <w:t xml:space="preserve">Za izračun letnega nadomestila, ko dejansko število prevoženih kilometrov še ni znano, se kot število prevoženih kilometrov upošteva ocena prevoženih kilometrov, to </w:t>
      </w:r>
      <w:r w:rsidRPr="00C77FF2">
        <w:rPr>
          <w:rFonts w:ascii="Trebuchet MS" w:hAnsi="Trebuchet MS"/>
        </w:rPr>
        <w:t xml:space="preserve">je število </w:t>
      </w:r>
      <w:r w:rsidR="0023498F">
        <w:rPr>
          <w:rFonts w:ascii="Trebuchet MS" w:hAnsi="Trebuchet MS"/>
        </w:rPr>
        <w:t>360.000,00</w:t>
      </w:r>
      <w:bookmarkStart w:id="2" w:name="_GoBack"/>
      <w:bookmarkEnd w:id="2"/>
      <w:r w:rsidRPr="00C77FF2">
        <w:rPr>
          <w:rFonts w:ascii="Trebuchet MS" w:hAnsi="Trebuchet MS"/>
        </w:rPr>
        <w:t xml:space="preserve"> km. </w:t>
      </w:r>
      <w:bookmarkEnd w:id="1"/>
    </w:p>
  </w:footnote>
  <w:footnote w:id="3">
    <w:p w14:paraId="277668E3" w14:textId="1938F774" w:rsidR="00D72429" w:rsidRPr="004C5B78" w:rsidRDefault="00D72429" w:rsidP="007A5298">
      <w:pPr>
        <w:pStyle w:val="Sprotnaopomba-besedilo"/>
        <w:ind w:left="-709" w:right="-738"/>
        <w:jc w:val="both"/>
        <w:rPr>
          <w:rFonts w:ascii="Trebuchet MS" w:hAnsi="Trebuchet MS"/>
          <w:sz w:val="17"/>
          <w:szCs w:val="17"/>
        </w:rPr>
      </w:pPr>
      <w:r w:rsidRPr="004C5B78">
        <w:rPr>
          <w:rStyle w:val="Sprotnaopomba-sklic"/>
          <w:sz w:val="17"/>
          <w:szCs w:val="17"/>
        </w:rPr>
        <w:footnoteRef/>
      </w:r>
      <w:r w:rsidRPr="004C5B78">
        <w:rPr>
          <w:sz w:val="17"/>
          <w:szCs w:val="17"/>
        </w:rPr>
        <w:t xml:space="preserve"> </w:t>
      </w:r>
      <w:r>
        <w:rPr>
          <w:sz w:val="17"/>
          <w:szCs w:val="17"/>
        </w:rPr>
        <w:t>Gospodarski subjekt</w:t>
      </w:r>
      <w:r w:rsidRPr="004C5B78">
        <w:rPr>
          <w:rFonts w:ascii="Trebuchet MS" w:hAnsi="Trebuchet MS"/>
          <w:sz w:val="17"/>
          <w:szCs w:val="17"/>
        </w:rPr>
        <w:t xml:space="preserve"> označi, ali je mikro, malo ali srednje podjetje (MSP) – skladno s Priporočilom Komisije 2003/361/ES  z dne 6.5.2003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 w:id="4">
    <w:p w14:paraId="63AA5FF8" w14:textId="77777777" w:rsidR="00D72429" w:rsidRPr="0040415A" w:rsidRDefault="00D72429" w:rsidP="00D92EAA">
      <w:pPr>
        <w:pStyle w:val="Default"/>
        <w:jc w:val="both"/>
        <w:rPr>
          <w:color w:val="auto"/>
          <w:sz w:val="20"/>
          <w:szCs w:val="20"/>
        </w:rPr>
      </w:pPr>
      <w:r>
        <w:rPr>
          <w:rStyle w:val="Sprotnaopomba-sklic"/>
        </w:rPr>
        <w:footnoteRef/>
      </w:r>
      <w:r>
        <w:t xml:space="preserve"> </w:t>
      </w:r>
      <w:r w:rsidRPr="0040415A">
        <w:rPr>
          <w:sz w:val="20"/>
          <w:szCs w:val="20"/>
        </w:rPr>
        <w:t>U</w:t>
      </w:r>
      <w:r w:rsidRPr="0040415A">
        <w:rPr>
          <w:color w:val="auto"/>
          <w:sz w:val="20"/>
          <w:szCs w:val="20"/>
        </w:rPr>
        <w:t xml:space="preserve">spešno izvedel dela pomeni, da je dela izvedel pravočasno, strokovno, kvalitetno ter v skladu z določili pogodbe. </w:t>
      </w:r>
    </w:p>
    <w:p w14:paraId="1A3097DF" w14:textId="77777777" w:rsidR="00D72429" w:rsidRDefault="00D72429" w:rsidP="00D92EAA">
      <w:pPr>
        <w:pStyle w:val="Defaul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9020" w14:textId="77777777" w:rsidR="00D72429" w:rsidRDefault="00D72429">
    <w:pPr>
      <w:pStyle w:val="Glava"/>
    </w:pPr>
    <w:r>
      <w:rPr>
        <w:noProof/>
        <w:lang w:eastAsia="sl-SI"/>
      </w:rPr>
      <w:drawing>
        <wp:inline distT="0" distB="0" distL="0" distR="0" wp14:anchorId="017A54E0" wp14:editId="4D16C69A">
          <wp:extent cx="942975" cy="495062"/>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54319" cy="5010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5038"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1C63D30"/>
    <w:multiLevelType w:val="hybridMultilevel"/>
    <w:tmpl w:val="F462FBFE"/>
    <w:lvl w:ilvl="0" w:tplc="5CC8D5AE">
      <w:start w:val="1"/>
      <w:numFmt w:val="decimal"/>
      <w:lvlText w:val="%1."/>
      <w:lvlJc w:val="left"/>
      <w:pPr>
        <w:ind w:left="720" w:hanging="360"/>
      </w:pPr>
      <w:rPr>
        <w:rFonts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282BAE"/>
    <w:multiLevelType w:val="multilevel"/>
    <w:tmpl w:val="E12CDE92"/>
    <w:lvl w:ilvl="0">
      <w:start w:val="1"/>
      <w:numFmt w:val="decimal"/>
      <w:lvlText w:val="%1."/>
      <w:lvlJc w:val="left"/>
      <w:pPr>
        <w:ind w:left="3196" w:hanging="360"/>
      </w:pPr>
      <w:rPr>
        <w:rFonts w:ascii="Trebuchet MS" w:hAnsi="Trebuchet MS" w:hint="default"/>
        <w:b w:val="0"/>
        <w:i w:val="0"/>
        <w:sz w:val="20"/>
        <w:szCs w:val="20"/>
      </w:rPr>
    </w:lvl>
    <w:lvl w:ilvl="1">
      <w:start w:val="1"/>
      <w:numFmt w:val="decimal"/>
      <w:isLgl/>
      <w:lvlText w:val="%1.%2."/>
      <w:lvlJc w:val="left"/>
      <w:pPr>
        <w:ind w:left="1440" w:hanging="720"/>
      </w:pPr>
      <w:rPr>
        <w:rFonts w:hint="default"/>
        <w:b w:val="0"/>
        <w:sz w:val="20"/>
        <w:szCs w:val="20"/>
      </w:rPr>
    </w:lvl>
    <w:lvl w:ilvl="2">
      <w:start w:val="1"/>
      <w:numFmt w:val="decimal"/>
      <w:isLgl/>
      <w:lvlText w:val="%1.%2.%3."/>
      <w:lvlJc w:val="left"/>
      <w:pPr>
        <w:ind w:left="4265" w:hanging="720"/>
      </w:pPr>
      <w:rPr>
        <w:rFonts w:hint="default"/>
        <w:b w:val="0"/>
        <w:sz w:val="20"/>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343230"/>
    <w:multiLevelType w:val="hybridMultilevel"/>
    <w:tmpl w:val="679AD90A"/>
    <w:lvl w:ilvl="0" w:tplc="E6807044">
      <w:start w:val="2"/>
      <w:numFmt w:val="decimal"/>
      <w:lvlText w:val="%1."/>
      <w:lvlJc w:val="left"/>
      <w:pPr>
        <w:ind w:left="720" w:hanging="360"/>
      </w:pPr>
      <w:rPr>
        <w:rFonts w:ascii="Trebuchet MS" w:hAnsi="Trebuchet M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FE5E6E"/>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6" w15:restartNumberingAfterBreak="0">
    <w:nsid w:val="142A4BB8"/>
    <w:multiLevelType w:val="hybridMultilevel"/>
    <w:tmpl w:val="17848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8"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FD14A74"/>
    <w:multiLevelType w:val="hybridMultilevel"/>
    <w:tmpl w:val="B63489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621BBA"/>
    <w:multiLevelType w:val="hybridMultilevel"/>
    <w:tmpl w:val="9CD2CD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35367C"/>
    <w:multiLevelType w:val="hybridMultilevel"/>
    <w:tmpl w:val="6B32BD98"/>
    <w:lvl w:ilvl="0" w:tplc="DD64F116">
      <w:start w:val="1"/>
      <w:numFmt w:val="decimal"/>
      <w:lvlText w:val="%1."/>
      <w:lvlJc w:val="left"/>
      <w:pPr>
        <w:ind w:left="786" w:hanging="360"/>
      </w:pPr>
      <w:rPr>
        <w:rFonts w:cs="Time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2BDD735B"/>
    <w:multiLevelType w:val="hybridMultilevel"/>
    <w:tmpl w:val="66A07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4A0D7B"/>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5" w15:restartNumberingAfterBreak="0">
    <w:nsid w:val="30F27A87"/>
    <w:multiLevelType w:val="hybridMultilevel"/>
    <w:tmpl w:val="3E7EC1DC"/>
    <w:lvl w:ilvl="0" w:tplc="DEE0B292">
      <w:start w:val="1"/>
      <w:numFmt w:val="decimal"/>
      <w:lvlText w:val="%1."/>
      <w:lvlJc w:val="left"/>
      <w:pPr>
        <w:ind w:left="786" w:hanging="360"/>
      </w:pPr>
      <w:rPr>
        <w:rFonts w:hint="default"/>
        <w:color w:val="auto"/>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6" w15:restartNumberingAfterBreak="0">
    <w:nsid w:val="31444366"/>
    <w:multiLevelType w:val="hybridMultilevel"/>
    <w:tmpl w:val="B40803E8"/>
    <w:lvl w:ilvl="0" w:tplc="F63637D8">
      <w:start w:val="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340205"/>
    <w:multiLevelType w:val="hybridMultilevel"/>
    <w:tmpl w:val="A6F45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957D54"/>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CF84581"/>
    <w:multiLevelType w:val="multilevel"/>
    <w:tmpl w:val="E12CDE92"/>
    <w:lvl w:ilvl="0">
      <w:start w:val="1"/>
      <w:numFmt w:val="decimal"/>
      <w:lvlText w:val="%1."/>
      <w:lvlJc w:val="left"/>
      <w:pPr>
        <w:ind w:left="3196" w:hanging="360"/>
      </w:pPr>
      <w:rPr>
        <w:rFonts w:ascii="Trebuchet MS" w:hAnsi="Trebuchet MS" w:hint="default"/>
        <w:b w:val="0"/>
        <w:i w:val="0"/>
        <w:sz w:val="20"/>
        <w:szCs w:val="20"/>
      </w:rPr>
    </w:lvl>
    <w:lvl w:ilvl="1">
      <w:start w:val="1"/>
      <w:numFmt w:val="decimal"/>
      <w:isLgl/>
      <w:lvlText w:val="%1.%2."/>
      <w:lvlJc w:val="left"/>
      <w:pPr>
        <w:ind w:left="1440" w:hanging="720"/>
      </w:pPr>
      <w:rPr>
        <w:rFonts w:hint="default"/>
        <w:b w:val="0"/>
        <w:sz w:val="20"/>
        <w:szCs w:val="20"/>
      </w:rPr>
    </w:lvl>
    <w:lvl w:ilvl="2">
      <w:start w:val="1"/>
      <w:numFmt w:val="decimal"/>
      <w:isLgl/>
      <w:lvlText w:val="%1.%2.%3."/>
      <w:lvlJc w:val="left"/>
      <w:pPr>
        <w:ind w:left="4265" w:hanging="720"/>
      </w:pPr>
      <w:rPr>
        <w:rFonts w:hint="default"/>
        <w:b w:val="0"/>
        <w:sz w:val="20"/>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7F95AF5"/>
    <w:multiLevelType w:val="hybridMultilevel"/>
    <w:tmpl w:val="59DE156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B304542"/>
    <w:multiLevelType w:val="hybridMultilevel"/>
    <w:tmpl w:val="260E3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C038BD"/>
    <w:multiLevelType w:val="hybridMultilevel"/>
    <w:tmpl w:val="5C8C01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3C0D63"/>
    <w:multiLevelType w:val="hybridMultilevel"/>
    <w:tmpl w:val="7CF660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7048B5"/>
    <w:multiLevelType w:val="hybridMultilevel"/>
    <w:tmpl w:val="3AA0588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A07F5D"/>
    <w:multiLevelType w:val="hybridMultilevel"/>
    <w:tmpl w:val="877290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CF7751"/>
    <w:multiLevelType w:val="hybridMultilevel"/>
    <w:tmpl w:val="C0B470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78051C"/>
    <w:multiLevelType w:val="hybridMultilevel"/>
    <w:tmpl w:val="51F0F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6172EE"/>
    <w:multiLevelType w:val="multilevel"/>
    <w:tmpl w:val="9E5A5248"/>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000105"/>
    <w:multiLevelType w:val="hybridMultilevel"/>
    <w:tmpl w:val="BB8EC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5023EB"/>
    <w:multiLevelType w:val="hybridMultilevel"/>
    <w:tmpl w:val="6F9E7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5D788A"/>
    <w:multiLevelType w:val="hybridMultilevel"/>
    <w:tmpl w:val="2C783DCC"/>
    <w:lvl w:ilvl="0" w:tplc="AA6C748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41"/>
  </w:num>
  <w:num w:numId="4">
    <w:abstractNumId w:val="9"/>
  </w:num>
  <w:num w:numId="5">
    <w:abstractNumId w:val="15"/>
  </w:num>
  <w:num w:numId="6">
    <w:abstractNumId w:val="44"/>
  </w:num>
  <w:num w:numId="7">
    <w:abstractNumId w:val="10"/>
  </w:num>
  <w:num w:numId="8">
    <w:abstractNumId w:val="13"/>
  </w:num>
  <w:num w:numId="9">
    <w:abstractNumId w:val="17"/>
  </w:num>
  <w:num w:numId="10">
    <w:abstractNumId w:val="9"/>
  </w:num>
  <w:num w:numId="11">
    <w:abstractNumId w:val="41"/>
  </w:num>
  <w:num w:numId="12">
    <w:abstractNumId w:val="14"/>
  </w:num>
  <w:num w:numId="13">
    <w:abstractNumId w:val="21"/>
  </w:num>
  <w:num w:numId="1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0"/>
  </w:num>
  <w:num w:numId="17">
    <w:abstractNumId w:val="11"/>
  </w:num>
  <w:num w:numId="18">
    <w:abstractNumId w:val="28"/>
  </w:num>
  <w:num w:numId="19">
    <w:abstractNumId w:val="47"/>
  </w:num>
  <w:num w:numId="20">
    <w:abstractNumId w:val="26"/>
  </w:num>
  <w:num w:numId="21">
    <w:abstractNumId w:val="32"/>
  </w:num>
  <w:num w:numId="22">
    <w:abstractNumId w:val="18"/>
  </w:num>
  <w:num w:numId="23">
    <w:abstractNumId w:val="38"/>
  </w:num>
  <w:num w:numId="24">
    <w:abstractNumId w:val="12"/>
  </w:num>
  <w:num w:numId="25">
    <w:abstractNumId w:val="36"/>
  </w:num>
  <w:num w:numId="26">
    <w:abstractNumId w:val="40"/>
  </w:num>
  <w:num w:numId="27">
    <w:abstractNumId w:val="33"/>
  </w:num>
  <w:num w:numId="28">
    <w:abstractNumId w:val="20"/>
  </w:num>
  <w:num w:numId="29">
    <w:abstractNumId w:val="25"/>
  </w:num>
  <w:num w:numId="30">
    <w:abstractNumId w:val="24"/>
  </w:num>
  <w:num w:numId="31">
    <w:abstractNumId w:val="39"/>
  </w:num>
  <w:num w:numId="32">
    <w:abstractNumId w:val="31"/>
  </w:num>
  <w:num w:numId="33">
    <w:abstractNumId w:val="27"/>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2"/>
  </w:num>
  <w:num w:numId="37">
    <w:abstractNumId w:val="37"/>
  </w:num>
  <w:num w:numId="38">
    <w:abstractNumId w:val="34"/>
  </w:num>
  <w:num w:numId="39">
    <w:abstractNumId w:val="23"/>
  </w:num>
  <w:num w:numId="40">
    <w:abstractNumId w:val="46"/>
  </w:num>
  <w:num w:numId="41">
    <w:abstractNumId w:val="45"/>
  </w:num>
  <w:num w:numId="42">
    <w:abstractNumId w:val="43"/>
  </w:num>
  <w:num w:numId="4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0122"/>
    <w:rsid w:val="00001E5E"/>
    <w:rsid w:val="00002935"/>
    <w:rsid w:val="00003B71"/>
    <w:rsid w:val="0000528F"/>
    <w:rsid w:val="00005DD4"/>
    <w:rsid w:val="000060F4"/>
    <w:rsid w:val="000077CC"/>
    <w:rsid w:val="00010366"/>
    <w:rsid w:val="000126FC"/>
    <w:rsid w:val="0001304A"/>
    <w:rsid w:val="00015A5B"/>
    <w:rsid w:val="000165FC"/>
    <w:rsid w:val="000169BE"/>
    <w:rsid w:val="00016DCE"/>
    <w:rsid w:val="0002166F"/>
    <w:rsid w:val="00022266"/>
    <w:rsid w:val="0002493B"/>
    <w:rsid w:val="00025493"/>
    <w:rsid w:val="00026A45"/>
    <w:rsid w:val="00027B5B"/>
    <w:rsid w:val="00030645"/>
    <w:rsid w:val="0003247D"/>
    <w:rsid w:val="000340D8"/>
    <w:rsid w:val="00034ABE"/>
    <w:rsid w:val="0003693F"/>
    <w:rsid w:val="000450EB"/>
    <w:rsid w:val="00046EDB"/>
    <w:rsid w:val="0004743B"/>
    <w:rsid w:val="00047578"/>
    <w:rsid w:val="00050606"/>
    <w:rsid w:val="00052D66"/>
    <w:rsid w:val="00056BDD"/>
    <w:rsid w:val="000614AA"/>
    <w:rsid w:val="0007040C"/>
    <w:rsid w:val="00070C78"/>
    <w:rsid w:val="00072624"/>
    <w:rsid w:val="00073285"/>
    <w:rsid w:val="00080839"/>
    <w:rsid w:val="000812F2"/>
    <w:rsid w:val="00081F52"/>
    <w:rsid w:val="000835C1"/>
    <w:rsid w:val="00084F0D"/>
    <w:rsid w:val="00085294"/>
    <w:rsid w:val="00085A94"/>
    <w:rsid w:val="000867EB"/>
    <w:rsid w:val="0009134D"/>
    <w:rsid w:val="0009289C"/>
    <w:rsid w:val="0009408B"/>
    <w:rsid w:val="000978FC"/>
    <w:rsid w:val="000A3D49"/>
    <w:rsid w:val="000A434E"/>
    <w:rsid w:val="000A5E4C"/>
    <w:rsid w:val="000B22CD"/>
    <w:rsid w:val="000B4EAB"/>
    <w:rsid w:val="000B50D0"/>
    <w:rsid w:val="000B5D76"/>
    <w:rsid w:val="000B6E02"/>
    <w:rsid w:val="000B724B"/>
    <w:rsid w:val="000B79F0"/>
    <w:rsid w:val="000C1D62"/>
    <w:rsid w:val="000C32E6"/>
    <w:rsid w:val="000C40FD"/>
    <w:rsid w:val="000C45B3"/>
    <w:rsid w:val="000C4711"/>
    <w:rsid w:val="000C5E15"/>
    <w:rsid w:val="000C5FC2"/>
    <w:rsid w:val="000C602D"/>
    <w:rsid w:val="000D1B99"/>
    <w:rsid w:val="000D47AD"/>
    <w:rsid w:val="000E198B"/>
    <w:rsid w:val="000E1F71"/>
    <w:rsid w:val="000E40D1"/>
    <w:rsid w:val="000E43EA"/>
    <w:rsid w:val="000E4C5A"/>
    <w:rsid w:val="000E5C7B"/>
    <w:rsid w:val="000E6F90"/>
    <w:rsid w:val="000E7E44"/>
    <w:rsid w:val="000F1ABF"/>
    <w:rsid w:val="000F4F27"/>
    <w:rsid w:val="000F6129"/>
    <w:rsid w:val="000F6EB1"/>
    <w:rsid w:val="000F7017"/>
    <w:rsid w:val="00100A18"/>
    <w:rsid w:val="00101823"/>
    <w:rsid w:val="00102600"/>
    <w:rsid w:val="00106BB6"/>
    <w:rsid w:val="0011389E"/>
    <w:rsid w:val="0011440F"/>
    <w:rsid w:val="00121CB4"/>
    <w:rsid w:val="0012595C"/>
    <w:rsid w:val="001268B8"/>
    <w:rsid w:val="00126F4A"/>
    <w:rsid w:val="001327E0"/>
    <w:rsid w:val="00135C8F"/>
    <w:rsid w:val="00136EA9"/>
    <w:rsid w:val="00140604"/>
    <w:rsid w:val="001407FB"/>
    <w:rsid w:val="0014169A"/>
    <w:rsid w:val="001419B4"/>
    <w:rsid w:val="00141DC3"/>
    <w:rsid w:val="0014432F"/>
    <w:rsid w:val="00146D94"/>
    <w:rsid w:val="00147DC7"/>
    <w:rsid w:val="00152DC1"/>
    <w:rsid w:val="00155B7D"/>
    <w:rsid w:val="00156A04"/>
    <w:rsid w:val="001572B6"/>
    <w:rsid w:val="00160A51"/>
    <w:rsid w:val="00162D77"/>
    <w:rsid w:val="001675F5"/>
    <w:rsid w:val="001710E7"/>
    <w:rsid w:val="0017134C"/>
    <w:rsid w:val="001810B6"/>
    <w:rsid w:val="00186B7A"/>
    <w:rsid w:val="00187D99"/>
    <w:rsid w:val="00190361"/>
    <w:rsid w:val="00191A0E"/>
    <w:rsid w:val="00192241"/>
    <w:rsid w:val="00192993"/>
    <w:rsid w:val="00192B66"/>
    <w:rsid w:val="00195D24"/>
    <w:rsid w:val="001970F9"/>
    <w:rsid w:val="001A0D6E"/>
    <w:rsid w:val="001A228B"/>
    <w:rsid w:val="001A68BB"/>
    <w:rsid w:val="001A6A61"/>
    <w:rsid w:val="001A6A78"/>
    <w:rsid w:val="001A6F4E"/>
    <w:rsid w:val="001B0C34"/>
    <w:rsid w:val="001C0F5E"/>
    <w:rsid w:val="001C1910"/>
    <w:rsid w:val="001C1B06"/>
    <w:rsid w:val="001C4A54"/>
    <w:rsid w:val="001C6160"/>
    <w:rsid w:val="001C75D7"/>
    <w:rsid w:val="001C7E09"/>
    <w:rsid w:val="001D095B"/>
    <w:rsid w:val="001D166D"/>
    <w:rsid w:val="001D277A"/>
    <w:rsid w:val="001D2946"/>
    <w:rsid w:val="001D65A0"/>
    <w:rsid w:val="001D7B6A"/>
    <w:rsid w:val="001D7F2A"/>
    <w:rsid w:val="001E0DB9"/>
    <w:rsid w:val="001E3EAA"/>
    <w:rsid w:val="001E620C"/>
    <w:rsid w:val="001F0012"/>
    <w:rsid w:val="001F2430"/>
    <w:rsid w:val="001F3148"/>
    <w:rsid w:val="001F3510"/>
    <w:rsid w:val="001F3694"/>
    <w:rsid w:val="001F5AAA"/>
    <w:rsid w:val="00203667"/>
    <w:rsid w:val="00203DA9"/>
    <w:rsid w:val="002041AA"/>
    <w:rsid w:val="00207035"/>
    <w:rsid w:val="00207F95"/>
    <w:rsid w:val="00210B31"/>
    <w:rsid w:val="00212ECE"/>
    <w:rsid w:val="00213264"/>
    <w:rsid w:val="00213B0E"/>
    <w:rsid w:val="00216EE0"/>
    <w:rsid w:val="00217586"/>
    <w:rsid w:val="00221B98"/>
    <w:rsid w:val="002272BE"/>
    <w:rsid w:val="00227A80"/>
    <w:rsid w:val="002313A1"/>
    <w:rsid w:val="002331CD"/>
    <w:rsid w:val="002348C5"/>
    <w:rsid w:val="0023498F"/>
    <w:rsid w:val="00240B92"/>
    <w:rsid w:val="00241797"/>
    <w:rsid w:val="00242748"/>
    <w:rsid w:val="002428AB"/>
    <w:rsid w:val="00242AE3"/>
    <w:rsid w:val="00243A0A"/>
    <w:rsid w:val="00244AF6"/>
    <w:rsid w:val="00251097"/>
    <w:rsid w:val="00254CD5"/>
    <w:rsid w:val="0025513E"/>
    <w:rsid w:val="00255B89"/>
    <w:rsid w:val="00261F26"/>
    <w:rsid w:val="00263083"/>
    <w:rsid w:val="002631C7"/>
    <w:rsid w:val="00263CE0"/>
    <w:rsid w:val="0026595A"/>
    <w:rsid w:val="00270D09"/>
    <w:rsid w:val="002727C5"/>
    <w:rsid w:val="00273A5B"/>
    <w:rsid w:val="00275245"/>
    <w:rsid w:val="002766D3"/>
    <w:rsid w:val="002810E9"/>
    <w:rsid w:val="002817D8"/>
    <w:rsid w:val="00282305"/>
    <w:rsid w:val="00283456"/>
    <w:rsid w:val="00285EA2"/>
    <w:rsid w:val="002925F9"/>
    <w:rsid w:val="00294FD9"/>
    <w:rsid w:val="00295642"/>
    <w:rsid w:val="002A0ED9"/>
    <w:rsid w:val="002A0F17"/>
    <w:rsid w:val="002A3C93"/>
    <w:rsid w:val="002A4E2D"/>
    <w:rsid w:val="002A5073"/>
    <w:rsid w:val="002A7FF6"/>
    <w:rsid w:val="002B5753"/>
    <w:rsid w:val="002B6071"/>
    <w:rsid w:val="002B611A"/>
    <w:rsid w:val="002C0B42"/>
    <w:rsid w:val="002C117E"/>
    <w:rsid w:val="002C11C5"/>
    <w:rsid w:val="002C3B55"/>
    <w:rsid w:val="002C5EF6"/>
    <w:rsid w:val="002C6F02"/>
    <w:rsid w:val="002C70A4"/>
    <w:rsid w:val="002C77EA"/>
    <w:rsid w:val="002D110B"/>
    <w:rsid w:val="002D4D98"/>
    <w:rsid w:val="002E0D41"/>
    <w:rsid w:val="002E246B"/>
    <w:rsid w:val="002E2866"/>
    <w:rsid w:val="002E3A20"/>
    <w:rsid w:val="002E4E68"/>
    <w:rsid w:val="002E5973"/>
    <w:rsid w:val="002F0519"/>
    <w:rsid w:val="002F0527"/>
    <w:rsid w:val="002F12BC"/>
    <w:rsid w:val="002F1CED"/>
    <w:rsid w:val="002F1D29"/>
    <w:rsid w:val="002F1D7B"/>
    <w:rsid w:val="002F2232"/>
    <w:rsid w:val="002F2DCC"/>
    <w:rsid w:val="002F3FBE"/>
    <w:rsid w:val="002F4969"/>
    <w:rsid w:val="002F58EE"/>
    <w:rsid w:val="002F5E83"/>
    <w:rsid w:val="002F5F69"/>
    <w:rsid w:val="00302970"/>
    <w:rsid w:val="003044EB"/>
    <w:rsid w:val="003053FC"/>
    <w:rsid w:val="0030653E"/>
    <w:rsid w:val="00307E08"/>
    <w:rsid w:val="003154C8"/>
    <w:rsid w:val="003174FD"/>
    <w:rsid w:val="003204DC"/>
    <w:rsid w:val="00321A2A"/>
    <w:rsid w:val="003259BE"/>
    <w:rsid w:val="00325BE6"/>
    <w:rsid w:val="0032743F"/>
    <w:rsid w:val="00327451"/>
    <w:rsid w:val="00327794"/>
    <w:rsid w:val="003432D8"/>
    <w:rsid w:val="00344F42"/>
    <w:rsid w:val="00345DE4"/>
    <w:rsid w:val="00346B73"/>
    <w:rsid w:val="003478E1"/>
    <w:rsid w:val="003508AB"/>
    <w:rsid w:val="00351976"/>
    <w:rsid w:val="00353F9C"/>
    <w:rsid w:val="00354AE2"/>
    <w:rsid w:val="00355D5B"/>
    <w:rsid w:val="00356974"/>
    <w:rsid w:val="00356D05"/>
    <w:rsid w:val="00357188"/>
    <w:rsid w:val="0036035A"/>
    <w:rsid w:val="0036089C"/>
    <w:rsid w:val="00360B2C"/>
    <w:rsid w:val="003643E3"/>
    <w:rsid w:val="00372773"/>
    <w:rsid w:val="00372D7A"/>
    <w:rsid w:val="003739E6"/>
    <w:rsid w:val="00376946"/>
    <w:rsid w:val="003774B0"/>
    <w:rsid w:val="00377AF1"/>
    <w:rsid w:val="003804D4"/>
    <w:rsid w:val="003811FE"/>
    <w:rsid w:val="00381A66"/>
    <w:rsid w:val="0038332B"/>
    <w:rsid w:val="0038335D"/>
    <w:rsid w:val="00383BF9"/>
    <w:rsid w:val="003861C9"/>
    <w:rsid w:val="00387F14"/>
    <w:rsid w:val="0039104D"/>
    <w:rsid w:val="00392234"/>
    <w:rsid w:val="003940A6"/>
    <w:rsid w:val="003941F9"/>
    <w:rsid w:val="003979F1"/>
    <w:rsid w:val="003A0C4F"/>
    <w:rsid w:val="003A11C0"/>
    <w:rsid w:val="003A1BF7"/>
    <w:rsid w:val="003A20D4"/>
    <w:rsid w:val="003A2356"/>
    <w:rsid w:val="003A66D6"/>
    <w:rsid w:val="003A79A9"/>
    <w:rsid w:val="003B1513"/>
    <w:rsid w:val="003B391E"/>
    <w:rsid w:val="003C0DD2"/>
    <w:rsid w:val="003C4750"/>
    <w:rsid w:val="003C59A5"/>
    <w:rsid w:val="003C6971"/>
    <w:rsid w:val="003C7A66"/>
    <w:rsid w:val="003D04E8"/>
    <w:rsid w:val="003D13BC"/>
    <w:rsid w:val="003D5110"/>
    <w:rsid w:val="003D59A5"/>
    <w:rsid w:val="003D5EDA"/>
    <w:rsid w:val="003D6D9B"/>
    <w:rsid w:val="003E2625"/>
    <w:rsid w:val="003E314E"/>
    <w:rsid w:val="003E318A"/>
    <w:rsid w:val="003E3562"/>
    <w:rsid w:val="003E452E"/>
    <w:rsid w:val="003E4D03"/>
    <w:rsid w:val="003E57A9"/>
    <w:rsid w:val="003F2E27"/>
    <w:rsid w:val="00400268"/>
    <w:rsid w:val="00403407"/>
    <w:rsid w:val="00403678"/>
    <w:rsid w:val="00403863"/>
    <w:rsid w:val="00410856"/>
    <w:rsid w:val="00412C48"/>
    <w:rsid w:val="00413B7E"/>
    <w:rsid w:val="00415D64"/>
    <w:rsid w:val="00416B59"/>
    <w:rsid w:val="00416FFD"/>
    <w:rsid w:val="00423C0C"/>
    <w:rsid w:val="00424186"/>
    <w:rsid w:val="00424E5F"/>
    <w:rsid w:val="004254E4"/>
    <w:rsid w:val="00425BD5"/>
    <w:rsid w:val="004269F1"/>
    <w:rsid w:val="00426FD0"/>
    <w:rsid w:val="004278A3"/>
    <w:rsid w:val="00427F37"/>
    <w:rsid w:val="00431998"/>
    <w:rsid w:val="00434CD0"/>
    <w:rsid w:val="00437813"/>
    <w:rsid w:val="00441324"/>
    <w:rsid w:val="004425CA"/>
    <w:rsid w:val="00445553"/>
    <w:rsid w:val="00445A8C"/>
    <w:rsid w:val="00451D9B"/>
    <w:rsid w:val="004530A8"/>
    <w:rsid w:val="004619BF"/>
    <w:rsid w:val="004622E6"/>
    <w:rsid w:val="004625F4"/>
    <w:rsid w:val="004626E6"/>
    <w:rsid w:val="0046521D"/>
    <w:rsid w:val="00467D13"/>
    <w:rsid w:val="00474321"/>
    <w:rsid w:val="004752E7"/>
    <w:rsid w:val="00476284"/>
    <w:rsid w:val="00480E24"/>
    <w:rsid w:val="0048112A"/>
    <w:rsid w:val="00481932"/>
    <w:rsid w:val="0048252C"/>
    <w:rsid w:val="004851E6"/>
    <w:rsid w:val="00491019"/>
    <w:rsid w:val="0049401E"/>
    <w:rsid w:val="00496DC9"/>
    <w:rsid w:val="004979F3"/>
    <w:rsid w:val="004A024C"/>
    <w:rsid w:val="004A1736"/>
    <w:rsid w:val="004A7822"/>
    <w:rsid w:val="004B33B5"/>
    <w:rsid w:val="004B46F8"/>
    <w:rsid w:val="004C0827"/>
    <w:rsid w:val="004C0C4C"/>
    <w:rsid w:val="004C0E10"/>
    <w:rsid w:val="004C13AE"/>
    <w:rsid w:val="004C29DA"/>
    <w:rsid w:val="004C620F"/>
    <w:rsid w:val="004D032E"/>
    <w:rsid w:val="004D04A5"/>
    <w:rsid w:val="004D3118"/>
    <w:rsid w:val="004D56B2"/>
    <w:rsid w:val="004E0E2D"/>
    <w:rsid w:val="004E1FD3"/>
    <w:rsid w:val="004E52C3"/>
    <w:rsid w:val="004E6BC3"/>
    <w:rsid w:val="004F0206"/>
    <w:rsid w:val="004F03D7"/>
    <w:rsid w:val="004F054A"/>
    <w:rsid w:val="004F13B6"/>
    <w:rsid w:val="004F5A5B"/>
    <w:rsid w:val="004F6039"/>
    <w:rsid w:val="004F7153"/>
    <w:rsid w:val="004F736B"/>
    <w:rsid w:val="004F79D7"/>
    <w:rsid w:val="005003DF"/>
    <w:rsid w:val="005021D8"/>
    <w:rsid w:val="00504DE4"/>
    <w:rsid w:val="005064DC"/>
    <w:rsid w:val="00507B20"/>
    <w:rsid w:val="005105A2"/>
    <w:rsid w:val="00511B04"/>
    <w:rsid w:val="005124EF"/>
    <w:rsid w:val="00512706"/>
    <w:rsid w:val="00514168"/>
    <w:rsid w:val="0051597A"/>
    <w:rsid w:val="00525DEF"/>
    <w:rsid w:val="00526360"/>
    <w:rsid w:val="0052636E"/>
    <w:rsid w:val="00532551"/>
    <w:rsid w:val="00533530"/>
    <w:rsid w:val="0053435F"/>
    <w:rsid w:val="00534ADB"/>
    <w:rsid w:val="00535A76"/>
    <w:rsid w:val="00536A13"/>
    <w:rsid w:val="00537B43"/>
    <w:rsid w:val="00537FE1"/>
    <w:rsid w:val="00540CB9"/>
    <w:rsid w:val="00540DF6"/>
    <w:rsid w:val="00541DB4"/>
    <w:rsid w:val="00543366"/>
    <w:rsid w:val="00543997"/>
    <w:rsid w:val="00546924"/>
    <w:rsid w:val="0055039F"/>
    <w:rsid w:val="0055040D"/>
    <w:rsid w:val="00550527"/>
    <w:rsid w:val="005523E7"/>
    <w:rsid w:val="005533FC"/>
    <w:rsid w:val="00553557"/>
    <w:rsid w:val="005548CA"/>
    <w:rsid w:val="00557E66"/>
    <w:rsid w:val="00560A5C"/>
    <w:rsid w:val="005617C4"/>
    <w:rsid w:val="00563588"/>
    <w:rsid w:val="00564A18"/>
    <w:rsid w:val="00564FD5"/>
    <w:rsid w:val="00565B02"/>
    <w:rsid w:val="005702EE"/>
    <w:rsid w:val="0057032F"/>
    <w:rsid w:val="00570979"/>
    <w:rsid w:val="00572C2B"/>
    <w:rsid w:val="00574CD2"/>
    <w:rsid w:val="005758CC"/>
    <w:rsid w:val="00576CA7"/>
    <w:rsid w:val="00577786"/>
    <w:rsid w:val="00581A3D"/>
    <w:rsid w:val="0058728B"/>
    <w:rsid w:val="005954A6"/>
    <w:rsid w:val="005A0308"/>
    <w:rsid w:val="005A1917"/>
    <w:rsid w:val="005A1A1F"/>
    <w:rsid w:val="005A1BCB"/>
    <w:rsid w:val="005A1D87"/>
    <w:rsid w:val="005A2E87"/>
    <w:rsid w:val="005A37DB"/>
    <w:rsid w:val="005A66B0"/>
    <w:rsid w:val="005B2724"/>
    <w:rsid w:val="005B2D26"/>
    <w:rsid w:val="005B573A"/>
    <w:rsid w:val="005B631B"/>
    <w:rsid w:val="005B631F"/>
    <w:rsid w:val="005B7BB7"/>
    <w:rsid w:val="005B7F2D"/>
    <w:rsid w:val="005B7FA9"/>
    <w:rsid w:val="005C1E5B"/>
    <w:rsid w:val="005C2AE5"/>
    <w:rsid w:val="005C6F1F"/>
    <w:rsid w:val="005D189C"/>
    <w:rsid w:val="005D5F0B"/>
    <w:rsid w:val="005D7A63"/>
    <w:rsid w:val="005E1D8F"/>
    <w:rsid w:val="005E4EA3"/>
    <w:rsid w:val="005E4EB4"/>
    <w:rsid w:val="005F0F7C"/>
    <w:rsid w:val="005F2D17"/>
    <w:rsid w:val="005F2F3A"/>
    <w:rsid w:val="005F3706"/>
    <w:rsid w:val="005F65EF"/>
    <w:rsid w:val="006028C1"/>
    <w:rsid w:val="00602F39"/>
    <w:rsid w:val="00603BA6"/>
    <w:rsid w:val="00604AA7"/>
    <w:rsid w:val="00605F34"/>
    <w:rsid w:val="0060659E"/>
    <w:rsid w:val="00612D14"/>
    <w:rsid w:val="00614DDF"/>
    <w:rsid w:val="00615867"/>
    <w:rsid w:val="00616344"/>
    <w:rsid w:val="00616B9F"/>
    <w:rsid w:val="00616F32"/>
    <w:rsid w:val="00616F7C"/>
    <w:rsid w:val="00617187"/>
    <w:rsid w:val="006218EE"/>
    <w:rsid w:val="00621C91"/>
    <w:rsid w:val="00623E4D"/>
    <w:rsid w:val="00624B8E"/>
    <w:rsid w:val="0063024C"/>
    <w:rsid w:val="00631663"/>
    <w:rsid w:val="00632D35"/>
    <w:rsid w:val="00632E47"/>
    <w:rsid w:val="00633134"/>
    <w:rsid w:val="00633752"/>
    <w:rsid w:val="00634C67"/>
    <w:rsid w:val="00635C9A"/>
    <w:rsid w:val="0063719A"/>
    <w:rsid w:val="006372A6"/>
    <w:rsid w:val="00640047"/>
    <w:rsid w:val="0064020F"/>
    <w:rsid w:val="006407A0"/>
    <w:rsid w:val="00640E13"/>
    <w:rsid w:val="00642BF2"/>
    <w:rsid w:val="0064437E"/>
    <w:rsid w:val="00645F55"/>
    <w:rsid w:val="00650931"/>
    <w:rsid w:val="00650B5E"/>
    <w:rsid w:val="00652E2E"/>
    <w:rsid w:val="0065339C"/>
    <w:rsid w:val="00656414"/>
    <w:rsid w:val="006565B9"/>
    <w:rsid w:val="00657AE2"/>
    <w:rsid w:val="00663852"/>
    <w:rsid w:val="00665C28"/>
    <w:rsid w:val="00665E81"/>
    <w:rsid w:val="006662B5"/>
    <w:rsid w:val="006663D7"/>
    <w:rsid w:val="00666676"/>
    <w:rsid w:val="00676154"/>
    <w:rsid w:val="006803BC"/>
    <w:rsid w:val="00682934"/>
    <w:rsid w:val="00683FFD"/>
    <w:rsid w:val="00684D8E"/>
    <w:rsid w:val="00684F57"/>
    <w:rsid w:val="0068556B"/>
    <w:rsid w:val="006957A1"/>
    <w:rsid w:val="0069635F"/>
    <w:rsid w:val="006A1A41"/>
    <w:rsid w:val="006A597D"/>
    <w:rsid w:val="006A6765"/>
    <w:rsid w:val="006A7A27"/>
    <w:rsid w:val="006B17A5"/>
    <w:rsid w:val="006B47E8"/>
    <w:rsid w:val="006B4C3C"/>
    <w:rsid w:val="006B5B27"/>
    <w:rsid w:val="006B648A"/>
    <w:rsid w:val="006B7048"/>
    <w:rsid w:val="006B7DF9"/>
    <w:rsid w:val="006C2F34"/>
    <w:rsid w:val="006C3130"/>
    <w:rsid w:val="006C5F74"/>
    <w:rsid w:val="006C722C"/>
    <w:rsid w:val="006C7F53"/>
    <w:rsid w:val="006D0D94"/>
    <w:rsid w:val="006D28FF"/>
    <w:rsid w:val="006D376D"/>
    <w:rsid w:val="006D6504"/>
    <w:rsid w:val="006D6873"/>
    <w:rsid w:val="006D731E"/>
    <w:rsid w:val="006E00AD"/>
    <w:rsid w:val="006E701B"/>
    <w:rsid w:val="006E7679"/>
    <w:rsid w:val="006E7C92"/>
    <w:rsid w:val="006F08FF"/>
    <w:rsid w:val="006F2EF5"/>
    <w:rsid w:val="006F30C1"/>
    <w:rsid w:val="006F348D"/>
    <w:rsid w:val="006F40E4"/>
    <w:rsid w:val="006F4998"/>
    <w:rsid w:val="006F5DFB"/>
    <w:rsid w:val="006F6095"/>
    <w:rsid w:val="006F6A53"/>
    <w:rsid w:val="00702137"/>
    <w:rsid w:val="00704EA1"/>
    <w:rsid w:val="007052B9"/>
    <w:rsid w:val="007077BC"/>
    <w:rsid w:val="00707E54"/>
    <w:rsid w:val="007120E7"/>
    <w:rsid w:val="007125FA"/>
    <w:rsid w:val="007141BB"/>
    <w:rsid w:val="00714FCE"/>
    <w:rsid w:val="00716DAA"/>
    <w:rsid w:val="00717971"/>
    <w:rsid w:val="007235EE"/>
    <w:rsid w:val="00723B43"/>
    <w:rsid w:val="007249B5"/>
    <w:rsid w:val="00725FDC"/>
    <w:rsid w:val="00727300"/>
    <w:rsid w:val="00727C6A"/>
    <w:rsid w:val="00732981"/>
    <w:rsid w:val="00733A91"/>
    <w:rsid w:val="00734E6A"/>
    <w:rsid w:val="00735FA9"/>
    <w:rsid w:val="00736297"/>
    <w:rsid w:val="00736453"/>
    <w:rsid w:val="00741CD4"/>
    <w:rsid w:val="00741DBD"/>
    <w:rsid w:val="00741FFD"/>
    <w:rsid w:val="0074319F"/>
    <w:rsid w:val="00744099"/>
    <w:rsid w:val="00747AD1"/>
    <w:rsid w:val="0075424F"/>
    <w:rsid w:val="007579F2"/>
    <w:rsid w:val="007610B9"/>
    <w:rsid w:val="00761C88"/>
    <w:rsid w:val="0076346A"/>
    <w:rsid w:val="00763DD2"/>
    <w:rsid w:val="007640CD"/>
    <w:rsid w:val="00767327"/>
    <w:rsid w:val="00767650"/>
    <w:rsid w:val="00770B6C"/>
    <w:rsid w:val="0077342F"/>
    <w:rsid w:val="00775AE3"/>
    <w:rsid w:val="00777280"/>
    <w:rsid w:val="00777B80"/>
    <w:rsid w:val="00777E22"/>
    <w:rsid w:val="00781D71"/>
    <w:rsid w:val="00782D50"/>
    <w:rsid w:val="00782F58"/>
    <w:rsid w:val="0078467D"/>
    <w:rsid w:val="00784C55"/>
    <w:rsid w:val="00786300"/>
    <w:rsid w:val="00787D5E"/>
    <w:rsid w:val="007924F1"/>
    <w:rsid w:val="00794FBE"/>
    <w:rsid w:val="007951EF"/>
    <w:rsid w:val="0079537E"/>
    <w:rsid w:val="00797899"/>
    <w:rsid w:val="007A0753"/>
    <w:rsid w:val="007A2A3F"/>
    <w:rsid w:val="007A5298"/>
    <w:rsid w:val="007A615F"/>
    <w:rsid w:val="007B2210"/>
    <w:rsid w:val="007B51D4"/>
    <w:rsid w:val="007B779B"/>
    <w:rsid w:val="007C0FF2"/>
    <w:rsid w:val="007C339F"/>
    <w:rsid w:val="007C36A1"/>
    <w:rsid w:val="007C4E3D"/>
    <w:rsid w:val="007C6061"/>
    <w:rsid w:val="007C7252"/>
    <w:rsid w:val="007C750A"/>
    <w:rsid w:val="007D01BA"/>
    <w:rsid w:val="007D03E6"/>
    <w:rsid w:val="007D3D73"/>
    <w:rsid w:val="007D403C"/>
    <w:rsid w:val="007D50EA"/>
    <w:rsid w:val="007D6033"/>
    <w:rsid w:val="007D6EF6"/>
    <w:rsid w:val="007E0F75"/>
    <w:rsid w:val="007E1946"/>
    <w:rsid w:val="007E3C01"/>
    <w:rsid w:val="007E418E"/>
    <w:rsid w:val="007E6646"/>
    <w:rsid w:val="007E7CFE"/>
    <w:rsid w:val="007F1791"/>
    <w:rsid w:val="007F2A58"/>
    <w:rsid w:val="007F38D4"/>
    <w:rsid w:val="007F3A64"/>
    <w:rsid w:val="007F494D"/>
    <w:rsid w:val="007F7027"/>
    <w:rsid w:val="008007CF"/>
    <w:rsid w:val="00804EC4"/>
    <w:rsid w:val="00807DD3"/>
    <w:rsid w:val="00807E3D"/>
    <w:rsid w:val="00812EBA"/>
    <w:rsid w:val="00815C13"/>
    <w:rsid w:val="00816A8B"/>
    <w:rsid w:val="00817C9C"/>
    <w:rsid w:val="00822B9B"/>
    <w:rsid w:val="00822E50"/>
    <w:rsid w:val="00826092"/>
    <w:rsid w:val="00826B10"/>
    <w:rsid w:val="008276F6"/>
    <w:rsid w:val="00830D86"/>
    <w:rsid w:val="008326E4"/>
    <w:rsid w:val="00832EA4"/>
    <w:rsid w:val="008350C3"/>
    <w:rsid w:val="00840C7E"/>
    <w:rsid w:val="008415FA"/>
    <w:rsid w:val="008435A9"/>
    <w:rsid w:val="00844830"/>
    <w:rsid w:val="00845CAB"/>
    <w:rsid w:val="00847F37"/>
    <w:rsid w:val="00852895"/>
    <w:rsid w:val="008538E4"/>
    <w:rsid w:val="008549E0"/>
    <w:rsid w:val="00855008"/>
    <w:rsid w:val="008550E9"/>
    <w:rsid w:val="0086092C"/>
    <w:rsid w:val="00865EFE"/>
    <w:rsid w:val="00867757"/>
    <w:rsid w:val="00870588"/>
    <w:rsid w:val="00875206"/>
    <w:rsid w:val="00876245"/>
    <w:rsid w:val="008773A4"/>
    <w:rsid w:val="0088067D"/>
    <w:rsid w:val="00881495"/>
    <w:rsid w:val="00881C6D"/>
    <w:rsid w:val="008831F6"/>
    <w:rsid w:val="0088681F"/>
    <w:rsid w:val="00887DE8"/>
    <w:rsid w:val="008907B1"/>
    <w:rsid w:val="00892EFC"/>
    <w:rsid w:val="008975B1"/>
    <w:rsid w:val="008A016E"/>
    <w:rsid w:val="008A0D72"/>
    <w:rsid w:val="008A0FD0"/>
    <w:rsid w:val="008A3D85"/>
    <w:rsid w:val="008A471A"/>
    <w:rsid w:val="008A7179"/>
    <w:rsid w:val="008A7335"/>
    <w:rsid w:val="008B13E3"/>
    <w:rsid w:val="008B38E1"/>
    <w:rsid w:val="008C01E0"/>
    <w:rsid w:val="008C05E8"/>
    <w:rsid w:val="008C09B0"/>
    <w:rsid w:val="008C6239"/>
    <w:rsid w:val="008D3A0E"/>
    <w:rsid w:val="008D422A"/>
    <w:rsid w:val="008D4380"/>
    <w:rsid w:val="008D48E0"/>
    <w:rsid w:val="008D51F4"/>
    <w:rsid w:val="008D67AA"/>
    <w:rsid w:val="008E0698"/>
    <w:rsid w:val="008E2FF1"/>
    <w:rsid w:val="008E3EBF"/>
    <w:rsid w:val="008E59D4"/>
    <w:rsid w:val="008E6F4C"/>
    <w:rsid w:val="008F2BF3"/>
    <w:rsid w:val="008F3B50"/>
    <w:rsid w:val="008F557F"/>
    <w:rsid w:val="008F7095"/>
    <w:rsid w:val="008F7C62"/>
    <w:rsid w:val="00901D0B"/>
    <w:rsid w:val="00904AF6"/>
    <w:rsid w:val="00904B27"/>
    <w:rsid w:val="00904E32"/>
    <w:rsid w:val="009052AC"/>
    <w:rsid w:val="00906D63"/>
    <w:rsid w:val="00907E34"/>
    <w:rsid w:val="00911CA8"/>
    <w:rsid w:val="009127E5"/>
    <w:rsid w:val="009163DA"/>
    <w:rsid w:val="00923AAC"/>
    <w:rsid w:val="00927B39"/>
    <w:rsid w:val="00927BB1"/>
    <w:rsid w:val="00931260"/>
    <w:rsid w:val="009315B2"/>
    <w:rsid w:val="009317E1"/>
    <w:rsid w:val="00931B4F"/>
    <w:rsid w:val="00932575"/>
    <w:rsid w:val="009329FA"/>
    <w:rsid w:val="0093362B"/>
    <w:rsid w:val="00934744"/>
    <w:rsid w:val="00944C5B"/>
    <w:rsid w:val="00945628"/>
    <w:rsid w:val="009458F0"/>
    <w:rsid w:val="00947BE2"/>
    <w:rsid w:val="00950A6C"/>
    <w:rsid w:val="00952D47"/>
    <w:rsid w:val="00952E79"/>
    <w:rsid w:val="0095519C"/>
    <w:rsid w:val="00956D6C"/>
    <w:rsid w:val="00956E26"/>
    <w:rsid w:val="00957BBD"/>
    <w:rsid w:val="009619F9"/>
    <w:rsid w:val="009622E1"/>
    <w:rsid w:val="009628AC"/>
    <w:rsid w:val="00963D3A"/>
    <w:rsid w:val="00966FDC"/>
    <w:rsid w:val="009706DF"/>
    <w:rsid w:val="009708D8"/>
    <w:rsid w:val="0097383C"/>
    <w:rsid w:val="00974459"/>
    <w:rsid w:val="00974C58"/>
    <w:rsid w:val="00975663"/>
    <w:rsid w:val="00981FE1"/>
    <w:rsid w:val="009822A4"/>
    <w:rsid w:val="0098293C"/>
    <w:rsid w:val="0098293D"/>
    <w:rsid w:val="0098399E"/>
    <w:rsid w:val="009860E2"/>
    <w:rsid w:val="0098799D"/>
    <w:rsid w:val="009902A5"/>
    <w:rsid w:val="00992379"/>
    <w:rsid w:val="0099275F"/>
    <w:rsid w:val="00995850"/>
    <w:rsid w:val="00995983"/>
    <w:rsid w:val="00996944"/>
    <w:rsid w:val="009971C6"/>
    <w:rsid w:val="009971E3"/>
    <w:rsid w:val="009A24CD"/>
    <w:rsid w:val="009A5132"/>
    <w:rsid w:val="009B03CE"/>
    <w:rsid w:val="009B03EE"/>
    <w:rsid w:val="009B07DA"/>
    <w:rsid w:val="009B12FB"/>
    <w:rsid w:val="009B3F39"/>
    <w:rsid w:val="009B3F4F"/>
    <w:rsid w:val="009B40BC"/>
    <w:rsid w:val="009B4C79"/>
    <w:rsid w:val="009B5DEB"/>
    <w:rsid w:val="009B6B96"/>
    <w:rsid w:val="009C16A2"/>
    <w:rsid w:val="009C2C2D"/>
    <w:rsid w:val="009C2F35"/>
    <w:rsid w:val="009C38C2"/>
    <w:rsid w:val="009C4293"/>
    <w:rsid w:val="009C78D1"/>
    <w:rsid w:val="009D0831"/>
    <w:rsid w:val="009D1EBC"/>
    <w:rsid w:val="009D3E2C"/>
    <w:rsid w:val="009D7901"/>
    <w:rsid w:val="009E23EA"/>
    <w:rsid w:val="009E3CC3"/>
    <w:rsid w:val="009E6EE1"/>
    <w:rsid w:val="009F1433"/>
    <w:rsid w:val="009F1673"/>
    <w:rsid w:val="009F1BD9"/>
    <w:rsid w:val="009F2CAB"/>
    <w:rsid w:val="009F425C"/>
    <w:rsid w:val="009F44C9"/>
    <w:rsid w:val="009F546E"/>
    <w:rsid w:val="009F7BC1"/>
    <w:rsid w:val="00A01FF3"/>
    <w:rsid w:val="00A02C57"/>
    <w:rsid w:val="00A039D3"/>
    <w:rsid w:val="00A04247"/>
    <w:rsid w:val="00A045CD"/>
    <w:rsid w:val="00A0578D"/>
    <w:rsid w:val="00A06558"/>
    <w:rsid w:val="00A07C18"/>
    <w:rsid w:val="00A13114"/>
    <w:rsid w:val="00A1385E"/>
    <w:rsid w:val="00A1414A"/>
    <w:rsid w:val="00A14DF8"/>
    <w:rsid w:val="00A14ED8"/>
    <w:rsid w:val="00A16CFE"/>
    <w:rsid w:val="00A17FAB"/>
    <w:rsid w:val="00A21ED5"/>
    <w:rsid w:val="00A22FFC"/>
    <w:rsid w:val="00A245A6"/>
    <w:rsid w:val="00A2473C"/>
    <w:rsid w:val="00A276D0"/>
    <w:rsid w:val="00A32097"/>
    <w:rsid w:val="00A32DD5"/>
    <w:rsid w:val="00A41194"/>
    <w:rsid w:val="00A41C3B"/>
    <w:rsid w:val="00A41DD0"/>
    <w:rsid w:val="00A425C7"/>
    <w:rsid w:val="00A428CD"/>
    <w:rsid w:val="00A4461D"/>
    <w:rsid w:val="00A452F9"/>
    <w:rsid w:val="00A53E6E"/>
    <w:rsid w:val="00A548DF"/>
    <w:rsid w:val="00A54BBC"/>
    <w:rsid w:val="00A552B6"/>
    <w:rsid w:val="00A55892"/>
    <w:rsid w:val="00A5661A"/>
    <w:rsid w:val="00A56C84"/>
    <w:rsid w:val="00A576A4"/>
    <w:rsid w:val="00A61929"/>
    <w:rsid w:val="00A62662"/>
    <w:rsid w:val="00A64E07"/>
    <w:rsid w:val="00A66D04"/>
    <w:rsid w:val="00A67472"/>
    <w:rsid w:val="00A7064E"/>
    <w:rsid w:val="00A70EA5"/>
    <w:rsid w:val="00A718D7"/>
    <w:rsid w:val="00A721AE"/>
    <w:rsid w:val="00A7336D"/>
    <w:rsid w:val="00A7717E"/>
    <w:rsid w:val="00A772F4"/>
    <w:rsid w:val="00A77673"/>
    <w:rsid w:val="00A83738"/>
    <w:rsid w:val="00A84DB7"/>
    <w:rsid w:val="00A91EC0"/>
    <w:rsid w:val="00A92573"/>
    <w:rsid w:val="00A956FE"/>
    <w:rsid w:val="00A9600A"/>
    <w:rsid w:val="00A969B3"/>
    <w:rsid w:val="00AA0181"/>
    <w:rsid w:val="00AA1F8E"/>
    <w:rsid w:val="00AA6C42"/>
    <w:rsid w:val="00AA7594"/>
    <w:rsid w:val="00AB1848"/>
    <w:rsid w:val="00AB2C6E"/>
    <w:rsid w:val="00AB41A1"/>
    <w:rsid w:val="00AC1106"/>
    <w:rsid w:val="00AC215C"/>
    <w:rsid w:val="00AC4252"/>
    <w:rsid w:val="00AC500B"/>
    <w:rsid w:val="00AC53CD"/>
    <w:rsid w:val="00AC5E66"/>
    <w:rsid w:val="00AC73C1"/>
    <w:rsid w:val="00AD1FE9"/>
    <w:rsid w:val="00AD2CD4"/>
    <w:rsid w:val="00AD2E7D"/>
    <w:rsid w:val="00AD348A"/>
    <w:rsid w:val="00AD4099"/>
    <w:rsid w:val="00AD5CC4"/>
    <w:rsid w:val="00AD6B9D"/>
    <w:rsid w:val="00AD7C23"/>
    <w:rsid w:val="00AE330F"/>
    <w:rsid w:val="00AE3714"/>
    <w:rsid w:val="00AE37A4"/>
    <w:rsid w:val="00AE3805"/>
    <w:rsid w:val="00AF22C8"/>
    <w:rsid w:val="00AF44EF"/>
    <w:rsid w:val="00AF73B3"/>
    <w:rsid w:val="00B028F9"/>
    <w:rsid w:val="00B02A98"/>
    <w:rsid w:val="00B030E4"/>
    <w:rsid w:val="00B07682"/>
    <w:rsid w:val="00B130D0"/>
    <w:rsid w:val="00B13479"/>
    <w:rsid w:val="00B141DE"/>
    <w:rsid w:val="00B15127"/>
    <w:rsid w:val="00B15479"/>
    <w:rsid w:val="00B17EAC"/>
    <w:rsid w:val="00B17F0B"/>
    <w:rsid w:val="00B2044C"/>
    <w:rsid w:val="00B3147E"/>
    <w:rsid w:val="00B31704"/>
    <w:rsid w:val="00B31887"/>
    <w:rsid w:val="00B31E73"/>
    <w:rsid w:val="00B336AD"/>
    <w:rsid w:val="00B35613"/>
    <w:rsid w:val="00B35B01"/>
    <w:rsid w:val="00B35FA3"/>
    <w:rsid w:val="00B37720"/>
    <w:rsid w:val="00B40B98"/>
    <w:rsid w:val="00B419CC"/>
    <w:rsid w:val="00B41EDD"/>
    <w:rsid w:val="00B44147"/>
    <w:rsid w:val="00B45179"/>
    <w:rsid w:val="00B454D4"/>
    <w:rsid w:val="00B46E70"/>
    <w:rsid w:val="00B509A7"/>
    <w:rsid w:val="00B51343"/>
    <w:rsid w:val="00B51B0B"/>
    <w:rsid w:val="00B52AC4"/>
    <w:rsid w:val="00B52B41"/>
    <w:rsid w:val="00B53941"/>
    <w:rsid w:val="00B539D8"/>
    <w:rsid w:val="00B5695E"/>
    <w:rsid w:val="00B570B8"/>
    <w:rsid w:val="00B57706"/>
    <w:rsid w:val="00B5784D"/>
    <w:rsid w:val="00B62E2B"/>
    <w:rsid w:val="00B64A34"/>
    <w:rsid w:val="00B7104D"/>
    <w:rsid w:val="00B71AFA"/>
    <w:rsid w:val="00B72FBC"/>
    <w:rsid w:val="00B74F26"/>
    <w:rsid w:val="00B75149"/>
    <w:rsid w:val="00B7532A"/>
    <w:rsid w:val="00B754C8"/>
    <w:rsid w:val="00B76DCC"/>
    <w:rsid w:val="00B7748A"/>
    <w:rsid w:val="00B77C57"/>
    <w:rsid w:val="00B82C4D"/>
    <w:rsid w:val="00B8503D"/>
    <w:rsid w:val="00B86E32"/>
    <w:rsid w:val="00B87FB4"/>
    <w:rsid w:val="00B90341"/>
    <w:rsid w:val="00B9043A"/>
    <w:rsid w:val="00B90640"/>
    <w:rsid w:val="00B9159E"/>
    <w:rsid w:val="00B92642"/>
    <w:rsid w:val="00B946AE"/>
    <w:rsid w:val="00BA0198"/>
    <w:rsid w:val="00BA0223"/>
    <w:rsid w:val="00BA10CC"/>
    <w:rsid w:val="00BA2A20"/>
    <w:rsid w:val="00BA4D99"/>
    <w:rsid w:val="00BA7E0F"/>
    <w:rsid w:val="00BB0022"/>
    <w:rsid w:val="00BB23A8"/>
    <w:rsid w:val="00BB2792"/>
    <w:rsid w:val="00BB2F68"/>
    <w:rsid w:val="00BB3A29"/>
    <w:rsid w:val="00BB4B04"/>
    <w:rsid w:val="00BB5D54"/>
    <w:rsid w:val="00BB6B9F"/>
    <w:rsid w:val="00BC0534"/>
    <w:rsid w:val="00BC0F7C"/>
    <w:rsid w:val="00BC4925"/>
    <w:rsid w:val="00BC4EB0"/>
    <w:rsid w:val="00BD143F"/>
    <w:rsid w:val="00BD2CBD"/>
    <w:rsid w:val="00BD44F7"/>
    <w:rsid w:val="00BD55C9"/>
    <w:rsid w:val="00BE091F"/>
    <w:rsid w:val="00BE1E39"/>
    <w:rsid w:val="00BE6A36"/>
    <w:rsid w:val="00BE6D9B"/>
    <w:rsid w:val="00BF3325"/>
    <w:rsid w:val="00BF4D14"/>
    <w:rsid w:val="00BF5D0D"/>
    <w:rsid w:val="00BF6487"/>
    <w:rsid w:val="00BF6969"/>
    <w:rsid w:val="00C01A70"/>
    <w:rsid w:val="00C0232A"/>
    <w:rsid w:val="00C103E1"/>
    <w:rsid w:val="00C11EDC"/>
    <w:rsid w:val="00C134B6"/>
    <w:rsid w:val="00C1378B"/>
    <w:rsid w:val="00C14D4D"/>
    <w:rsid w:val="00C171B0"/>
    <w:rsid w:val="00C21302"/>
    <w:rsid w:val="00C21802"/>
    <w:rsid w:val="00C21A92"/>
    <w:rsid w:val="00C224BF"/>
    <w:rsid w:val="00C22B7F"/>
    <w:rsid w:val="00C24530"/>
    <w:rsid w:val="00C25906"/>
    <w:rsid w:val="00C31934"/>
    <w:rsid w:val="00C329BF"/>
    <w:rsid w:val="00C33142"/>
    <w:rsid w:val="00C34CF1"/>
    <w:rsid w:val="00C40990"/>
    <w:rsid w:val="00C41D54"/>
    <w:rsid w:val="00C41F08"/>
    <w:rsid w:val="00C43664"/>
    <w:rsid w:val="00C43A73"/>
    <w:rsid w:val="00C44F9A"/>
    <w:rsid w:val="00C4649E"/>
    <w:rsid w:val="00C47198"/>
    <w:rsid w:val="00C50086"/>
    <w:rsid w:val="00C50DC0"/>
    <w:rsid w:val="00C50EED"/>
    <w:rsid w:val="00C5108A"/>
    <w:rsid w:val="00C52E3E"/>
    <w:rsid w:val="00C53928"/>
    <w:rsid w:val="00C55940"/>
    <w:rsid w:val="00C576C1"/>
    <w:rsid w:val="00C57B00"/>
    <w:rsid w:val="00C57E9A"/>
    <w:rsid w:val="00C62892"/>
    <w:rsid w:val="00C63494"/>
    <w:rsid w:val="00C65A4B"/>
    <w:rsid w:val="00C6612C"/>
    <w:rsid w:val="00C70764"/>
    <w:rsid w:val="00C70C03"/>
    <w:rsid w:val="00C71244"/>
    <w:rsid w:val="00C74C88"/>
    <w:rsid w:val="00C74C92"/>
    <w:rsid w:val="00C77FF2"/>
    <w:rsid w:val="00C82C93"/>
    <w:rsid w:val="00C8364E"/>
    <w:rsid w:val="00C8496C"/>
    <w:rsid w:val="00C85C08"/>
    <w:rsid w:val="00C86CA4"/>
    <w:rsid w:val="00C91822"/>
    <w:rsid w:val="00C95294"/>
    <w:rsid w:val="00C96FD9"/>
    <w:rsid w:val="00C97498"/>
    <w:rsid w:val="00CA162E"/>
    <w:rsid w:val="00CA5F37"/>
    <w:rsid w:val="00CA5F57"/>
    <w:rsid w:val="00CA6C18"/>
    <w:rsid w:val="00CB1EEC"/>
    <w:rsid w:val="00CB3247"/>
    <w:rsid w:val="00CB34B5"/>
    <w:rsid w:val="00CB5247"/>
    <w:rsid w:val="00CB6A13"/>
    <w:rsid w:val="00CC01CE"/>
    <w:rsid w:val="00CC06F3"/>
    <w:rsid w:val="00CC1789"/>
    <w:rsid w:val="00CC2B58"/>
    <w:rsid w:val="00CC699F"/>
    <w:rsid w:val="00CD2009"/>
    <w:rsid w:val="00CD4CF4"/>
    <w:rsid w:val="00CD5FC8"/>
    <w:rsid w:val="00CD5FE6"/>
    <w:rsid w:val="00CD645C"/>
    <w:rsid w:val="00CD6871"/>
    <w:rsid w:val="00CE0066"/>
    <w:rsid w:val="00CE0988"/>
    <w:rsid w:val="00CE0B70"/>
    <w:rsid w:val="00CE172C"/>
    <w:rsid w:val="00CE73B3"/>
    <w:rsid w:val="00CF40D8"/>
    <w:rsid w:val="00CF4F6F"/>
    <w:rsid w:val="00CF7F13"/>
    <w:rsid w:val="00D03DB0"/>
    <w:rsid w:val="00D04BD5"/>
    <w:rsid w:val="00D070B8"/>
    <w:rsid w:val="00D117EC"/>
    <w:rsid w:val="00D12830"/>
    <w:rsid w:val="00D12F64"/>
    <w:rsid w:val="00D134D0"/>
    <w:rsid w:val="00D14F32"/>
    <w:rsid w:val="00D1654C"/>
    <w:rsid w:val="00D16881"/>
    <w:rsid w:val="00D17893"/>
    <w:rsid w:val="00D17C8B"/>
    <w:rsid w:val="00D20004"/>
    <w:rsid w:val="00D20843"/>
    <w:rsid w:val="00D213B5"/>
    <w:rsid w:val="00D217A3"/>
    <w:rsid w:val="00D21E94"/>
    <w:rsid w:val="00D21F79"/>
    <w:rsid w:val="00D22F57"/>
    <w:rsid w:val="00D2466D"/>
    <w:rsid w:val="00D31211"/>
    <w:rsid w:val="00D32E88"/>
    <w:rsid w:val="00D333F1"/>
    <w:rsid w:val="00D40304"/>
    <w:rsid w:val="00D40C66"/>
    <w:rsid w:val="00D41857"/>
    <w:rsid w:val="00D42972"/>
    <w:rsid w:val="00D42FB6"/>
    <w:rsid w:val="00D45A27"/>
    <w:rsid w:val="00D46AF9"/>
    <w:rsid w:val="00D47B5F"/>
    <w:rsid w:val="00D533CD"/>
    <w:rsid w:val="00D54480"/>
    <w:rsid w:val="00D54493"/>
    <w:rsid w:val="00D5465B"/>
    <w:rsid w:val="00D571F0"/>
    <w:rsid w:val="00D6575B"/>
    <w:rsid w:val="00D662CE"/>
    <w:rsid w:val="00D664A7"/>
    <w:rsid w:val="00D67031"/>
    <w:rsid w:val="00D675C1"/>
    <w:rsid w:val="00D72429"/>
    <w:rsid w:val="00D73004"/>
    <w:rsid w:val="00D76B53"/>
    <w:rsid w:val="00D801F6"/>
    <w:rsid w:val="00D818A7"/>
    <w:rsid w:val="00D84C43"/>
    <w:rsid w:val="00D85FA0"/>
    <w:rsid w:val="00D8761D"/>
    <w:rsid w:val="00D87893"/>
    <w:rsid w:val="00D90060"/>
    <w:rsid w:val="00D90566"/>
    <w:rsid w:val="00D92451"/>
    <w:rsid w:val="00D92A86"/>
    <w:rsid w:val="00D92EAA"/>
    <w:rsid w:val="00D9795D"/>
    <w:rsid w:val="00DA0F78"/>
    <w:rsid w:val="00DA1D99"/>
    <w:rsid w:val="00DA2BDB"/>
    <w:rsid w:val="00DA4DFA"/>
    <w:rsid w:val="00DA51B3"/>
    <w:rsid w:val="00DA55D4"/>
    <w:rsid w:val="00DA62A8"/>
    <w:rsid w:val="00DB0110"/>
    <w:rsid w:val="00DB0B27"/>
    <w:rsid w:val="00DB155C"/>
    <w:rsid w:val="00DB418C"/>
    <w:rsid w:val="00DB52AE"/>
    <w:rsid w:val="00DB5674"/>
    <w:rsid w:val="00DC1004"/>
    <w:rsid w:val="00DC2569"/>
    <w:rsid w:val="00DC360E"/>
    <w:rsid w:val="00DC4783"/>
    <w:rsid w:val="00DC6D87"/>
    <w:rsid w:val="00DD1DF0"/>
    <w:rsid w:val="00DD210F"/>
    <w:rsid w:val="00DD52CB"/>
    <w:rsid w:val="00DE21A8"/>
    <w:rsid w:val="00DE42E8"/>
    <w:rsid w:val="00DE6DD9"/>
    <w:rsid w:val="00DF2824"/>
    <w:rsid w:val="00DF36DC"/>
    <w:rsid w:val="00DF46C1"/>
    <w:rsid w:val="00DF5692"/>
    <w:rsid w:val="00DF6067"/>
    <w:rsid w:val="00DF6B63"/>
    <w:rsid w:val="00DF7D13"/>
    <w:rsid w:val="00E03687"/>
    <w:rsid w:val="00E03A42"/>
    <w:rsid w:val="00E053F4"/>
    <w:rsid w:val="00E05A34"/>
    <w:rsid w:val="00E07279"/>
    <w:rsid w:val="00E11CC4"/>
    <w:rsid w:val="00E1554A"/>
    <w:rsid w:val="00E16DFE"/>
    <w:rsid w:val="00E17BB9"/>
    <w:rsid w:val="00E203BB"/>
    <w:rsid w:val="00E21B44"/>
    <w:rsid w:val="00E233E6"/>
    <w:rsid w:val="00E318FF"/>
    <w:rsid w:val="00E341D2"/>
    <w:rsid w:val="00E352C3"/>
    <w:rsid w:val="00E36851"/>
    <w:rsid w:val="00E40592"/>
    <w:rsid w:val="00E476EB"/>
    <w:rsid w:val="00E53DB6"/>
    <w:rsid w:val="00E54C01"/>
    <w:rsid w:val="00E572A3"/>
    <w:rsid w:val="00E62A02"/>
    <w:rsid w:val="00E631AA"/>
    <w:rsid w:val="00E70B76"/>
    <w:rsid w:val="00E72004"/>
    <w:rsid w:val="00E7373D"/>
    <w:rsid w:val="00E74ABA"/>
    <w:rsid w:val="00E77B25"/>
    <w:rsid w:val="00E82557"/>
    <w:rsid w:val="00E82B6D"/>
    <w:rsid w:val="00E8470C"/>
    <w:rsid w:val="00E84EAF"/>
    <w:rsid w:val="00E93170"/>
    <w:rsid w:val="00E93D78"/>
    <w:rsid w:val="00E953F1"/>
    <w:rsid w:val="00E95CAB"/>
    <w:rsid w:val="00EA02BE"/>
    <w:rsid w:val="00EA22E1"/>
    <w:rsid w:val="00EA2AB1"/>
    <w:rsid w:val="00EA6DCF"/>
    <w:rsid w:val="00EA73C5"/>
    <w:rsid w:val="00EA7A6C"/>
    <w:rsid w:val="00EB451D"/>
    <w:rsid w:val="00EB4549"/>
    <w:rsid w:val="00EB5D6A"/>
    <w:rsid w:val="00EB6945"/>
    <w:rsid w:val="00EC0E70"/>
    <w:rsid w:val="00EC2F8A"/>
    <w:rsid w:val="00EC3371"/>
    <w:rsid w:val="00EC48E2"/>
    <w:rsid w:val="00EC4F53"/>
    <w:rsid w:val="00EC7153"/>
    <w:rsid w:val="00EC71F8"/>
    <w:rsid w:val="00EC753E"/>
    <w:rsid w:val="00ED09F1"/>
    <w:rsid w:val="00ED281B"/>
    <w:rsid w:val="00ED5E12"/>
    <w:rsid w:val="00ED6F09"/>
    <w:rsid w:val="00EE3B9B"/>
    <w:rsid w:val="00EE5B55"/>
    <w:rsid w:val="00EE7DF5"/>
    <w:rsid w:val="00EF15F0"/>
    <w:rsid w:val="00EF216A"/>
    <w:rsid w:val="00EF5813"/>
    <w:rsid w:val="00EF74EE"/>
    <w:rsid w:val="00EF767B"/>
    <w:rsid w:val="00F00A9C"/>
    <w:rsid w:val="00F00FE5"/>
    <w:rsid w:val="00F023A9"/>
    <w:rsid w:val="00F025DE"/>
    <w:rsid w:val="00F02C0D"/>
    <w:rsid w:val="00F03203"/>
    <w:rsid w:val="00F0545C"/>
    <w:rsid w:val="00F10B44"/>
    <w:rsid w:val="00F13176"/>
    <w:rsid w:val="00F175BC"/>
    <w:rsid w:val="00F2071E"/>
    <w:rsid w:val="00F219A9"/>
    <w:rsid w:val="00F21DF2"/>
    <w:rsid w:val="00F2206A"/>
    <w:rsid w:val="00F22307"/>
    <w:rsid w:val="00F25106"/>
    <w:rsid w:val="00F25369"/>
    <w:rsid w:val="00F3305C"/>
    <w:rsid w:val="00F36C9F"/>
    <w:rsid w:val="00F41F99"/>
    <w:rsid w:val="00F43E2B"/>
    <w:rsid w:val="00F44A89"/>
    <w:rsid w:val="00F45396"/>
    <w:rsid w:val="00F50A0B"/>
    <w:rsid w:val="00F50A19"/>
    <w:rsid w:val="00F54416"/>
    <w:rsid w:val="00F54EE4"/>
    <w:rsid w:val="00F55AC4"/>
    <w:rsid w:val="00F613DB"/>
    <w:rsid w:val="00F614E9"/>
    <w:rsid w:val="00F6151F"/>
    <w:rsid w:val="00F72036"/>
    <w:rsid w:val="00F7274B"/>
    <w:rsid w:val="00F7462A"/>
    <w:rsid w:val="00F74AAE"/>
    <w:rsid w:val="00F77A53"/>
    <w:rsid w:val="00F80FAB"/>
    <w:rsid w:val="00F815C6"/>
    <w:rsid w:val="00F81812"/>
    <w:rsid w:val="00F82F1F"/>
    <w:rsid w:val="00F865DA"/>
    <w:rsid w:val="00F939F8"/>
    <w:rsid w:val="00F95D62"/>
    <w:rsid w:val="00F95DA0"/>
    <w:rsid w:val="00FA2F38"/>
    <w:rsid w:val="00FA3C68"/>
    <w:rsid w:val="00FA6B2E"/>
    <w:rsid w:val="00FB1406"/>
    <w:rsid w:val="00FB20F9"/>
    <w:rsid w:val="00FB2EB7"/>
    <w:rsid w:val="00FB3131"/>
    <w:rsid w:val="00FB3AD7"/>
    <w:rsid w:val="00FB52DA"/>
    <w:rsid w:val="00FC7A11"/>
    <w:rsid w:val="00FD00A0"/>
    <w:rsid w:val="00FD1D01"/>
    <w:rsid w:val="00FD52AD"/>
    <w:rsid w:val="00FD6F2F"/>
    <w:rsid w:val="00FE3B2E"/>
    <w:rsid w:val="00FE56C7"/>
    <w:rsid w:val="00FE6694"/>
    <w:rsid w:val="00FF02CB"/>
    <w:rsid w:val="00FF0A40"/>
    <w:rsid w:val="00FF0EAA"/>
    <w:rsid w:val="00FF160F"/>
    <w:rsid w:val="00FF4492"/>
    <w:rsid w:val="00FF5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5CEBC87"/>
  <w15:docId w15:val="{C9F29EE1-FCFD-468E-89D1-AC6FBF993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4C620F"/>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F00A9C"/>
    <w:pPr>
      <w:keepNext/>
      <w:shd w:val="clear" w:color="auto" w:fill="FFFFFF" w:themeFill="background1"/>
      <w:ind w:left="720"/>
      <w:jc w:val="both"/>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F00A9C"/>
    <w:rPr>
      <w:rFonts w:eastAsia="Times New Roman" w:cs="Trebuchet MS"/>
      <w:b/>
      <w:bCs/>
      <w:i/>
      <w:iCs/>
      <w:shd w:val="clear" w:color="auto" w:fill="FFFFFF" w:themeFill="background1"/>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5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semiHidden/>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table" w:customStyle="1" w:styleId="NormalTablePHPDOCX">
    <w:name w:val="Normal Table PHPDOCX"/>
    <w:uiPriority w:val="99"/>
    <w:semiHidden/>
    <w:unhideWhenUsed/>
    <w:qFormat/>
    <w:rsid w:val="003941F9"/>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2428AB"/>
    <w:rPr>
      <w:b/>
      <w:bCs/>
    </w:rPr>
  </w:style>
  <w:style w:type="paragraph" w:customStyle="1" w:styleId="besedilo0">
    <w:name w:val="besedilo"/>
    <w:basedOn w:val="Navaden"/>
    <w:link w:val="besediloZnak"/>
    <w:qFormat/>
    <w:rsid w:val="002D4D98"/>
    <w:pPr>
      <w:widowControl w:val="0"/>
      <w:snapToGrid w:val="0"/>
      <w:jc w:val="both"/>
    </w:pPr>
    <w:rPr>
      <w:rFonts w:eastAsia="Times New Roman" w:cs="Times New Roman"/>
      <w:lang w:eastAsia="sl-SI"/>
    </w:rPr>
  </w:style>
  <w:style w:type="character" w:customStyle="1" w:styleId="besediloZnak">
    <w:name w:val="besedilo Znak"/>
    <w:basedOn w:val="Privzetapisavaodstavka"/>
    <w:link w:val="besedilo0"/>
    <w:rsid w:val="002D4D98"/>
    <w:rPr>
      <w:rFonts w:eastAsia="Times New Roman"/>
    </w:rPr>
  </w:style>
  <w:style w:type="paragraph" w:styleId="Otevilenseznam5">
    <w:name w:val="List Number 5"/>
    <w:basedOn w:val="Navaden"/>
    <w:uiPriority w:val="99"/>
    <w:unhideWhenUsed/>
    <w:locked/>
    <w:rsid w:val="007D3D73"/>
    <w:pPr>
      <w:spacing w:line="260" w:lineRule="atLeast"/>
      <w:contextualSpacing/>
      <w:jc w:val="both"/>
    </w:pPr>
    <w:rPr>
      <w:rFonts w:ascii="Arial" w:hAnsi="Arial" w:cs="Times New Roman"/>
      <w:sz w:val="20"/>
    </w:rPr>
  </w:style>
  <w:style w:type="paragraph" w:customStyle="1" w:styleId="CE-StandardText">
    <w:name w:val="CE-StandardText"/>
    <w:basedOn w:val="Navaden"/>
    <w:link w:val="CE-StandardTextZchn"/>
    <w:rsid w:val="00A9600A"/>
    <w:pPr>
      <w:spacing w:before="120" w:line="276" w:lineRule="auto"/>
      <w:jc w:val="both"/>
    </w:pPr>
    <w:rPr>
      <w:rFonts w:eastAsia="Times New Roman" w:cs="Times New Roman"/>
      <w:color w:val="4D4D4E"/>
      <w:sz w:val="20"/>
      <w:szCs w:val="18"/>
      <w:lang w:val="en-GB"/>
    </w:rPr>
  </w:style>
  <w:style w:type="character" w:customStyle="1" w:styleId="CE-StandardTextZchn">
    <w:name w:val="CE-StandardText Zchn"/>
    <w:link w:val="CE-StandardText"/>
    <w:locked/>
    <w:rsid w:val="00A9600A"/>
    <w:rPr>
      <w:rFonts w:eastAsia="Times New Roman"/>
      <w:color w:val="4D4D4E"/>
      <w:sz w:val="20"/>
      <w:szCs w:val="18"/>
      <w:lang w:val="en-GB" w:eastAsia="en-US"/>
    </w:rPr>
  </w:style>
  <w:style w:type="character" w:customStyle="1" w:styleId="OdstavekseznamaZnak">
    <w:name w:val="Odstavek seznama Znak"/>
    <w:basedOn w:val="Privzetapisavaodstavka"/>
    <w:link w:val="Odstavekseznama"/>
    <w:uiPriority w:val="34"/>
    <w:locked/>
    <w:rsid w:val="002F5E83"/>
    <w:rPr>
      <w:rFonts w:ascii="Times New Roman" w:eastAsia="Times New Roman" w:hAnsi="Times New Roman"/>
      <w:sz w:val="24"/>
      <w:szCs w:val="24"/>
    </w:rPr>
  </w:style>
  <w:style w:type="paragraph" w:customStyle="1" w:styleId="Slog1">
    <w:name w:val="Slog1"/>
    <w:basedOn w:val="Navaden"/>
    <w:rsid w:val="00BB23A8"/>
    <w:pPr>
      <w:numPr>
        <w:numId w:val="18"/>
      </w:numPr>
    </w:pPr>
  </w:style>
  <w:style w:type="paragraph" w:customStyle="1" w:styleId="Paragraf">
    <w:name w:val="Paragraf"/>
    <w:basedOn w:val="Navaden"/>
    <w:link w:val="ParagrafChar"/>
    <w:qFormat/>
    <w:rsid w:val="004C0C4C"/>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4C0C4C"/>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632E47"/>
    <w:rPr>
      <w:color w:val="808080"/>
      <w:shd w:val="clear" w:color="auto" w:fill="E6E6E6"/>
    </w:rPr>
  </w:style>
  <w:style w:type="paragraph" w:customStyle="1" w:styleId="glavninasloviIIIIIIIV">
    <w:name w:val="glavni naslovi I II  III IV"/>
    <w:basedOn w:val="Navaden"/>
    <w:qFormat/>
    <w:rsid w:val="00F82F1F"/>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1921">
      <w:bodyDiv w:val="1"/>
      <w:marLeft w:val="0"/>
      <w:marRight w:val="0"/>
      <w:marTop w:val="0"/>
      <w:marBottom w:val="0"/>
      <w:divBdr>
        <w:top w:val="none" w:sz="0" w:space="0" w:color="auto"/>
        <w:left w:val="none" w:sz="0" w:space="0" w:color="auto"/>
        <w:bottom w:val="none" w:sz="0" w:space="0" w:color="auto"/>
        <w:right w:val="none" w:sz="0" w:space="0" w:color="auto"/>
      </w:divBdr>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5769422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413700104">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sChild>
    </w:div>
    <w:div w:id="229313027">
      <w:bodyDiv w:val="1"/>
      <w:marLeft w:val="0"/>
      <w:marRight w:val="0"/>
      <w:marTop w:val="0"/>
      <w:marBottom w:val="0"/>
      <w:divBdr>
        <w:top w:val="none" w:sz="0" w:space="0" w:color="auto"/>
        <w:left w:val="none" w:sz="0" w:space="0" w:color="auto"/>
        <w:bottom w:val="none" w:sz="0" w:space="0" w:color="auto"/>
        <w:right w:val="none" w:sz="0" w:space="0" w:color="auto"/>
      </w:divBdr>
    </w:div>
    <w:div w:id="256449606">
      <w:bodyDiv w:val="1"/>
      <w:marLeft w:val="0"/>
      <w:marRight w:val="0"/>
      <w:marTop w:val="0"/>
      <w:marBottom w:val="0"/>
      <w:divBdr>
        <w:top w:val="none" w:sz="0" w:space="0" w:color="auto"/>
        <w:left w:val="none" w:sz="0" w:space="0" w:color="auto"/>
        <w:bottom w:val="none" w:sz="0" w:space="0" w:color="auto"/>
        <w:right w:val="none" w:sz="0" w:space="0" w:color="auto"/>
      </w:divBdr>
    </w:div>
    <w:div w:id="257371176">
      <w:bodyDiv w:val="1"/>
      <w:marLeft w:val="0"/>
      <w:marRight w:val="0"/>
      <w:marTop w:val="0"/>
      <w:marBottom w:val="0"/>
      <w:divBdr>
        <w:top w:val="none" w:sz="0" w:space="0" w:color="auto"/>
        <w:left w:val="none" w:sz="0" w:space="0" w:color="auto"/>
        <w:bottom w:val="none" w:sz="0" w:space="0" w:color="auto"/>
        <w:right w:val="none" w:sz="0" w:space="0" w:color="auto"/>
      </w:divBdr>
    </w:div>
    <w:div w:id="382337698">
      <w:bodyDiv w:val="1"/>
      <w:marLeft w:val="0"/>
      <w:marRight w:val="0"/>
      <w:marTop w:val="0"/>
      <w:marBottom w:val="0"/>
      <w:divBdr>
        <w:top w:val="none" w:sz="0" w:space="0" w:color="auto"/>
        <w:left w:val="none" w:sz="0" w:space="0" w:color="auto"/>
        <w:bottom w:val="none" w:sz="0" w:space="0" w:color="auto"/>
        <w:right w:val="none" w:sz="0" w:space="0" w:color="auto"/>
      </w:divBdr>
    </w:div>
    <w:div w:id="419177904">
      <w:bodyDiv w:val="1"/>
      <w:marLeft w:val="0"/>
      <w:marRight w:val="0"/>
      <w:marTop w:val="0"/>
      <w:marBottom w:val="0"/>
      <w:divBdr>
        <w:top w:val="none" w:sz="0" w:space="0" w:color="auto"/>
        <w:left w:val="none" w:sz="0" w:space="0" w:color="auto"/>
        <w:bottom w:val="none" w:sz="0" w:space="0" w:color="auto"/>
        <w:right w:val="none" w:sz="0" w:space="0" w:color="auto"/>
      </w:divBdr>
    </w:div>
    <w:div w:id="434985614">
      <w:bodyDiv w:val="1"/>
      <w:marLeft w:val="0"/>
      <w:marRight w:val="0"/>
      <w:marTop w:val="0"/>
      <w:marBottom w:val="0"/>
      <w:divBdr>
        <w:top w:val="none" w:sz="0" w:space="0" w:color="auto"/>
        <w:left w:val="none" w:sz="0" w:space="0" w:color="auto"/>
        <w:bottom w:val="none" w:sz="0" w:space="0" w:color="auto"/>
        <w:right w:val="none" w:sz="0" w:space="0" w:color="auto"/>
      </w:divBdr>
    </w:div>
    <w:div w:id="505444650">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522280869">
      <w:bodyDiv w:val="1"/>
      <w:marLeft w:val="0"/>
      <w:marRight w:val="0"/>
      <w:marTop w:val="0"/>
      <w:marBottom w:val="0"/>
      <w:divBdr>
        <w:top w:val="none" w:sz="0" w:space="0" w:color="auto"/>
        <w:left w:val="none" w:sz="0" w:space="0" w:color="auto"/>
        <w:bottom w:val="none" w:sz="0" w:space="0" w:color="auto"/>
        <w:right w:val="none" w:sz="0" w:space="0" w:color="auto"/>
      </w:divBdr>
    </w:div>
    <w:div w:id="546066359">
      <w:bodyDiv w:val="1"/>
      <w:marLeft w:val="0"/>
      <w:marRight w:val="0"/>
      <w:marTop w:val="0"/>
      <w:marBottom w:val="0"/>
      <w:divBdr>
        <w:top w:val="none" w:sz="0" w:space="0" w:color="auto"/>
        <w:left w:val="none" w:sz="0" w:space="0" w:color="auto"/>
        <w:bottom w:val="none" w:sz="0" w:space="0" w:color="auto"/>
        <w:right w:val="none" w:sz="0" w:space="0" w:color="auto"/>
      </w:divBdr>
    </w:div>
    <w:div w:id="559484012">
      <w:bodyDiv w:val="1"/>
      <w:marLeft w:val="0"/>
      <w:marRight w:val="0"/>
      <w:marTop w:val="0"/>
      <w:marBottom w:val="0"/>
      <w:divBdr>
        <w:top w:val="none" w:sz="0" w:space="0" w:color="auto"/>
        <w:left w:val="none" w:sz="0" w:space="0" w:color="auto"/>
        <w:bottom w:val="none" w:sz="0" w:space="0" w:color="auto"/>
        <w:right w:val="none" w:sz="0" w:space="0" w:color="auto"/>
      </w:divBdr>
    </w:div>
    <w:div w:id="580408384">
      <w:bodyDiv w:val="1"/>
      <w:marLeft w:val="0"/>
      <w:marRight w:val="0"/>
      <w:marTop w:val="0"/>
      <w:marBottom w:val="0"/>
      <w:divBdr>
        <w:top w:val="none" w:sz="0" w:space="0" w:color="auto"/>
        <w:left w:val="none" w:sz="0" w:space="0" w:color="auto"/>
        <w:bottom w:val="none" w:sz="0" w:space="0" w:color="auto"/>
        <w:right w:val="none" w:sz="0" w:space="0" w:color="auto"/>
      </w:divBdr>
    </w:div>
    <w:div w:id="622612961">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724377788">
      <w:bodyDiv w:val="1"/>
      <w:marLeft w:val="0"/>
      <w:marRight w:val="0"/>
      <w:marTop w:val="0"/>
      <w:marBottom w:val="0"/>
      <w:divBdr>
        <w:top w:val="none" w:sz="0" w:space="0" w:color="auto"/>
        <w:left w:val="none" w:sz="0" w:space="0" w:color="auto"/>
        <w:bottom w:val="none" w:sz="0" w:space="0" w:color="auto"/>
        <w:right w:val="none" w:sz="0" w:space="0" w:color="auto"/>
      </w:divBdr>
    </w:div>
    <w:div w:id="753629345">
      <w:bodyDiv w:val="1"/>
      <w:marLeft w:val="0"/>
      <w:marRight w:val="0"/>
      <w:marTop w:val="0"/>
      <w:marBottom w:val="0"/>
      <w:divBdr>
        <w:top w:val="none" w:sz="0" w:space="0" w:color="auto"/>
        <w:left w:val="none" w:sz="0" w:space="0" w:color="auto"/>
        <w:bottom w:val="none" w:sz="0" w:space="0" w:color="auto"/>
        <w:right w:val="none" w:sz="0" w:space="0" w:color="auto"/>
      </w:divBdr>
    </w:div>
    <w:div w:id="768045093">
      <w:bodyDiv w:val="1"/>
      <w:marLeft w:val="0"/>
      <w:marRight w:val="0"/>
      <w:marTop w:val="0"/>
      <w:marBottom w:val="0"/>
      <w:divBdr>
        <w:top w:val="none" w:sz="0" w:space="0" w:color="auto"/>
        <w:left w:val="none" w:sz="0" w:space="0" w:color="auto"/>
        <w:bottom w:val="none" w:sz="0" w:space="0" w:color="auto"/>
        <w:right w:val="none" w:sz="0" w:space="0" w:color="auto"/>
      </w:divBdr>
    </w:div>
    <w:div w:id="883173848">
      <w:bodyDiv w:val="1"/>
      <w:marLeft w:val="0"/>
      <w:marRight w:val="0"/>
      <w:marTop w:val="0"/>
      <w:marBottom w:val="0"/>
      <w:divBdr>
        <w:top w:val="none" w:sz="0" w:space="0" w:color="auto"/>
        <w:left w:val="none" w:sz="0" w:space="0" w:color="auto"/>
        <w:bottom w:val="none" w:sz="0" w:space="0" w:color="auto"/>
        <w:right w:val="none" w:sz="0" w:space="0" w:color="auto"/>
      </w:divBdr>
    </w:div>
    <w:div w:id="1040784316">
      <w:bodyDiv w:val="1"/>
      <w:marLeft w:val="0"/>
      <w:marRight w:val="0"/>
      <w:marTop w:val="0"/>
      <w:marBottom w:val="0"/>
      <w:divBdr>
        <w:top w:val="none" w:sz="0" w:space="0" w:color="auto"/>
        <w:left w:val="none" w:sz="0" w:space="0" w:color="auto"/>
        <w:bottom w:val="none" w:sz="0" w:space="0" w:color="auto"/>
        <w:right w:val="none" w:sz="0" w:space="0" w:color="auto"/>
      </w:divBdr>
    </w:div>
    <w:div w:id="1090349843">
      <w:bodyDiv w:val="1"/>
      <w:marLeft w:val="0"/>
      <w:marRight w:val="0"/>
      <w:marTop w:val="0"/>
      <w:marBottom w:val="0"/>
      <w:divBdr>
        <w:top w:val="none" w:sz="0" w:space="0" w:color="auto"/>
        <w:left w:val="none" w:sz="0" w:space="0" w:color="auto"/>
        <w:bottom w:val="none" w:sz="0" w:space="0" w:color="auto"/>
        <w:right w:val="none" w:sz="0" w:space="0" w:color="auto"/>
      </w:divBdr>
    </w:div>
    <w:div w:id="1111435837">
      <w:bodyDiv w:val="1"/>
      <w:marLeft w:val="0"/>
      <w:marRight w:val="0"/>
      <w:marTop w:val="0"/>
      <w:marBottom w:val="0"/>
      <w:divBdr>
        <w:top w:val="none" w:sz="0" w:space="0" w:color="auto"/>
        <w:left w:val="none" w:sz="0" w:space="0" w:color="auto"/>
        <w:bottom w:val="none" w:sz="0" w:space="0" w:color="auto"/>
        <w:right w:val="none" w:sz="0" w:space="0" w:color="auto"/>
      </w:divBdr>
    </w:div>
    <w:div w:id="1114596505">
      <w:bodyDiv w:val="1"/>
      <w:marLeft w:val="0"/>
      <w:marRight w:val="0"/>
      <w:marTop w:val="0"/>
      <w:marBottom w:val="0"/>
      <w:divBdr>
        <w:top w:val="none" w:sz="0" w:space="0" w:color="auto"/>
        <w:left w:val="none" w:sz="0" w:space="0" w:color="auto"/>
        <w:bottom w:val="none" w:sz="0" w:space="0" w:color="auto"/>
        <w:right w:val="none" w:sz="0" w:space="0" w:color="auto"/>
      </w:divBdr>
    </w:div>
    <w:div w:id="1114599728">
      <w:bodyDiv w:val="1"/>
      <w:marLeft w:val="0"/>
      <w:marRight w:val="0"/>
      <w:marTop w:val="0"/>
      <w:marBottom w:val="0"/>
      <w:divBdr>
        <w:top w:val="none" w:sz="0" w:space="0" w:color="auto"/>
        <w:left w:val="none" w:sz="0" w:space="0" w:color="auto"/>
        <w:bottom w:val="none" w:sz="0" w:space="0" w:color="auto"/>
        <w:right w:val="none" w:sz="0" w:space="0" w:color="auto"/>
      </w:divBdr>
    </w:div>
    <w:div w:id="1191647564">
      <w:bodyDiv w:val="1"/>
      <w:marLeft w:val="0"/>
      <w:marRight w:val="0"/>
      <w:marTop w:val="0"/>
      <w:marBottom w:val="0"/>
      <w:divBdr>
        <w:top w:val="none" w:sz="0" w:space="0" w:color="auto"/>
        <w:left w:val="none" w:sz="0" w:space="0" w:color="auto"/>
        <w:bottom w:val="none" w:sz="0" w:space="0" w:color="auto"/>
        <w:right w:val="none" w:sz="0" w:space="0" w:color="auto"/>
      </w:divBdr>
    </w:div>
    <w:div w:id="1192495135">
      <w:bodyDiv w:val="1"/>
      <w:marLeft w:val="0"/>
      <w:marRight w:val="0"/>
      <w:marTop w:val="0"/>
      <w:marBottom w:val="0"/>
      <w:divBdr>
        <w:top w:val="none" w:sz="0" w:space="0" w:color="auto"/>
        <w:left w:val="none" w:sz="0" w:space="0" w:color="auto"/>
        <w:bottom w:val="none" w:sz="0" w:space="0" w:color="auto"/>
        <w:right w:val="none" w:sz="0" w:space="0" w:color="auto"/>
      </w:divBdr>
    </w:div>
    <w:div w:id="1209294089">
      <w:bodyDiv w:val="1"/>
      <w:marLeft w:val="0"/>
      <w:marRight w:val="0"/>
      <w:marTop w:val="0"/>
      <w:marBottom w:val="0"/>
      <w:divBdr>
        <w:top w:val="none" w:sz="0" w:space="0" w:color="auto"/>
        <w:left w:val="none" w:sz="0" w:space="0" w:color="auto"/>
        <w:bottom w:val="none" w:sz="0" w:space="0" w:color="auto"/>
        <w:right w:val="none" w:sz="0" w:space="0" w:color="auto"/>
      </w:divBdr>
    </w:div>
    <w:div w:id="1241061699">
      <w:bodyDiv w:val="1"/>
      <w:marLeft w:val="0"/>
      <w:marRight w:val="0"/>
      <w:marTop w:val="0"/>
      <w:marBottom w:val="0"/>
      <w:divBdr>
        <w:top w:val="none" w:sz="0" w:space="0" w:color="auto"/>
        <w:left w:val="none" w:sz="0" w:space="0" w:color="auto"/>
        <w:bottom w:val="none" w:sz="0" w:space="0" w:color="auto"/>
        <w:right w:val="none" w:sz="0" w:space="0" w:color="auto"/>
      </w:divBdr>
    </w:div>
    <w:div w:id="1356351114">
      <w:bodyDiv w:val="1"/>
      <w:marLeft w:val="0"/>
      <w:marRight w:val="0"/>
      <w:marTop w:val="0"/>
      <w:marBottom w:val="0"/>
      <w:divBdr>
        <w:top w:val="none" w:sz="0" w:space="0" w:color="auto"/>
        <w:left w:val="none" w:sz="0" w:space="0" w:color="auto"/>
        <w:bottom w:val="none" w:sz="0" w:space="0" w:color="auto"/>
        <w:right w:val="none" w:sz="0" w:space="0" w:color="auto"/>
      </w:divBdr>
    </w:div>
    <w:div w:id="1359814605">
      <w:bodyDiv w:val="1"/>
      <w:marLeft w:val="0"/>
      <w:marRight w:val="0"/>
      <w:marTop w:val="0"/>
      <w:marBottom w:val="0"/>
      <w:divBdr>
        <w:top w:val="none" w:sz="0" w:space="0" w:color="auto"/>
        <w:left w:val="none" w:sz="0" w:space="0" w:color="auto"/>
        <w:bottom w:val="none" w:sz="0" w:space="0" w:color="auto"/>
        <w:right w:val="none" w:sz="0" w:space="0" w:color="auto"/>
      </w:divBdr>
      <w:divsChild>
        <w:div w:id="1024939626">
          <w:marLeft w:val="0"/>
          <w:marRight w:val="0"/>
          <w:marTop w:val="0"/>
          <w:marBottom w:val="0"/>
          <w:divBdr>
            <w:top w:val="none" w:sz="0" w:space="0" w:color="auto"/>
            <w:left w:val="none" w:sz="0" w:space="0" w:color="auto"/>
            <w:bottom w:val="none" w:sz="0" w:space="0" w:color="auto"/>
            <w:right w:val="none" w:sz="0" w:space="0" w:color="auto"/>
          </w:divBdr>
          <w:divsChild>
            <w:div w:id="1251742332">
              <w:marLeft w:val="0"/>
              <w:marRight w:val="0"/>
              <w:marTop w:val="0"/>
              <w:marBottom w:val="0"/>
              <w:divBdr>
                <w:top w:val="none" w:sz="0" w:space="0" w:color="auto"/>
                <w:left w:val="none" w:sz="0" w:space="0" w:color="auto"/>
                <w:bottom w:val="none" w:sz="0" w:space="0" w:color="auto"/>
                <w:right w:val="none" w:sz="0" w:space="0" w:color="auto"/>
              </w:divBdr>
              <w:divsChild>
                <w:div w:id="149103207">
                  <w:marLeft w:val="0"/>
                  <w:marRight w:val="0"/>
                  <w:marTop w:val="0"/>
                  <w:marBottom w:val="0"/>
                  <w:divBdr>
                    <w:top w:val="none" w:sz="0" w:space="0" w:color="auto"/>
                    <w:left w:val="none" w:sz="0" w:space="0" w:color="auto"/>
                    <w:bottom w:val="none" w:sz="0" w:space="0" w:color="auto"/>
                    <w:right w:val="none" w:sz="0" w:space="0" w:color="auto"/>
                  </w:divBdr>
                  <w:divsChild>
                    <w:div w:id="136540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958612">
      <w:bodyDiv w:val="1"/>
      <w:marLeft w:val="0"/>
      <w:marRight w:val="0"/>
      <w:marTop w:val="0"/>
      <w:marBottom w:val="0"/>
      <w:divBdr>
        <w:top w:val="none" w:sz="0" w:space="0" w:color="auto"/>
        <w:left w:val="none" w:sz="0" w:space="0" w:color="auto"/>
        <w:bottom w:val="none" w:sz="0" w:space="0" w:color="auto"/>
        <w:right w:val="none" w:sz="0" w:space="0" w:color="auto"/>
      </w:divBdr>
    </w:div>
    <w:div w:id="1431046466">
      <w:bodyDiv w:val="1"/>
      <w:marLeft w:val="0"/>
      <w:marRight w:val="0"/>
      <w:marTop w:val="0"/>
      <w:marBottom w:val="0"/>
      <w:divBdr>
        <w:top w:val="none" w:sz="0" w:space="0" w:color="auto"/>
        <w:left w:val="none" w:sz="0" w:space="0" w:color="auto"/>
        <w:bottom w:val="none" w:sz="0" w:space="0" w:color="auto"/>
        <w:right w:val="none" w:sz="0" w:space="0" w:color="auto"/>
      </w:divBdr>
    </w:div>
    <w:div w:id="1470632474">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68953069">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215847025">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sChild>
    </w:div>
    <w:div w:id="1581678074">
      <w:bodyDiv w:val="1"/>
      <w:marLeft w:val="0"/>
      <w:marRight w:val="0"/>
      <w:marTop w:val="0"/>
      <w:marBottom w:val="0"/>
      <w:divBdr>
        <w:top w:val="none" w:sz="0" w:space="0" w:color="auto"/>
        <w:left w:val="none" w:sz="0" w:space="0" w:color="auto"/>
        <w:bottom w:val="none" w:sz="0" w:space="0" w:color="auto"/>
        <w:right w:val="none" w:sz="0" w:space="0" w:color="auto"/>
      </w:divBdr>
    </w:div>
    <w:div w:id="1598706562">
      <w:bodyDiv w:val="1"/>
      <w:marLeft w:val="0"/>
      <w:marRight w:val="0"/>
      <w:marTop w:val="0"/>
      <w:marBottom w:val="0"/>
      <w:divBdr>
        <w:top w:val="none" w:sz="0" w:space="0" w:color="auto"/>
        <w:left w:val="none" w:sz="0" w:space="0" w:color="auto"/>
        <w:bottom w:val="none" w:sz="0" w:space="0" w:color="auto"/>
        <w:right w:val="none" w:sz="0" w:space="0" w:color="auto"/>
      </w:divBdr>
    </w:div>
    <w:div w:id="1651861231">
      <w:bodyDiv w:val="1"/>
      <w:marLeft w:val="0"/>
      <w:marRight w:val="0"/>
      <w:marTop w:val="0"/>
      <w:marBottom w:val="0"/>
      <w:divBdr>
        <w:top w:val="none" w:sz="0" w:space="0" w:color="auto"/>
        <w:left w:val="none" w:sz="0" w:space="0" w:color="auto"/>
        <w:bottom w:val="none" w:sz="0" w:space="0" w:color="auto"/>
        <w:right w:val="none" w:sz="0" w:space="0" w:color="auto"/>
      </w:divBdr>
    </w:div>
    <w:div w:id="1684697482">
      <w:bodyDiv w:val="1"/>
      <w:marLeft w:val="0"/>
      <w:marRight w:val="0"/>
      <w:marTop w:val="0"/>
      <w:marBottom w:val="0"/>
      <w:divBdr>
        <w:top w:val="none" w:sz="0" w:space="0" w:color="auto"/>
        <w:left w:val="none" w:sz="0" w:space="0" w:color="auto"/>
        <w:bottom w:val="none" w:sz="0" w:space="0" w:color="auto"/>
        <w:right w:val="none" w:sz="0" w:space="0" w:color="auto"/>
      </w:divBdr>
    </w:div>
    <w:div w:id="1701975300">
      <w:bodyDiv w:val="1"/>
      <w:marLeft w:val="0"/>
      <w:marRight w:val="0"/>
      <w:marTop w:val="0"/>
      <w:marBottom w:val="0"/>
      <w:divBdr>
        <w:top w:val="none" w:sz="0" w:space="0" w:color="auto"/>
        <w:left w:val="none" w:sz="0" w:space="0" w:color="auto"/>
        <w:bottom w:val="none" w:sz="0" w:space="0" w:color="auto"/>
        <w:right w:val="none" w:sz="0" w:space="0" w:color="auto"/>
      </w:divBdr>
    </w:div>
    <w:div w:id="1704670533">
      <w:bodyDiv w:val="1"/>
      <w:marLeft w:val="0"/>
      <w:marRight w:val="0"/>
      <w:marTop w:val="0"/>
      <w:marBottom w:val="0"/>
      <w:divBdr>
        <w:top w:val="none" w:sz="0" w:space="0" w:color="auto"/>
        <w:left w:val="none" w:sz="0" w:space="0" w:color="auto"/>
        <w:bottom w:val="none" w:sz="0" w:space="0" w:color="auto"/>
        <w:right w:val="none" w:sz="0" w:space="0" w:color="auto"/>
      </w:divBdr>
    </w:div>
    <w:div w:id="1716004369">
      <w:bodyDiv w:val="1"/>
      <w:marLeft w:val="0"/>
      <w:marRight w:val="0"/>
      <w:marTop w:val="0"/>
      <w:marBottom w:val="0"/>
      <w:divBdr>
        <w:top w:val="none" w:sz="0" w:space="0" w:color="auto"/>
        <w:left w:val="none" w:sz="0" w:space="0" w:color="auto"/>
        <w:bottom w:val="none" w:sz="0" w:space="0" w:color="auto"/>
        <w:right w:val="none" w:sz="0" w:space="0" w:color="auto"/>
      </w:divBdr>
    </w:div>
    <w:div w:id="1721785955">
      <w:bodyDiv w:val="1"/>
      <w:marLeft w:val="0"/>
      <w:marRight w:val="0"/>
      <w:marTop w:val="0"/>
      <w:marBottom w:val="0"/>
      <w:divBdr>
        <w:top w:val="none" w:sz="0" w:space="0" w:color="auto"/>
        <w:left w:val="none" w:sz="0" w:space="0" w:color="auto"/>
        <w:bottom w:val="none" w:sz="0" w:space="0" w:color="auto"/>
        <w:right w:val="none" w:sz="0" w:space="0" w:color="auto"/>
      </w:divBdr>
    </w:div>
    <w:div w:id="1739550168">
      <w:bodyDiv w:val="1"/>
      <w:marLeft w:val="0"/>
      <w:marRight w:val="0"/>
      <w:marTop w:val="0"/>
      <w:marBottom w:val="0"/>
      <w:divBdr>
        <w:top w:val="none" w:sz="0" w:space="0" w:color="auto"/>
        <w:left w:val="none" w:sz="0" w:space="0" w:color="auto"/>
        <w:bottom w:val="none" w:sz="0" w:space="0" w:color="auto"/>
        <w:right w:val="none" w:sz="0" w:space="0" w:color="auto"/>
      </w:divBdr>
    </w:div>
    <w:div w:id="1783915476">
      <w:bodyDiv w:val="1"/>
      <w:marLeft w:val="0"/>
      <w:marRight w:val="0"/>
      <w:marTop w:val="0"/>
      <w:marBottom w:val="0"/>
      <w:divBdr>
        <w:top w:val="none" w:sz="0" w:space="0" w:color="auto"/>
        <w:left w:val="none" w:sz="0" w:space="0" w:color="auto"/>
        <w:bottom w:val="none" w:sz="0" w:space="0" w:color="auto"/>
        <w:right w:val="none" w:sz="0" w:space="0" w:color="auto"/>
      </w:divBdr>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11702814">
      <w:bodyDiv w:val="1"/>
      <w:marLeft w:val="0"/>
      <w:marRight w:val="0"/>
      <w:marTop w:val="0"/>
      <w:marBottom w:val="0"/>
      <w:divBdr>
        <w:top w:val="none" w:sz="0" w:space="0" w:color="auto"/>
        <w:left w:val="none" w:sz="0" w:space="0" w:color="auto"/>
        <w:bottom w:val="none" w:sz="0" w:space="0" w:color="auto"/>
        <w:right w:val="none" w:sz="0" w:space="0" w:color="auto"/>
      </w:divBdr>
    </w:div>
    <w:div w:id="1819570701">
      <w:bodyDiv w:val="1"/>
      <w:marLeft w:val="0"/>
      <w:marRight w:val="0"/>
      <w:marTop w:val="0"/>
      <w:marBottom w:val="0"/>
      <w:divBdr>
        <w:top w:val="none" w:sz="0" w:space="0" w:color="auto"/>
        <w:left w:val="none" w:sz="0" w:space="0" w:color="auto"/>
        <w:bottom w:val="none" w:sz="0" w:space="0" w:color="auto"/>
        <w:right w:val="none" w:sz="0" w:space="0" w:color="auto"/>
      </w:divBdr>
    </w:div>
    <w:div w:id="1927688663">
      <w:bodyDiv w:val="1"/>
      <w:marLeft w:val="0"/>
      <w:marRight w:val="0"/>
      <w:marTop w:val="0"/>
      <w:marBottom w:val="0"/>
      <w:divBdr>
        <w:top w:val="none" w:sz="0" w:space="0" w:color="auto"/>
        <w:left w:val="none" w:sz="0" w:space="0" w:color="auto"/>
        <w:bottom w:val="none" w:sz="0" w:space="0" w:color="auto"/>
        <w:right w:val="none" w:sz="0" w:space="0" w:color="auto"/>
      </w:divBdr>
    </w:div>
    <w:div w:id="1973292249">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6314049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820392656">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sChild>
    </w:div>
    <w:div w:id="2010400544">
      <w:bodyDiv w:val="1"/>
      <w:marLeft w:val="0"/>
      <w:marRight w:val="0"/>
      <w:marTop w:val="0"/>
      <w:marBottom w:val="0"/>
      <w:divBdr>
        <w:top w:val="none" w:sz="0" w:space="0" w:color="auto"/>
        <w:left w:val="none" w:sz="0" w:space="0" w:color="auto"/>
        <w:bottom w:val="none" w:sz="0" w:space="0" w:color="auto"/>
        <w:right w:val="none" w:sz="0" w:space="0" w:color="auto"/>
      </w:divBdr>
    </w:div>
    <w:div w:id="2018919724">
      <w:bodyDiv w:val="1"/>
      <w:marLeft w:val="0"/>
      <w:marRight w:val="0"/>
      <w:marTop w:val="0"/>
      <w:marBottom w:val="0"/>
      <w:divBdr>
        <w:top w:val="none" w:sz="0" w:space="0" w:color="auto"/>
        <w:left w:val="none" w:sz="0" w:space="0" w:color="auto"/>
        <w:bottom w:val="none" w:sz="0" w:space="0" w:color="auto"/>
        <w:right w:val="none" w:sz="0" w:space="0" w:color="auto"/>
      </w:divBdr>
    </w:div>
    <w:div w:id="2036610869">
      <w:bodyDiv w:val="1"/>
      <w:marLeft w:val="0"/>
      <w:marRight w:val="0"/>
      <w:marTop w:val="0"/>
      <w:marBottom w:val="0"/>
      <w:divBdr>
        <w:top w:val="none" w:sz="0" w:space="0" w:color="auto"/>
        <w:left w:val="none" w:sz="0" w:space="0" w:color="auto"/>
        <w:bottom w:val="none" w:sz="0" w:space="0" w:color="auto"/>
        <w:right w:val="none" w:sz="0" w:space="0" w:color="auto"/>
      </w:divBdr>
    </w:div>
    <w:div w:id="2061828659">
      <w:bodyDiv w:val="1"/>
      <w:marLeft w:val="0"/>
      <w:marRight w:val="0"/>
      <w:marTop w:val="0"/>
      <w:marBottom w:val="0"/>
      <w:divBdr>
        <w:top w:val="none" w:sz="0" w:space="0" w:color="auto"/>
        <w:left w:val="none" w:sz="0" w:space="0" w:color="auto"/>
        <w:bottom w:val="none" w:sz="0" w:space="0" w:color="auto"/>
        <w:right w:val="none" w:sz="0" w:space="0" w:color="auto"/>
      </w:divBdr>
    </w:div>
    <w:div w:id="2072845666">
      <w:bodyDiv w:val="1"/>
      <w:marLeft w:val="0"/>
      <w:marRight w:val="0"/>
      <w:marTop w:val="0"/>
      <w:marBottom w:val="0"/>
      <w:divBdr>
        <w:top w:val="none" w:sz="0" w:space="0" w:color="auto"/>
        <w:left w:val="none" w:sz="0" w:space="0" w:color="auto"/>
        <w:bottom w:val="none" w:sz="0" w:space="0" w:color="auto"/>
        <w:right w:val="none" w:sz="0" w:space="0" w:color="auto"/>
      </w:divBdr>
    </w:div>
    <w:div w:id="2079672297">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57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3E1AA-FEC4-428A-A952-6E19ACCC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3204</Words>
  <Characters>23608</Characters>
  <Application>Microsoft Office Word</Application>
  <DocSecurity>0</DocSecurity>
  <Lines>196</Lines>
  <Paragraphs>53</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26759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mkos</dc:creator>
  <cp:lastModifiedBy>Tanja Četina</cp:lastModifiedBy>
  <cp:revision>3</cp:revision>
  <cp:lastPrinted>2019-09-05T10:08:00Z</cp:lastPrinted>
  <dcterms:created xsi:type="dcterms:W3CDTF">2019-09-20T12:45:00Z</dcterms:created>
  <dcterms:modified xsi:type="dcterms:W3CDTF">2019-09-20T12:45:00Z</dcterms:modified>
</cp:coreProperties>
</file>